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299C" w:rsidRDefault="0098575A">
      <w:pPr>
        <w:pStyle w:val="Cabealho"/>
        <w:tabs>
          <w:tab w:val="clear" w:pos="4419"/>
          <w:tab w:val="clear" w:pos="8838"/>
        </w:tabs>
        <w:ind w:left="1021"/>
        <w:jc w:val="both"/>
        <w:rPr>
          <w:noProof/>
        </w:rPr>
      </w:pPr>
      <w:r>
        <w:rPr>
          <w:noProof/>
          <w:szCs w:val="24"/>
        </w:rPr>
        <w:pict>
          <v:shapetype id="_x0000_t202" coordsize="21600,21600" o:spt="202" path="m,l,21600r21600,l21600,xe">
            <v:stroke joinstyle="miter"/>
            <v:path gradientshapeok="t" o:connecttype="rect"/>
          </v:shapetype>
          <v:shape id="_x0000_s1118" type="#_x0000_t202" style="position:absolute;left:0;text-align:left;margin-left:373.5pt;margin-top:-52.85pt;width:137.35pt;height:59.55pt;z-index:251672064" stroked="f">
            <v:textbox style="mso-next-textbox:#_x0000_s1118">
              <w:txbxContent>
                <w:p w:rsidR="0098575A" w:rsidRDefault="0098575A">
                  <w:pPr>
                    <w:rPr>
                      <w:rFonts w:ascii="Arial" w:hAnsi="Arial" w:cs="Arial"/>
                      <w:sz w:val="18"/>
                      <w:szCs w:val="18"/>
                      <w:vertAlign w:val="baseline"/>
                    </w:rPr>
                  </w:pPr>
                  <w:r>
                    <w:rPr>
                      <w:rFonts w:ascii="Arial" w:hAnsi="Arial" w:cs="Arial"/>
                      <w:sz w:val="18"/>
                      <w:szCs w:val="18"/>
                      <w:vertAlign w:val="baseline"/>
                    </w:rPr>
                    <w:t>Fls.: ____________________</w:t>
                  </w:r>
                </w:p>
                <w:p w:rsidR="0098575A" w:rsidRPr="00182271" w:rsidRDefault="0098575A">
                  <w:pPr>
                    <w:rPr>
                      <w:rFonts w:ascii="Arial" w:hAnsi="Arial" w:cs="Arial"/>
                      <w:color w:val="FF0000"/>
                      <w:sz w:val="18"/>
                      <w:szCs w:val="18"/>
                      <w:vertAlign w:val="baseline"/>
                    </w:rPr>
                  </w:pPr>
                  <w:r w:rsidRPr="003E4F94">
                    <w:rPr>
                      <w:rFonts w:ascii="Arial" w:hAnsi="Arial" w:cs="Arial"/>
                      <w:sz w:val="18"/>
                      <w:szCs w:val="18"/>
                      <w:vertAlign w:val="baseline"/>
                    </w:rPr>
                    <w:t xml:space="preserve">Proc.: </w:t>
                  </w:r>
                  <w:r w:rsidRPr="00BD773C">
                    <w:rPr>
                      <w:rFonts w:ascii="Arial" w:hAnsi="Arial" w:cs="Arial"/>
                      <w:sz w:val="18"/>
                      <w:szCs w:val="18"/>
                      <w:vertAlign w:val="baseline"/>
                    </w:rPr>
                    <w:t>59530.001556/2019-96</w:t>
                  </w:r>
                </w:p>
                <w:p w:rsidR="0098575A" w:rsidRDefault="0098575A">
                  <w:pPr>
                    <w:pStyle w:val="Cabealho"/>
                    <w:tabs>
                      <w:tab w:val="clear" w:pos="4419"/>
                      <w:tab w:val="clear" w:pos="8838"/>
                    </w:tabs>
                    <w:spacing w:before="120"/>
                    <w:rPr>
                      <w:rFonts w:ascii="Arial" w:hAnsi="Arial" w:cs="Arial"/>
                      <w:sz w:val="18"/>
                      <w:szCs w:val="18"/>
                    </w:rPr>
                  </w:pPr>
                  <w:r>
                    <w:rPr>
                      <w:rFonts w:ascii="Arial" w:hAnsi="Arial" w:cs="Arial"/>
                      <w:sz w:val="18"/>
                      <w:szCs w:val="18"/>
                    </w:rPr>
                    <w:t>_______________________</w:t>
                  </w:r>
                </w:p>
                <w:p w:rsidR="0098575A" w:rsidRDefault="0098575A">
                  <w:pPr>
                    <w:jc w:val="center"/>
                    <w:rPr>
                      <w:rFonts w:ascii="Arial" w:hAnsi="Arial" w:cs="Arial"/>
                      <w:sz w:val="18"/>
                      <w:szCs w:val="18"/>
                      <w:vertAlign w:val="baseline"/>
                    </w:rPr>
                  </w:pPr>
                  <w:r>
                    <w:rPr>
                      <w:rFonts w:ascii="Arial" w:hAnsi="Arial" w:cs="Arial"/>
                      <w:sz w:val="18"/>
                      <w:szCs w:val="18"/>
                      <w:vertAlign w:val="baseline"/>
                    </w:rPr>
                    <w:t>3ª SL</w:t>
                  </w:r>
                </w:p>
              </w:txbxContent>
            </v:textbox>
          </v:shape>
        </w:pict>
      </w:r>
      <w:r>
        <w:rPr>
          <w:noProof/>
        </w:rPr>
        <w:pict>
          <v:rect id="_x0000_s1105" style="position:absolute;left:0;text-align:left;margin-left:44.3pt;margin-top:-13.3pt;width:461.05pt;height:93.6pt;z-index:251659776" o:allowincell="f" filled="f" stroked="f" strokeweight=".5pt">
            <v:textbox style="mso-next-textbox:#_x0000_s1105" inset="1pt,1pt,1pt,1pt">
              <w:txbxContent>
                <w:tbl>
                  <w:tblPr>
                    <w:tblW w:w="0" w:type="auto"/>
                    <w:tblInd w:w="70" w:type="dxa"/>
                    <w:tblLayout w:type="fixed"/>
                    <w:tblCellMar>
                      <w:left w:w="70" w:type="dxa"/>
                      <w:right w:w="70" w:type="dxa"/>
                    </w:tblCellMar>
                    <w:tblLook w:val="0000" w:firstRow="0" w:lastRow="0" w:firstColumn="0" w:lastColumn="0" w:noHBand="0" w:noVBand="0"/>
                  </w:tblPr>
                  <w:tblGrid>
                    <w:gridCol w:w="9498"/>
                  </w:tblGrid>
                  <w:tr w:rsidR="0098575A">
                    <w:trPr>
                      <w:trHeight w:val="180"/>
                    </w:trPr>
                    <w:tc>
                      <w:tcPr>
                        <w:tcW w:w="9498" w:type="dxa"/>
                        <w:tcBorders>
                          <w:top w:val="nil"/>
                          <w:left w:val="nil"/>
                          <w:bottom w:val="nil"/>
                          <w:right w:val="nil"/>
                        </w:tcBorders>
                      </w:tcPr>
                      <w:p w:rsidR="0098575A" w:rsidRDefault="0098575A">
                        <w:pPr>
                          <w:pStyle w:val="Ttulo1"/>
                          <w:ind w:left="72" w:firstLine="0"/>
                          <w:jc w:val="center"/>
                          <w:rPr>
                            <w:szCs w:val="20"/>
                          </w:rPr>
                        </w:pPr>
                        <w:r w:rsidRPr="00041973">
                          <w:rPr>
                            <w:szCs w:val="20"/>
                          </w:rPr>
                          <w:object w:dxaOrig="2895"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6.25pt;height:37.5pt" fillcolor="window">
                              <v:imagedata r:id="rId8" o:title=""/>
                            </v:shape>
                            <o:OLEObject Type="Embed" ProgID="Unknown" ShapeID="_x0000_i1026" DrawAspect="Content" ObjectID="_1638192197" r:id="rId9"/>
                          </w:object>
                        </w:r>
                      </w:p>
                    </w:tc>
                  </w:tr>
                  <w:tr w:rsidR="0098575A">
                    <w:trPr>
                      <w:trHeight w:hRule="exact" w:val="340"/>
                    </w:trPr>
                    <w:tc>
                      <w:tcPr>
                        <w:tcW w:w="9498" w:type="dxa"/>
                        <w:tcBorders>
                          <w:top w:val="nil"/>
                          <w:left w:val="nil"/>
                          <w:bottom w:val="nil"/>
                          <w:right w:val="nil"/>
                        </w:tcBorders>
                      </w:tcPr>
                      <w:p w:rsidR="0098575A" w:rsidRPr="00A31891" w:rsidRDefault="0098575A" w:rsidP="00EA36BD">
                        <w:pPr>
                          <w:pStyle w:val="Ttulo1"/>
                          <w:ind w:left="72" w:firstLine="0"/>
                          <w:jc w:val="center"/>
                          <w:rPr>
                            <w:b/>
                            <w:bCs/>
                            <w:sz w:val="22"/>
                            <w:szCs w:val="22"/>
                          </w:rPr>
                        </w:pPr>
                        <w:r w:rsidRPr="00A31891">
                          <w:rPr>
                            <w:b/>
                            <w:bCs/>
                            <w:sz w:val="22"/>
                            <w:szCs w:val="22"/>
                          </w:rPr>
                          <w:t>Ministério do Desenvolvimento Regional - MDR</w:t>
                        </w:r>
                      </w:p>
                    </w:tc>
                  </w:tr>
                  <w:tr w:rsidR="0098575A">
                    <w:trPr>
                      <w:trHeight w:val="180"/>
                    </w:trPr>
                    <w:tc>
                      <w:tcPr>
                        <w:tcW w:w="9498" w:type="dxa"/>
                        <w:tcBorders>
                          <w:top w:val="nil"/>
                          <w:left w:val="nil"/>
                          <w:bottom w:val="nil"/>
                          <w:right w:val="nil"/>
                        </w:tcBorders>
                      </w:tcPr>
                      <w:p w:rsidR="0098575A" w:rsidRPr="00A31891" w:rsidRDefault="0098575A">
                        <w:pPr>
                          <w:ind w:left="72"/>
                          <w:jc w:val="center"/>
                          <w:rPr>
                            <w:b/>
                            <w:bCs/>
                            <w:sz w:val="22"/>
                            <w:szCs w:val="22"/>
                            <w:vertAlign w:val="baseline"/>
                          </w:rPr>
                        </w:pPr>
                        <w:r w:rsidRPr="00A31891">
                          <w:rPr>
                            <w:b/>
                            <w:bCs/>
                            <w:sz w:val="22"/>
                            <w:szCs w:val="22"/>
                            <w:vertAlign w:val="baseline"/>
                          </w:rPr>
                          <w:t>Companhia de Desenvolvimento dos Vales do São Francisco e do Parnaíba</w:t>
                        </w:r>
                      </w:p>
                    </w:tc>
                  </w:tr>
                  <w:tr w:rsidR="0098575A">
                    <w:trPr>
                      <w:trHeight w:val="322"/>
                    </w:trPr>
                    <w:tc>
                      <w:tcPr>
                        <w:tcW w:w="9498" w:type="dxa"/>
                        <w:tcBorders>
                          <w:top w:val="nil"/>
                          <w:left w:val="nil"/>
                          <w:bottom w:val="nil"/>
                          <w:right w:val="nil"/>
                        </w:tcBorders>
                      </w:tcPr>
                      <w:p w:rsidR="0098575A" w:rsidRPr="00A31891" w:rsidRDefault="0098575A" w:rsidP="00B22595">
                        <w:pPr>
                          <w:ind w:left="72"/>
                          <w:jc w:val="center"/>
                          <w:rPr>
                            <w:b/>
                            <w:bCs/>
                            <w:sz w:val="22"/>
                            <w:szCs w:val="22"/>
                            <w:vertAlign w:val="baseline"/>
                          </w:rPr>
                        </w:pPr>
                        <w:r w:rsidRPr="00A31891">
                          <w:rPr>
                            <w:b/>
                            <w:bCs/>
                            <w:sz w:val="22"/>
                            <w:szCs w:val="22"/>
                            <w:vertAlign w:val="baseline"/>
                          </w:rPr>
                          <w:t>3ª Secretaria Regional de Licitações – 3ª SL</w:t>
                        </w:r>
                      </w:p>
                    </w:tc>
                  </w:tr>
                </w:tbl>
                <w:p w:rsidR="0098575A" w:rsidRDefault="0098575A">
                  <w:pPr>
                    <w:rPr>
                      <w:rFonts w:ascii="Arial" w:hAnsi="Arial" w:cs="Arial"/>
                      <w:sz w:val="18"/>
                      <w:szCs w:val="18"/>
                      <w:vertAlign w:val="baseline"/>
                    </w:rPr>
                  </w:pPr>
                </w:p>
              </w:txbxContent>
            </v:textbox>
          </v:rect>
        </w:pict>
      </w:r>
      <w:r>
        <w:rPr>
          <w:noProof/>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93" type="#_x0000_t19" style="position:absolute;left:0;text-align:left;margin-left:19.1pt;margin-top:39.35pt;width:11.45pt;height:9.35pt;flip:x;z-index:251647488" o:allowincell="f" strokeweight=".25pt"/>
        </w:pict>
      </w:r>
      <w:r>
        <w:rPr>
          <w:noProof/>
        </w:rPr>
        <w:pict>
          <v:shape id="_x0000_s1098" type="#_x0000_t19" style="position:absolute;left:0;text-align:left;margin-left:5pt;margin-top:35.15pt;width:19.85pt;height:15.65pt;flip:x;z-index:251652608" o:allowincell="f" strokeweight=".25pt"/>
        </w:pict>
      </w:r>
      <w:r>
        <w:rPr>
          <w:noProof/>
        </w:rPr>
        <w:pict>
          <v:shape id="_x0000_s1096" type="#_x0000_t19" style="position:absolute;left:0;text-align:left;margin-left:11.9pt;margin-top:37.25pt;width:15.65pt;height:11.45pt;flip:x;z-index:251650560" o:allowincell="f" strokeweight=".25pt"/>
        </w:pict>
      </w:r>
      <w:r>
        <w:rPr>
          <w:noProof/>
        </w:rPr>
        <w:pict>
          <v:shape id="_x0000_s1097" type="#_x0000_t19" style="position:absolute;left:0;text-align:left;margin-left:7.7pt;margin-top:35.15pt;width:18.05pt;height:15.65pt;flip:x;z-index:251651584" o:allowincell="f" strokeweight=".25pt"/>
        </w:pict>
      </w:r>
      <w:r>
        <w:rPr>
          <w:noProof/>
        </w:rPr>
        <w:pict>
          <v:shape id="_x0000_s1095" type="#_x0000_t19" style="position:absolute;left:0;text-align:left;margin-left:14.6pt;margin-top:37.25pt;width:12.65pt;height:11.15pt;flip:x;z-index:251649536" o:allowincell="f" strokeweight=".25pt"/>
        </w:pict>
      </w:r>
      <w:r>
        <w:rPr>
          <w:noProof/>
        </w:rPr>
        <w:pict>
          <v:shape id="_x0000_s1094" type="#_x0000_t19" style="position:absolute;left:0;text-align:left;margin-left:21.5pt;margin-top:39.35pt;width:10.55pt;height:9.95pt;flip:x;z-index:251648512" o:allowincell="f" strokeweight=".25pt"/>
        </w:pict>
      </w:r>
      <w:r>
        <w:rPr>
          <w:noProof/>
        </w:rPr>
        <w:pict>
          <v:line id="_x0000_s1091" style="position:absolute;left:0;text-align:left;z-index:251645440" from="31.7pt,39.35pt" to="539.05pt,39.4pt" o:allowincell="f" strokeweight=".25pt">
            <v:stroke startarrowwidth="narrow" startarrowlength="short" endarrowwidth="narrow" endarrowlength="short"/>
          </v:line>
        </w:pict>
      </w:r>
      <w:r>
        <w:rPr>
          <w:noProof/>
        </w:rPr>
        <w:pict>
          <v:line id="_x0000_s1090" style="position:absolute;left:0;text-align:left;flip:y;z-index:251644416" from="25.7pt,36.95pt" to="539.05pt,37.3pt" o:allowincell="f" strokeweight=".25pt">
            <v:stroke startarrowwidth="narrow" startarrowlength="short" endarrowwidth="narrow" endarrowlength="short"/>
          </v:line>
        </w:pict>
      </w:r>
      <w:r>
        <w:rPr>
          <w:noProof/>
        </w:rPr>
        <w:pict>
          <v:line id="_x0000_s1089" style="position:absolute;left:0;text-align:left;z-index:251643392" from="24.5pt,35.15pt" to="539.35pt,35.2pt" o:allowincell="f" strokeweight=".25pt">
            <v:stroke startarrowwidth="narrow" startarrowlength="short" endarrowwidth="narrow" endarrowlength="short"/>
          </v:line>
        </w:pict>
      </w:r>
      <w:r w:rsidR="0004299C">
        <w:tab/>
      </w:r>
      <w:r w:rsidR="0004299C">
        <w:tab/>
      </w:r>
    </w:p>
    <w:p w:rsidR="0004299C" w:rsidRDefault="0004299C">
      <w:pPr>
        <w:spacing w:before="120" w:after="120"/>
        <w:jc w:val="both"/>
        <w:rPr>
          <w:szCs w:val="20"/>
          <w:vertAlign w:val="baseline"/>
        </w:rPr>
      </w:pPr>
    </w:p>
    <w:p w:rsidR="00F13BA7" w:rsidRDefault="0098575A" w:rsidP="00797673">
      <w:pPr>
        <w:jc w:val="center"/>
        <w:rPr>
          <w:szCs w:val="20"/>
        </w:rPr>
      </w:pPr>
      <w:r>
        <w:rPr>
          <w:noProof/>
        </w:rPr>
        <w:pict>
          <v:rect id="_x0000_s1115" style="position:absolute;left:0;text-align:left;margin-left:19.25pt;margin-top:690.1pt;width:55.4pt;height:11.4pt;z-index:251670016" o:allowincell="f" filled="f" stroked="f" strokeweight="1pt">
            <v:textbox style="mso-next-textbox:#_x0000_s1115" inset="1pt,1pt,1pt,1pt">
              <w:txbxContent>
                <w:p w:rsidR="0098575A" w:rsidRDefault="0098575A">
                  <w:pPr>
                    <w:rPr>
                      <w:sz w:val="14"/>
                      <w:szCs w:val="14"/>
                    </w:rPr>
                  </w:pPr>
                  <w:r>
                    <w:rPr>
                      <w:sz w:val="14"/>
                      <w:szCs w:val="14"/>
                    </w:rPr>
                    <w:t>FOR – 101/01</w:t>
                  </w:r>
                </w:p>
              </w:txbxContent>
            </v:textbox>
          </v:rect>
        </w:pict>
      </w:r>
      <w:r>
        <w:rPr>
          <w:noProof/>
        </w:rPr>
        <w:pict>
          <v:shape id="_x0000_s1114" type="#_x0000_t19" style="position:absolute;left:0;text-align:left;margin-left:5pt;margin-top:672.05pt;width:19.55pt;height:18.35pt;flip:x y;z-index:251668992" o:allowincell="f" strokeweight=".25pt"/>
        </w:pict>
      </w:r>
      <w:r>
        <w:rPr>
          <w:noProof/>
        </w:rPr>
        <w:pict>
          <v:shape id="_x0000_s1113" type="#_x0000_t19" style="position:absolute;left:0;text-align:left;margin-left:7.7pt;margin-top:671.45pt;width:14.45pt;height:18.95pt;flip:x y;z-index:251667968" o:allowincell="f" strokeweight=".25pt"/>
        </w:pict>
      </w:r>
      <w:r>
        <w:rPr>
          <w:noProof/>
        </w:rPr>
        <w:pict>
          <v:shape id="_x0000_s1112" type="#_x0000_t19" style="position:absolute;left:0;text-align:left;margin-left:11.9pt;margin-top:671.15pt;width:17.15pt;height:16.85pt;flip:x y;z-index:251666944" o:allowincell="f" strokeweight=".25pt"/>
        </w:pict>
      </w:r>
      <w:r>
        <w:rPr>
          <w:noProof/>
        </w:rPr>
        <w:pict>
          <v:shape id="_x0000_s1111" type="#_x0000_t19" style="position:absolute;left:0;text-align:left;margin-left:14.6pt;margin-top:671.75pt;width:17.45pt;height:16.55pt;flip:x y;z-index:251665920" o:allowincell="f" strokeweight=".25pt"/>
        </w:pict>
      </w:r>
      <w:r>
        <w:rPr>
          <w:noProof/>
        </w:rPr>
        <w:pict>
          <v:shape id="_x0000_s1110" type="#_x0000_t19" style="position:absolute;left:0;text-align:left;margin-left:19.1pt;margin-top:672.95pt;width:11.75pt;height:12.65pt;flip:x y;z-index:251664896" o:allowincell="f" strokeweight=".25pt"/>
        </w:pict>
      </w:r>
      <w:r>
        <w:rPr>
          <w:noProof/>
        </w:rPr>
        <w:pict>
          <v:shape id="_x0000_s1109" type="#_x0000_t19" style="position:absolute;left:0;text-align:left;margin-left:21.5pt;margin-top:673.55pt;width:11.15pt;height:12.05pt;flip:x y;z-index:251663872" o:allowincell="f" strokeweight=".25pt"/>
        </w:pict>
      </w:r>
      <w:r>
        <w:rPr>
          <w:noProof/>
        </w:rPr>
        <w:pict>
          <v:line id="_x0000_s1108" style="position:absolute;left:0;text-align:left;z-index:251662848" from="20pt,690.35pt" to="539.35pt,690.7pt" o:allowincell="f" strokeweight=".25pt">
            <v:stroke startarrowwidth="narrow" startarrowlength="short" endarrowwidth="narrow" endarrowlength="short"/>
          </v:line>
        </w:pict>
      </w:r>
      <w:r>
        <w:rPr>
          <w:noProof/>
        </w:rPr>
        <w:pict>
          <v:line id="_x0000_s1107" style="position:absolute;left:0;text-align:left;z-index:251661824" from="28.7pt,688.25pt" to="538.75pt,688.3pt" o:allowincell="f" strokeweight=".25pt">
            <v:stroke startarrowwidth="narrow" startarrowlength="short" endarrowwidth="narrow" endarrowlength="short"/>
          </v:line>
        </w:pict>
      </w:r>
      <w:r>
        <w:rPr>
          <w:noProof/>
        </w:rPr>
        <w:pict>
          <v:line id="_x0000_s1106" style="position:absolute;left:0;text-align:left;z-index:251660800" from="29.3pt,685.55pt" to="538.15pt,685.6pt" o:allowincell="f" strokeweight=".25pt">
            <v:stroke startarrowwidth="narrow" startarrowlength="short" endarrowwidth="narrow" endarrowlength="short"/>
          </v:line>
        </w:pict>
      </w:r>
      <w:r>
        <w:rPr>
          <w:noProof/>
        </w:rPr>
        <w:pict>
          <v:line id="_x0000_s1104" style="position:absolute;left:0;text-align:left;z-index:251658752" from="21.5pt,11.35pt" to="21.55pt,675.35pt" o:allowincell="f" strokeweight=".25pt">
            <v:stroke startarrowwidth="narrow" startarrowlength="short" endarrowwidth="narrow" endarrowlength="short"/>
          </v:line>
        </w:pict>
      </w:r>
      <w:r>
        <w:rPr>
          <w:noProof/>
        </w:rPr>
        <w:pict>
          <v:line id="_x0000_s1103" style="position:absolute;left:0;text-align:left;z-index:251657728" from="19.1pt,11.95pt" to="19.15pt,673.7pt" o:allowincell="f" strokeweight=".25pt">
            <v:stroke startarrowwidth="narrow" startarrowlength="short" endarrowwidth="narrow" endarrowlength="short"/>
          </v:line>
        </w:pict>
      </w:r>
      <w:r>
        <w:rPr>
          <w:noProof/>
        </w:rPr>
        <w:pict>
          <v:line id="_x0000_s1102" style="position:absolute;left:0;text-align:left;z-index:251656704" from="14.6pt,11.05pt" to="14.65pt,672.3pt" o:allowincell="f" strokeweight=".25pt">
            <v:stroke startarrowwidth="narrow" startarrowlength="short" endarrowwidth="narrow" endarrowlength="short"/>
          </v:line>
        </w:pict>
      </w:r>
      <w:r>
        <w:rPr>
          <w:noProof/>
        </w:rPr>
        <w:pict>
          <v:line id="_x0000_s1101" style="position:absolute;left:0;text-align:left;z-index:251655680" from="11.9pt,11.65pt" to="11.95pt,673.3pt" o:allowincell="f" strokeweight=".25pt">
            <v:stroke startarrowwidth="narrow" startarrowlength="short" endarrowwidth="narrow" endarrowlength="short"/>
          </v:line>
        </w:pict>
      </w:r>
      <w:r>
        <w:rPr>
          <w:noProof/>
        </w:rPr>
        <w:pict>
          <v:line id="_x0000_s1100" style="position:absolute;left:0;text-align:left;z-index:251654656" from="7.7pt,13.15pt" to="7.75pt,674.8pt" o:allowincell="f" strokeweight=".25pt">
            <v:stroke startarrowwidth="narrow" startarrowlength="short" endarrowwidth="narrow" endarrowlength="short"/>
          </v:line>
        </w:pict>
      </w:r>
      <w:r>
        <w:rPr>
          <w:noProof/>
        </w:rPr>
        <w:pict>
          <v:line id="_x0000_s1099" style="position:absolute;left:0;text-align:left;z-index:251653632" from="5pt,13.75pt" to="5.05pt,674.35pt" o:allowincell="f" strokeweight=".25pt">
            <v:stroke startarrowwidth="narrow" startarrowlength="short" endarrowwidth="narrow" endarrowlength="short"/>
          </v:line>
        </w:pict>
      </w:r>
    </w:p>
    <w:p w:rsidR="00F13BA7" w:rsidRPr="00F13BA7" w:rsidRDefault="00F13BA7" w:rsidP="00F13BA7">
      <w:pPr>
        <w:rPr>
          <w:szCs w:val="20"/>
        </w:rPr>
      </w:pPr>
    </w:p>
    <w:p w:rsidR="00F13BA7" w:rsidRPr="00F13BA7" w:rsidRDefault="00F13BA7" w:rsidP="00F13BA7">
      <w:pPr>
        <w:rPr>
          <w:szCs w:val="20"/>
        </w:rPr>
      </w:pPr>
    </w:p>
    <w:p w:rsidR="00F13BA7" w:rsidRPr="00F13BA7" w:rsidRDefault="0098575A" w:rsidP="00F13BA7">
      <w:pPr>
        <w:rPr>
          <w:szCs w:val="20"/>
        </w:rPr>
      </w:pPr>
      <w:r>
        <w:rPr>
          <w:noProof/>
        </w:rPr>
        <w:pict>
          <v:rect id="_x0000_s1088" style="position:absolute;margin-left:44.3pt;margin-top:10.8pt;width:468pt;height:33.25pt;z-index:251642368" o:allowincell="f" filled="f" stroked="f" strokeweight="1pt">
            <v:textbox style="mso-next-textbox:#_x0000_s1088" inset="1pt,1pt,1pt,1pt">
              <w:txbxContent>
                <w:p w:rsidR="0098575A" w:rsidRPr="00A31891" w:rsidRDefault="0098575A">
                  <w:pPr>
                    <w:ind w:left="142" w:right="-26"/>
                    <w:jc w:val="center"/>
                    <w:rPr>
                      <w:b/>
                      <w:bCs/>
                      <w:sz w:val="18"/>
                      <w:szCs w:val="18"/>
                      <w:vertAlign w:val="baseline"/>
                    </w:rPr>
                  </w:pPr>
                  <w:r w:rsidRPr="00A31891">
                    <w:rPr>
                      <w:b/>
                      <w:bCs/>
                      <w:sz w:val="18"/>
                      <w:szCs w:val="18"/>
                      <w:vertAlign w:val="baseline"/>
                    </w:rPr>
                    <w:t>Rua Presidente Dutra, 160 – Centro – Petrolina/PE – CEP: 56.304-230</w:t>
                  </w:r>
                </w:p>
                <w:p w:rsidR="0098575A" w:rsidRPr="00164A00" w:rsidRDefault="0098575A">
                  <w:pPr>
                    <w:pStyle w:val="Ttulo9"/>
                    <w:ind w:left="142" w:right="-26"/>
                    <w:jc w:val="center"/>
                    <w:rPr>
                      <w:sz w:val="18"/>
                      <w:szCs w:val="18"/>
                    </w:rPr>
                  </w:pPr>
                  <w:r w:rsidRPr="00164A00">
                    <w:rPr>
                      <w:sz w:val="18"/>
                      <w:szCs w:val="18"/>
                    </w:rPr>
                    <w:t xml:space="preserve">TEL: (87) 3866-7722/ 3866-7742 E-mail: </w:t>
                  </w:r>
                  <w:hyperlink r:id="rId10" w:history="1">
                    <w:r w:rsidRPr="00164A00">
                      <w:rPr>
                        <w:rStyle w:val="Hyperlink"/>
                        <w:sz w:val="18"/>
                        <w:szCs w:val="18"/>
                      </w:rPr>
                      <w:t>3a.sl@codevasf.gov.br</w:t>
                    </w:r>
                  </w:hyperlink>
                </w:p>
                <w:p w:rsidR="0098575A" w:rsidRPr="00164A00" w:rsidRDefault="0098575A">
                  <w:pPr>
                    <w:rPr>
                      <w:szCs w:val="20"/>
                    </w:rPr>
                  </w:pPr>
                </w:p>
              </w:txbxContent>
            </v:textbox>
          </v:rect>
        </w:pict>
      </w:r>
    </w:p>
    <w:p w:rsidR="00F13BA7" w:rsidRPr="00F13BA7" w:rsidRDefault="00F13BA7" w:rsidP="00F13BA7">
      <w:pPr>
        <w:rPr>
          <w:szCs w:val="20"/>
        </w:rPr>
      </w:pPr>
    </w:p>
    <w:p w:rsidR="00F13BA7" w:rsidRDefault="00F13BA7" w:rsidP="00797673">
      <w:pPr>
        <w:jc w:val="center"/>
        <w:rPr>
          <w:szCs w:val="20"/>
        </w:rPr>
      </w:pPr>
    </w:p>
    <w:p w:rsidR="00F13BA7" w:rsidRDefault="00F13BA7" w:rsidP="00F13BA7">
      <w:pPr>
        <w:tabs>
          <w:tab w:val="left" w:pos="5220"/>
        </w:tabs>
        <w:rPr>
          <w:szCs w:val="20"/>
        </w:rPr>
      </w:pPr>
      <w:r>
        <w:rPr>
          <w:szCs w:val="20"/>
        </w:rPr>
        <w:tab/>
      </w:r>
    </w:p>
    <w:p w:rsidR="006E3E22" w:rsidRDefault="0098575A" w:rsidP="003E192B">
      <w:pPr>
        <w:jc w:val="center"/>
        <w:rPr>
          <w:szCs w:val="20"/>
        </w:rPr>
      </w:pPr>
      <w:r>
        <w:rPr>
          <w:noProof/>
        </w:rPr>
        <w:pict>
          <v:roundrect id="_x0000_s1092" style="position:absolute;left:0;text-align:left;margin-left:82.15pt;margin-top:128.5pt;width:370.25pt;height:246.9pt;z-index:251646464" arcsize="10923f"/>
        </w:pict>
      </w:r>
      <w:r>
        <w:rPr>
          <w:noProof/>
        </w:rPr>
        <w:pict>
          <v:rect id="_x0000_s1117" style="position:absolute;left:0;text-align:left;margin-left:104.15pt;margin-top:144.35pt;width:326.1pt;height:219.45pt;z-index:251671040" stroked="f" strokeweight="0">
            <v:textbox style="mso-next-textbox:#_x0000_s1117" inset="0,0,0,0">
              <w:txbxContent>
                <w:p w:rsidR="0098575A" w:rsidRPr="00DE46AB" w:rsidRDefault="0098575A" w:rsidP="00F45DFC">
                  <w:pPr>
                    <w:pStyle w:val="Ttulo1"/>
                    <w:ind w:left="284"/>
                    <w:jc w:val="center"/>
                    <w:rPr>
                      <w:rFonts w:ascii="Arial" w:hAnsi="Arial" w:cs="Arial"/>
                      <w:b/>
                      <w:bCs/>
                      <w:sz w:val="24"/>
                    </w:rPr>
                  </w:pPr>
                  <w:r w:rsidRPr="00DE46AB">
                    <w:rPr>
                      <w:rFonts w:ascii="Arial" w:hAnsi="Arial" w:cs="Arial"/>
                      <w:b/>
                      <w:bCs/>
                      <w:sz w:val="24"/>
                    </w:rPr>
                    <w:t xml:space="preserve">               PREGÃO ELETRÔNICO</w:t>
                  </w:r>
                </w:p>
                <w:p w:rsidR="0098575A" w:rsidRPr="00DE46AB" w:rsidRDefault="0098575A" w:rsidP="00F45DFC">
                  <w:pPr>
                    <w:pStyle w:val="Ttulo1"/>
                    <w:spacing w:before="0"/>
                    <w:ind w:left="284" w:firstLine="0"/>
                    <w:jc w:val="center"/>
                    <w:rPr>
                      <w:rFonts w:ascii="Arial" w:hAnsi="Arial" w:cs="Arial"/>
                      <w:b/>
                      <w:bCs/>
                      <w:sz w:val="24"/>
                    </w:rPr>
                  </w:pPr>
                  <w:r w:rsidRPr="00DE46AB">
                    <w:rPr>
                      <w:rFonts w:ascii="Arial" w:hAnsi="Arial" w:cs="Arial"/>
                      <w:b/>
                      <w:bCs/>
                      <w:sz w:val="24"/>
                    </w:rPr>
                    <w:t xml:space="preserve">EDITAL Nº </w:t>
                  </w:r>
                  <w:r>
                    <w:rPr>
                      <w:rFonts w:ascii="Arial" w:hAnsi="Arial" w:cs="Arial"/>
                      <w:b/>
                      <w:bCs/>
                      <w:sz w:val="24"/>
                    </w:rPr>
                    <w:t>025</w:t>
                  </w:r>
                  <w:r w:rsidRPr="00DE46AB">
                    <w:rPr>
                      <w:rFonts w:ascii="Arial" w:hAnsi="Arial" w:cs="Arial"/>
                      <w:b/>
                      <w:bCs/>
                      <w:sz w:val="24"/>
                    </w:rPr>
                    <w:t>/2019</w:t>
                  </w:r>
                </w:p>
                <w:p w:rsidR="0098575A" w:rsidRPr="00DE46AB" w:rsidRDefault="0098575A" w:rsidP="00F45DFC">
                  <w:pPr>
                    <w:rPr>
                      <w:sz w:val="24"/>
                    </w:rPr>
                  </w:pPr>
                </w:p>
                <w:p w:rsidR="0098575A" w:rsidRPr="00DE46AB" w:rsidRDefault="0098575A" w:rsidP="00905B88">
                  <w:pPr>
                    <w:pStyle w:val="Textoembloco"/>
                    <w:spacing w:line="360" w:lineRule="auto"/>
                    <w:rPr>
                      <w:rFonts w:ascii="Arial" w:hAnsi="Arial" w:cs="Arial"/>
                      <w:sz w:val="24"/>
                      <w:szCs w:val="24"/>
                      <w:vertAlign w:val="baseline"/>
                    </w:rPr>
                  </w:pPr>
                  <w:r w:rsidRPr="00182271">
                    <w:rPr>
                      <w:rFonts w:ascii="Arial" w:hAnsi="Arial" w:cs="Arial"/>
                      <w:sz w:val="24"/>
                      <w:szCs w:val="24"/>
                      <w:vertAlign w:val="baseline"/>
                    </w:rPr>
                    <w:t>FORNECIMENTO, CARGA, TRANSPORTE, DESCARGA E INSTALAÇÃO DE CÂMARAS FRIGORÍFICAS DESTINADAS AO ABATEDOURO DE CAPRINOS E OVINOS EM IMPLANTAÇÃO NO MUNICÍPIO DE DORMENTES, ESTADO DE PERNAMBUCO, ÁREA DE ATUAÇÃO DA 3ª SUPERINTENDÊNCIA REGIONAL DA CODEVASF</w:t>
                  </w:r>
                  <w:r>
                    <w:rPr>
                      <w:rFonts w:ascii="Arial" w:hAnsi="Arial" w:cs="Arial"/>
                      <w:sz w:val="24"/>
                      <w:szCs w:val="24"/>
                      <w:vertAlign w:val="baseline"/>
                    </w:rPr>
                    <w:t>.</w:t>
                  </w:r>
                </w:p>
                <w:p w:rsidR="0098575A" w:rsidRPr="00BD1054" w:rsidRDefault="0098575A">
                  <w:pPr>
                    <w:rPr>
                      <w:rFonts w:ascii="Arial" w:hAnsi="Arial" w:cs="Arial"/>
                      <w:sz w:val="28"/>
                      <w:szCs w:val="28"/>
                      <w:vertAlign w:val="baseline"/>
                    </w:rPr>
                  </w:pPr>
                </w:p>
              </w:txbxContent>
            </v:textbox>
          </v:rect>
        </w:pict>
      </w:r>
      <w:r w:rsidR="0004299C" w:rsidRPr="00F13BA7">
        <w:rPr>
          <w:szCs w:val="20"/>
        </w:rPr>
        <w:br w:type="page"/>
      </w:r>
    </w:p>
    <w:p w:rsidR="00D822CE" w:rsidRPr="00C36F0B" w:rsidRDefault="00C20630" w:rsidP="00D822CE">
      <w:pPr>
        <w:ind w:right="-516"/>
        <w:jc w:val="center"/>
        <w:rPr>
          <w:rFonts w:ascii="Arial" w:hAnsi="Arial" w:cs="Arial"/>
          <w:b/>
          <w:bCs/>
          <w:sz w:val="22"/>
          <w:szCs w:val="22"/>
          <w:vertAlign w:val="baseline"/>
        </w:rPr>
      </w:pPr>
      <w:r w:rsidRPr="00C36F0B">
        <w:rPr>
          <w:rFonts w:ascii="Arial" w:hAnsi="Arial" w:cs="Arial"/>
          <w:b/>
          <w:bCs/>
          <w:sz w:val="22"/>
          <w:szCs w:val="22"/>
          <w:vertAlign w:val="baseline"/>
        </w:rPr>
        <w:lastRenderedPageBreak/>
        <w:t>PREGÃO ELETRÔNICO</w:t>
      </w:r>
      <w:r w:rsidR="00D822CE" w:rsidRPr="00C36F0B">
        <w:rPr>
          <w:rFonts w:ascii="Arial" w:hAnsi="Arial" w:cs="Arial"/>
          <w:b/>
          <w:bCs/>
          <w:sz w:val="22"/>
          <w:szCs w:val="22"/>
          <w:vertAlign w:val="baseline"/>
        </w:rPr>
        <w:t>N.º 0</w:t>
      </w:r>
      <w:r w:rsidR="00543A65">
        <w:rPr>
          <w:rFonts w:ascii="Arial" w:hAnsi="Arial" w:cs="Arial"/>
          <w:b/>
          <w:bCs/>
          <w:sz w:val="22"/>
          <w:szCs w:val="22"/>
          <w:vertAlign w:val="baseline"/>
        </w:rPr>
        <w:t>25</w:t>
      </w:r>
      <w:r w:rsidR="00D822CE" w:rsidRPr="00C36F0B">
        <w:rPr>
          <w:rFonts w:ascii="Arial" w:hAnsi="Arial" w:cs="Arial"/>
          <w:b/>
          <w:bCs/>
          <w:sz w:val="22"/>
          <w:szCs w:val="22"/>
          <w:vertAlign w:val="baseline"/>
        </w:rPr>
        <w:t>/2019-3ª/SR</w:t>
      </w:r>
    </w:p>
    <w:p w:rsidR="00C20630" w:rsidRPr="00C36F0B" w:rsidRDefault="00C20630" w:rsidP="00C20630">
      <w:pPr>
        <w:ind w:right="-516"/>
        <w:jc w:val="center"/>
        <w:rPr>
          <w:rFonts w:ascii="Arial" w:hAnsi="Arial" w:cs="Arial"/>
          <w:b/>
          <w:bCs/>
          <w:sz w:val="22"/>
          <w:szCs w:val="22"/>
          <w:vertAlign w:val="baseline"/>
        </w:rPr>
      </w:pPr>
    </w:p>
    <w:p w:rsidR="00F45DFC" w:rsidRPr="00C36F0B" w:rsidRDefault="00F45DFC" w:rsidP="00C20630">
      <w:pPr>
        <w:ind w:right="-516"/>
        <w:jc w:val="center"/>
        <w:rPr>
          <w:rFonts w:ascii="Arial" w:hAnsi="Arial" w:cs="Arial"/>
          <w:b/>
          <w:bCs/>
          <w:sz w:val="22"/>
          <w:szCs w:val="22"/>
          <w:vertAlign w:val="baseline"/>
        </w:rPr>
      </w:pPr>
    </w:p>
    <w:p w:rsidR="0004299C" w:rsidRPr="00C36F0B" w:rsidRDefault="0004299C" w:rsidP="00C20630">
      <w:pPr>
        <w:ind w:right="-516"/>
        <w:jc w:val="center"/>
        <w:rPr>
          <w:rFonts w:ascii="Arial" w:hAnsi="Arial" w:cs="Arial"/>
          <w:b/>
          <w:bCs/>
          <w:sz w:val="22"/>
          <w:szCs w:val="22"/>
          <w:vertAlign w:val="baseline"/>
        </w:rPr>
      </w:pPr>
      <w:r w:rsidRPr="00C36F0B">
        <w:rPr>
          <w:rFonts w:ascii="Arial" w:hAnsi="Arial" w:cs="Arial"/>
          <w:b/>
          <w:bCs/>
          <w:sz w:val="22"/>
          <w:szCs w:val="22"/>
          <w:vertAlign w:val="baseline"/>
        </w:rPr>
        <w:t>A V I S O</w:t>
      </w:r>
    </w:p>
    <w:p w:rsidR="0004299C" w:rsidRPr="00C36F0B" w:rsidRDefault="0004299C" w:rsidP="004F4D9F">
      <w:pPr>
        <w:spacing w:before="120"/>
        <w:ind w:right="-1"/>
        <w:jc w:val="both"/>
        <w:rPr>
          <w:rFonts w:ascii="Arial" w:hAnsi="Arial" w:cs="Arial"/>
          <w:sz w:val="22"/>
          <w:szCs w:val="22"/>
          <w:vertAlign w:val="baseline"/>
        </w:rPr>
      </w:pPr>
      <w:r w:rsidRPr="00C36F0B">
        <w:rPr>
          <w:rFonts w:ascii="Arial" w:hAnsi="Arial" w:cs="Arial"/>
          <w:sz w:val="22"/>
          <w:szCs w:val="22"/>
          <w:vertAlign w:val="baseline"/>
        </w:rPr>
        <w:t xml:space="preserve">A COMPANHIA DE DESENVOLVIMENTO DOS VALES DO SÃO FRANCISCO E DO PARNAÍBA – </w:t>
      </w:r>
      <w:r w:rsidR="008C7C1F" w:rsidRPr="00C36F0B">
        <w:rPr>
          <w:rFonts w:ascii="Arial" w:hAnsi="Arial" w:cs="Arial"/>
          <w:sz w:val="22"/>
          <w:szCs w:val="22"/>
          <w:vertAlign w:val="baseline"/>
        </w:rPr>
        <w:t>CODEVASF</w:t>
      </w:r>
      <w:r w:rsidR="00D822CE">
        <w:rPr>
          <w:rFonts w:ascii="Arial" w:hAnsi="Arial" w:cs="Arial"/>
          <w:sz w:val="22"/>
          <w:szCs w:val="22"/>
          <w:vertAlign w:val="baseline"/>
        </w:rPr>
        <w:t>,</w:t>
      </w:r>
      <w:r w:rsidR="0049728E" w:rsidRPr="0049728E">
        <w:rPr>
          <w:rFonts w:ascii="Arial" w:hAnsi="Arial" w:cs="Arial"/>
          <w:sz w:val="22"/>
          <w:szCs w:val="22"/>
          <w:vertAlign w:val="baseline"/>
        </w:rPr>
        <w:t xml:space="preserve">torna público aos interessados que na data, horário e local abaixo indicados fará realizar licitação na modalidade de </w:t>
      </w:r>
      <w:r w:rsidR="0049728E" w:rsidRPr="00267DFA">
        <w:rPr>
          <w:rFonts w:ascii="Arial" w:hAnsi="Arial" w:cs="Arial"/>
          <w:b/>
          <w:sz w:val="22"/>
          <w:szCs w:val="22"/>
          <w:vertAlign w:val="baseline"/>
        </w:rPr>
        <w:t>PREGÃO ELETRÔNICO</w:t>
      </w:r>
      <w:r w:rsidR="0049728E" w:rsidRPr="00267DFA">
        <w:rPr>
          <w:rFonts w:ascii="Arial" w:hAnsi="Arial" w:cs="Arial"/>
          <w:sz w:val="22"/>
          <w:szCs w:val="22"/>
          <w:vertAlign w:val="baseline"/>
        </w:rPr>
        <w:t xml:space="preserve">, </w:t>
      </w:r>
      <w:r w:rsidR="0049728E" w:rsidRPr="00267DFA">
        <w:rPr>
          <w:rFonts w:ascii="Arial" w:hAnsi="Arial" w:cs="Arial"/>
          <w:b/>
          <w:sz w:val="22"/>
          <w:szCs w:val="22"/>
          <w:vertAlign w:val="baseline"/>
        </w:rPr>
        <w:t>com lance intermediário mínimo no valor de</w:t>
      </w:r>
      <w:r w:rsidR="00543A65">
        <w:rPr>
          <w:rFonts w:ascii="Arial" w:hAnsi="Arial" w:cs="Arial"/>
          <w:b/>
          <w:sz w:val="22"/>
          <w:szCs w:val="22"/>
          <w:vertAlign w:val="baseline"/>
        </w:rPr>
        <w:t xml:space="preserve"> </w:t>
      </w:r>
      <w:r w:rsidR="00DD3634" w:rsidRPr="00267DFA">
        <w:rPr>
          <w:rFonts w:ascii="Arial" w:hAnsi="Arial" w:cs="Arial"/>
          <w:b/>
          <w:sz w:val="22"/>
          <w:szCs w:val="22"/>
          <w:vertAlign w:val="baseline"/>
        </w:rPr>
        <w:t xml:space="preserve">R$ </w:t>
      </w:r>
      <w:r w:rsidR="00BE6562" w:rsidRPr="00267DFA">
        <w:rPr>
          <w:rFonts w:ascii="Arial" w:hAnsi="Arial" w:cs="Arial"/>
          <w:b/>
          <w:sz w:val="22"/>
          <w:szCs w:val="22"/>
          <w:vertAlign w:val="baseline"/>
        </w:rPr>
        <w:t>40,00</w:t>
      </w:r>
      <w:r w:rsidR="00DD3634" w:rsidRPr="00267DFA">
        <w:rPr>
          <w:rFonts w:ascii="Arial" w:hAnsi="Arial" w:cs="Arial"/>
          <w:b/>
          <w:sz w:val="22"/>
          <w:szCs w:val="22"/>
          <w:vertAlign w:val="baseline"/>
        </w:rPr>
        <w:t xml:space="preserve"> (</w:t>
      </w:r>
      <w:r w:rsidR="00BE6562" w:rsidRPr="00267DFA">
        <w:rPr>
          <w:rFonts w:ascii="Arial" w:hAnsi="Arial" w:cs="Arial"/>
          <w:b/>
          <w:sz w:val="22"/>
          <w:szCs w:val="22"/>
          <w:vertAlign w:val="baseline"/>
        </w:rPr>
        <w:t>quarenta reais</w:t>
      </w:r>
      <w:r w:rsidR="00DD3634" w:rsidRPr="00267DFA">
        <w:rPr>
          <w:rFonts w:ascii="Arial" w:hAnsi="Arial" w:cs="Arial"/>
          <w:b/>
          <w:sz w:val="22"/>
          <w:szCs w:val="22"/>
          <w:vertAlign w:val="baseline"/>
        </w:rPr>
        <w:t>)</w:t>
      </w:r>
      <w:r w:rsidR="00543A65">
        <w:rPr>
          <w:rFonts w:ascii="Arial" w:hAnsi="Arial" w:cs="Arial"/>
          <w:b/>
          <w:sz w:val="22"/>
          <w:szCs w:val="22"/>
          <w:vertAlign w:val="baseline"/>
        </w:rPr>
        <w:t xml:space="preserve"> </w:t>
      </w:r>
      <w:r w:rsidR="0049728E" w:rsidRPr="00267DFA">
        <w:rPr>
          <w:rFonts w:ascii="Arial" w:hAnsi="Arial" w:cs="Arial"/>
          <w:sz w:val="22"/>
          <w:szCs w:val="22"/>
          <w:vertAlign w:val="baseline"/>
        </w:rPr>
        <w:t xml:space="preserve">do tipo </w:t>
      </w:r>
      <w:r w:rsidR="0049728E" w:rsidRPr="00267DFA">
        <w:rPr>
          <w:rFonts w:ascii="Arial" w:hAnsi="Arial" w:cs="Arial"/>
          <w:b/>
          <w:sz w:val="22"/>
          <w:szCs w:val="22"/>
          <w:vertAlign w:val="baseline"/>
        </w:rPr>
        <w:t>MENOR PREÇO</w:t>
      </w:r>
      <w:r w:rsidR="0018506F" w:rsidRPr="00267DFA">
        <w:rPr>
          <w:rFonts w:ascii="Arial" w:hAnsi="Arial" w:cs="Arial"/>
          <w:b/>
          <w:sz w:val="22"/>
          <w:szCs w:val="22"/>
          <w:vertAlign w:val="baseline"/>
        </w:rPr>
        <w:t xml:space="preserve"> POR GRUPO</w:t>
      </w:r>
      <w:r w:rsidR="0049728E" w:rsidRPr="00267DFA">
        <w:rPr>
          <w:rFonts w:ascii="Arial" w:hAnsi="Arial" w:cs="Arial"/>
          <w:sz w:val="22"/>
          <w:szCs w:val="22"/>
          <w:vertAlign w:val="baseline"/>
        </w:rPr>
        <w:t>, de acordo com as condições deste Edital, por</w:t>
      </w:r>
      <w:r w:rsidR="0049728E" w:rsidRPr="0049728E">
        <w:rPr>
          <w:rFonts w:ascii="Arial" w:hAnsi="Arial" w:cs="Arial"/>
          <w:sz w:val="22"/>
          <w:szCs w:val="22"/>
          <w:vertAlign w:val="baseline"/>
        </w:rPr>
        <w:t xml:space="preserve"> meio da internet no sitio: </w:t>
      </w:r>
      <w:r w:rsidR="0049728E" w:rsidRPr="00A25EEB">
        <w:rPr>
          <w:rFonts w:ascii="Arial" w:hAnsi="Arial" w:cs="Arial"/>
          <w:sz w:val="22"/>
          <w:szCs w:val="22"/>
          <w:u w:val="single"/>
          <w:vertAlign w:val="baseline"/>
        </w:rPr>
        <w:t>www.comprasgovernamentais.gov.br</w:t>
      </w:r>
      <w:r w:rsidRPr="00C36F0B">
        <w:rPr>
          <w:rFonts w:ascii="Arial" w:hAnsi="Arial" w:cs="Arial"/>
          <w:sz w:val="22"/>
          <w:szCs w:val="22"/>
          <w:vertAlign w:val="baseline"/>
        </w:rPr>
        <w:t>.</w:t>
      </w:r>
    </w:p>
    <w:p w:rsidR="0004299C" w:rsidRPr="00C36F0B" w:rsidRDefault="0004299C" w:rsidP="00AE01CF">
      <w:pPr>
        <w:pStyle w:val="NormalWeb"/>
        <w:spacing w:before="120"/>
        <w:ind w:right="-1"/>
        <w:jc w:val="both"/>
        <w:rPr>
          <w:rFonts w:ascii="Arial" w:hAnsi="Arial" w:cs="Arial"/>
          <w:sz w:val="22"/>
          <w:szCs w:val="22"/>
        </w:rPr>
      </w:pPr>
      <w:r w:rsidRPr="00C36F0B">
        <w:rPr>
          <w:rFonts w:ascii="Arial" w:hAnsi="Arial" w:cs="Arial"/>
          <w:b/>
          <w:bCs/>
          <w:sz w:val="22"/>
          <w:szCs w:val="22"/>
        </w:rPr>
        <w:t>OBJETO</w:t>
      </w:r>
      <w:r w:rsidRPr="00C36F0B">
        <w:rPr>
          <w:rFonts w:ascii="Arial" w:hAnsi="Arial" w:cs="Arial"/>
          <w:b/>
          <w:sz w:val="22"/>
          <w:szCs w:val="22"/>
        </w:rPr>
        <w:t>:</w:t>
      </w:r>
      <w:r w:rsidR="00182271" w:rsidRPr="00182271">
        <w:rPr>
          <w:rFonts w:ascii="Arial" w:hAnsi="Arial" w:cs="Arial"/>
          <w:sz w:val="22"/>
          <w:szCs w:val="22"/>
        </w:rPr>
        <w:t xml:space="preserve">Fornecimento, carga, transporte, descarga e instalação de câmaras frigoríficas, destinadas ao Abatedouro </w:t>
      </w:r>
      <w:r w:rsidR="00182271">
        <w:rPr>
          <w:rFonts w:ascii="Arial" w:hAnsi="Arial" w:cs="Arial"/>
          <w:sz w:val="22"/>
          <w:szCs w:val="22"/>
        </w:rPr>
        <w:t>de</w:t>
      </w:r>
      <w:r w:rsidR="00182271" w:rsidRPr="00182271">
        <w:rPr>
          <w:rFonts w:ascii="Arial" w:hAnsi="Arial" w:cs="Arial"/>
          <w:sz w:val="22"/>
          <w:szCs w:val="22"/>
        </w:rPr>
        <w:t xml:space="preserve"> Caprinos e Ovinos </w:t>
      </w:r>
      <w:r w:rsidR="00182271">
        <w:rPr>
          <w:rFonts w:ascii="Arial" w:hAnsi="Arial" w:cs="Arial"/>
          <w:sz w:val="22"/>
          <w:szCs w:val="22"/>
        </w:rPr>
        <w:t xml:space="preserve">em </w:t>
      </w:r>
      <w:r w:rsidR="00182271" w:rsidRPr="00182271">
        <w:rPr>
          <w:rFonts w:ascii="Arial" w:hAnsi="Arial" w:cs="Arial"/>
          <w:sz w:val="22"/>
          <w:szCs w:val="22"/>
        </w:rPr>
        <w:t>implanta</w:t>
      </w:r>
      <w:r w:rsidR="00182271">
        <w:rPr>
          <w:rFonts w:ascii="Arial" w:hAnsi="Arial" w:cs="Arial"/>
          <w:sz w:val="22"/>
          <w:szCs w:val="22"/>
        </w:rPr>
        <w:t>ção</w:t>
      </w:r>
      <w:r w:rsidR="00182271" w:rsidRPr="00182271">
        <w:rPr>
          <w:rFonts w:ascii="Arial" w:hAnsi="Arial" w:cs="Arial"/>
          <w:sz w:val="22"/>
          <w:szCs w:val="22"/>
        </w:rPr>
        <w:t xml:space="preserve"> no Município de Dormentes, Estado de Pernambuco, área de atuação da 3ª Superintendência Regional da CODEVASF</w:t>
      </w:r>
      <w:r w:rsidR="00917262" w:rsidRPr="00C36F0B">
        <w:rPr>
          <w:rFonts w:ascii="Arial" w:hAnsi="Arial" w:cs="Arial"/>
          <w:sz w:val="22"/>
          <w:szCs w:val="22"/>
        </w:rPr>
        <w:t xml:space="preserve">. </w:t>
      </w:r>
    </w:p>
    <w:p w:rsidR="00FE4271" w:rsidRPr="00C36F0B" w:rsidRDefault="00C57178" w:rsidP="00800966">
      <w:pPr>
        <w:spacing w:before="120"/>
        <w:ind w:right="-1"/>
        <w:jc w:val="both"/>
        <w:rPr>
          <w:rFonts w:ascii="Arial" w:hAnsi="Arial" w:cs="Arial"/>
          <w:bCs/>
          <w:sz w:val="22"/>
          <w:szCs w:val="22"/>
          <w:vertAlign w:val="baseline"/>
        </w:rPr>
      </w:pPr>
      <w:r w:rsidRPr="00C36F0B">
        <w:rPr>
          <w:rFonts w:ascii="Arial" w:hAnsi="Arial" w:cs="Arial"/>
          <w:b/>
          <w:bCs/>
          <w:sz w:val="22"/>
          <w:szCs w:val="22"/>
          <w:vertAlign w:val="baseline"/>
        </w:rPr>
        <w:t xml:space="preserve">CONDIÇÕES DE PARTICIPAÇÃO: </w:t>
      </w:r>
      <w:r w:rsidR="00D822CE" w:rsidRPr="00D822CE">
        <w:rPr>
          <w:rFonts w:ascii="Arial" w:hAnsi="Arial" w:cs="Arial"/>
          <w:bCs/>
          <w:sz w:val="22"/>
          <w:szCs w:val="22"/>
          <w:vertAlign w:val="baseline"/>
        </w:rPr>
        <w:t xml:space="preserve">Poderão participar deste </w:t>
      </w:r>
      <w:r w:rsidR="003C0022">
        <w:rPr>
          <w:rFonts w:ascii="Arial" w:hAnsi="Arial" w:cs="Arial"/>
          <w:bCs/>
          <w:sz w:val="22"/>
          <w:szCs w:val="22"/>
          <w:vertAlign w:val="baseline"/>
        </w:rPr>
        <w:t>P</w:t>
      </w:r>
      <w:r w:rsidR="00D822CE" w:rsidRPr="00D822CE">
        <w:rPr>
          <w:rFonts w:ascii="Arial" w:hAnsi="Arial" w:cs="Arial"/>
          <w:bCs/>
          <w:sz w:val="22"/>
          <w:szCs w:val="22"/>
          <w:vertAlign w:val="baseline"/>
        </w:rPr>
        <w:t xml:space="preserve">regão </w:t>
      </w:r>
      <w:r w:rsidR="003C0022">
        <w:rPr>
          <w:rFonts w:ascii="Arial" w:hAnsi="Arial" w:cs="Arial"/>
          <w:bCs/>
          <w:sz w:val="22"/>
          <w:szCs w:val="22"/>
          <w:vertAlign w:val="baseline"/>
        </w:rPr>
        <w:t>E</w:t>
      </w:r>
      <w:r w:rsidR="00D822CE" w:rsidRPr="00D822CE">
        <w:rPr>
          <w:rFonts w:ascii="Arial" w:hAnsi="Arial" w:cs="Arial"/>
          <w:bCs/>
          <w:sz w:val="22"/>
          <w:szCs w:val="22"/>
          <w:vertAlign w:val="baseline"/>
        </w:rPr>
        <w:t>letrônico empresas do ramo de atividade pertinente  com o objeto desta licitação, individuais, nacionais ou estrangeiras, que satisfaçam as exigências deste Edital e seus anexos e que estejam previamente credenciados no SICAF e perante o sistema eletrônico provido pela Secretaria de Logística e Tecnologia da Informação Ministério do Planejamento, Orçamento e Gestão (SLTI), através do sítio www.comprasgovernamentais.gov.br, para acesso ao sistema eletrônico</w:t>
      </w:r>
      <w:r w:rsidR="00FE4271" w:rsidRPr="00C36F0B">
        <w:rPr>
          <w:rFonts w:ascii="Arial" w:hAnsi="Arial" w:cs="Arial"/>
          <w:bCs/>
          <w:sz w:val="22"/>
          <w:szCs w:val="22"/>
          <w:vertAlign w:val="baseline"/>
        </w:rPr>
        <w:t>.</w:t>
      </w:r>
    </w:p>
    <w:p w:rsidR="00AC47F1" w:rsidRPr="003E4F94" w:rsidRDefault="00AC47F1" w:rsidP="00AC47F1">
      <w:pPr>
        <w:pStyle w:val="NormalWeb"/>
        <w:spacing w:before="120"/>
        <w:ind w:right="-1"/>
        <w:jc w:val="both"/>
        <w:rPr>
          <w:rFonts w:ascii="Arial" w:hAnsi="Arial" w:cs="Arial"/>
          <w:b/>
          <w:sz w:val="22"/>
          <w:szCs w:val="22"/>
        </w:rPr>
      </w:pPr>
      <w:r w:rsidRPr="00C36F0B">
        <w:rPr>
          <w:rFonts w:ascii="Arial" w:hAnsi="Arial" w:cs="Arial"/>
          <w:b/>
          <w:sz w:val="22"/>
          <w:szCs w:val="22"/>
        </w:rPr>
        <w:t>OBS:</w:t>
      </w:r>
      <w:r w:rsidRPr="003E4F94">
        <w:rPr>
          <w:rFonts w:ascii="Arial" w:hAnsi="Arial" w:cs="Arial"/>
          <w:b/>
          <w:sz w:val="22"/>
          <w:szCs w:val="22"/>
        </w:rPr>
        <w:t>Na fase de habilitação, o licitante de melhor oferta deverá comprovar que possui capital social mínimo (ou patrimônio líquido) no valor de 10% (dez por cento) do valor de sua proposta</w:t>
      </w:r>
      <w:r w:rsidR="00233C1A" w:rsidRPr="003E4F94">
        <w:rPr>
          <w:rFonts w:ascii="Arial" w:hAnsi="Arial" w:cs="Arial"/>
          <w:b/>
          <w:sz w:val="22"/>
          <w:szCs w:val="22"/>
        </w:rPr>
        <w:t>, considerando o somatório dos itens que compõem a proposta</w:t>
      </w:r>
      <w:r w:rsidRPr="003E4F94">
        <w:rPr>
          <w:rFonts w:ascii="Arial" w:hAnsi="Arial" w:cs="Arial"/>
          <w:b/>
          <w:sz w:val="22"/>
          <w:szCs w:val="22"/>
        </w:rPr>
        <w:t>.</w:t>
      </w:r>
    </w:p>
    <w:p w:rsidR="00797673" w:rsidRPr="00C36F0B" w:rsidRDefault="0004299C" w:rsidP="00291FFB">
      <w:pPr>
        <w:spacing w:before="120"/>
        <w:ind w:right="-1"/>
        <w:jc w:val="both"/>
        <w:rPr>
          <w:rFonts w:ascii="Arial" w:hAnsi="Arial" w:cs="Arial"/>
          <w:sz w:val="22"/>
          <w:szCs w:val="22"/>
          <w:vertAlign w:val="baseline"/>
        </w:rPr>
      </w:pPr>
      <w:r w:rsidRPr="00C36F0B">
        <w:rPr>
          <w:rFonts w:ascii="Arial" w:hAnsi="Arial" w:cs="Arial"/>
          <w:b/>
          <w:bCs/>
          <w:sz w:val="22"/>
          <w:szCs w:val="22"/>
          <w:vertAlign w:val="baseline"/>
        </w:rPr>
        <w:t xml:space="preserve">DATA, HORA </w:t>
      </w:r>
      <w:r w:rsidR="00291FFB" w:rsidRPr="00C36F0B">
        <w:rPr>
          <w:rFonts w:ascii="Arial" w:hAnsi="Arial" w:cs="Arial"/>
          <w:b/>
          <w:bCs/>
          <w:sz w:val="22"/>
          <w:szCs w:val="22"/>
          <w:vertAlign w:val="baseline"/>
        </w:rPr>
        <w:t>E</w:t>
      </w:r>
      <w:r w:rsidRPr="00C36F0B">
        <w:rPr>
          <w:rFonts w:ascii="Arial" w:hAnsi="Arial" w:cs="Arial"/>
          <w:b/>
          <w:bCs/>
          <w:sz w:val="22"/>
          <w:szCs w:val="22"/>
          <w:vertAlign w:val="baseline"/>
        </w:rPr>
        <w:t xml:space="preserve"> LOCAL DA DISPONIBILIZAÇÃO DO EDITAL E SEUS ANEXOS</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Estarão</w:t>
      </w:r>
      <w:r w:rsidRPr="00C36F0B">
        <w:rPr>
          <w:rFonts w:ascii="Arial" w:hAnsi="Arial" w:cs="Arial"/>
          <w:sz w:val="22"/>
          <w:szCs w:val="22"/>
          <w:vertAlign w:val="baseline"/>
        </w:rPr>
        <w:t xml:space="preserve"> disponív</w:t>
      </w:r>
      <w:r w:rsidR="00B61183" w:rsidRPr="00C36F0B">
        <w:rPr>
          <w:rFonts w:ascii="Arial" w:hAnsi="Arial" w:cs="Arial"/>
          <w:sz w:val="22"/>
          <w:szCs w:val="22"/>
          <w:vertAlign w:val="baseline"/>
        </w:rPr>
        <w:t>eis</w:t>
      </w:r>
      <w:r w:rsidRPr="00C36F0B">
        <w:rPr>
          <w:rFonts w:ascii="Arial" w:hAnsi="Arial" w:cs="Arial"/>
          <w:sz w:val="22"/>
          <w:szCs w:val="22"/>
          <w:vertAlign w:val="baseline"/>
        </w:rPr>
        <w:t xml:space="preserve"> para consulta e retirada nos sítios: </w:t>
      </w:r>
      <w:r w:rsidR="00B61183" w:rsidRPr="00C36F0B">
        <w:rPr>
          <w:rStyle w:val="Hyperlink"/>
          <w:rFonts w:ascii="Arial" w:hAnsi="Arial" w:cs="Arial"/>
          <w:sz w:val="22"/>
          <w:szCs w:val="22"/>
          <w:vertAlign w:val="baseline"/>
        </w:rPr>
        <w:t xml:space="preserve">www.comprasgovernamentais.gov.br </w:t>
      </w:r>
      <w:r w:rsidRPr="00C36F0B">
        <w:rPr>
          <w:rFonts w:ascii="Arial" w:hAnsi="Arial" w:cs="Arial"/>
          <w:sz w:val="22"/>
          <w:szCs w:val="22"/>
          <w:vertAlign w:val="baseline"/>
        </w:rPr>
        <w:t xml:space="preserve">e </w:t>
      </w:r>
      <w:r w:rsidR="00B61183" w:rsidRPr="00C36F0B">
        <w:rPr>
          <w:rStyle w:val="Hyperlink"/>
          <w:rFonts w:ascii="Arial" w:hAnsi="Arial" w:cs="Arial"/>
          <w:sz w:val="22"/>
          <w:szCs w:val="22"/>
          <w:vertAlign w:val="baseline"/>
        </w:rPr>
        <w:t>www.codevasf.gov.br</w:t>
      </w:r>
      <w:r w:rsidRPr="00C36F0B">
        <w:rPr>
          <w:rFonts w:ascii="Arial" w:hAnsi="Arial" w:cs="Arial"/>
          <w:sz w:val="22"/>
          <w:szCs w:val="22"/>
          <w:vertAlign w:val="baseline"/>
        </w:rPr>
        <w:t>. A cópia do Edital também poderá ser consultada e retirada, no horário das 8h às 12h e das 13h30min às 17</w:t>
      </w:r>
      <w:r w:rsidR="00D822CE">
        <w:rPr>
          <w:rFonts w:ascii="Arial" w:hAnsi="Arial" w:cs="Arial"/>
          <w:sz w:val="22"/>
          <w:szCs w:val="22"/>
          <w:vertAlign w:val="baseline"/>
        </w:rPr>
        <w:t>:30</w:t>
      </w:r>
      <w:r w:rsidRPr="00C36F0B">
        <w:rPr>
          <w:rFonts w:ascii="Arial" w:hAnsi="Arial" w:cs="Arial"/>
          <w:sz w:val="22"/>
          <w:szCs w:val="22"/>
          <w:vertAlign w:val="baseline"/>
        </w:rPr>
        <w:t>h</w:t>
      </w:r>
      <w:r w:rsidR="002A153C" w:rsidRPr="00C36F0B">
        <w:rPr>
          <w:rFonts w:ascii="Arial" w:hAnsi="Arial" w:cs="Arial"/>
          <w:sz w:val="22"/>
          <w:szCs w:val="22"/>
          <w:vertAlign w:val="baseline"/>
        </w:rPr>
        <w:t>, horário local</w:t>
      </w:r>
      <w:r w:rsidRPr="00C36F0B">
        <w:rPr>
          <w:rFonts w:ascii="Arial" w:hAnsi="Arial" w:cs="Arial"/>
          <w:sz w:val="22"/>
          <w:szCs w:val="22"/>
          <w:vertAlign w:val="baseline"/>
        </w:rPr>
        <w:t xml:space="preserve">, </w:t>
      </w:r>
      <w:r w:rsidR="00B61183" w:rsidRPr="00C36F0B">
        <w:rPr>
          <w:rFonts w:ascii="Arial" w:hAnsi="Arial" w:cs="Arial"/>
          <w:sz w:val="22"/>
          <w:szCs w:val="22"/>
          <w:vertAlign w:val="baseline"/>
        </w:rPr>
        <w:t>de segunda a sexta</w:t>
      </w:r>
      <w:r w:rsidR="00917262" w:rsidRPr="00C36F0B">
        <w:rPr>
          <w:rFonts w:ascii="Arial" w:hAnsi="Arial" w:cs="Arial"/>
          <w:sz w:val="22"/>
          <w:szCs w:val="22"/>
          <w:vertAlign w:val="baseline"/>
        </w:rPr>
        <w:t>-</w:t>
      </w:r>
      <w:r w:rsidR="00B61183" w:rsidRPr="00C36F0B">
        <w:rPr>
          <w:rFonts w:ascii="Arial" w:hAnsi="Arial" w:cs="Arial"/>
          <w:sz w:val="22"/>
          <w:szCs w:val="22"/>
          <w:vertAlign w:val="baseline"/>
        </w:rPr>
        <w:t>feira,</w:t>
      </w:r>
      <w:r w:rsidRPr="00C36F0B">
        <w:rPr>
          <w:rFonts w:ascii="Arial" w:hAnsi="Arial" w:cs="Arial"/>
          <w:sz w:val="22"/>
          <w:szCs w:val="22"/>
          <w:vertAlign w:val="baseline"/>
        </w:rPr>
        <w:t xml:space="preserve">na sala da Secretaria de Licitações do Edifício Sede da 3ª Superintendência Regional da </w:t>
      </w:r>
      <w:r w:rsidR="008C7C1F" w:rsidRPr="00C36F0B">
        <w:rPr>
          <w:rFonts w:ascii="Arial" w:hAnsi="Arial" w:cs="Arial"/>
          <w:sz w:val="22"/>
          <w:szCs w:val="22"/>
          <w:vertAlign w:val="baseline"/>
        </w:rPr>
        <w:t>CODEVASF</w:t>
      </w:r>
      <w:r w:rsidRPr="00C36F0B">
        <w:rPr>
          <w:rFonts w:ascii="Arial" w:hAnsi="Arial" w:cs="Arial"/>
          <w:sz w:val="22"/>
          <w:szCs w:val="22"/>
          <w:vertAlign w:val="baseline"/>
        </w:rPr>
        <w:t>, localizada na Rua Presidente Dutra, 160 – Centro – Petrolina/PE – CEP: 56.304-230 - TEL: (87) 3866-77</w:t>
      </w:r>
      <w:r w:rsidR="00A048CA" w:rsidRPr="00C36F0B">
        <w:rPr>
          <w:rFonts w:ascii="Arial" w:hAnsi="Arial" w:cs="Arial"/>
          <w:sz w:val="22"/>
          <w:szCs w:val="22"/>
          <w:vertAlign w:val="baseline"/>
        </w:rPr>
        <w:t>42 / 7722</w:t>
      </w:r>
      <w:r w:rsidR="00B61183" w:rsidRPr="00C36F0B">
        <w:rPr>
          <w:rFonts w:ascii="Arial" w:hAnsi="Arial" w:cs="Arial"/>
          <w:sz w:val="22"/>
          <w:szCs w:val="22"/>
          <w:vertAlign w:val="baseline"/>
        </w:rPr>
        <w:t>, a partir da data de publicação.</w:t>
      </w:r>
    </w:p>
    <w:p w:rsidR="008D00F2" w:rsidRPr="00C36F0B" w:rsidRDefault="00291FFB" w:rsidP="00291FFB">
      <w:pPr>
        <w:spacing w:before="120"/>
        <w:ind w:left="-11"/>
        <w:jc w:val="both"/>
        <w:rPr>
          <w:rFonts w:ascii="Arial" w:hAnsi="Arial" w:cs="Arial"/>
          <w:bCs/>
          <w:sz w:val="22"/>
          <w:szCs w:val="22"/>
          <w:u w:val="single"/>
          <w:vertAlign w:val="baseline"/>
        </w:rPr>
      </w:pPr>
      <w:r w:rsidRPr="00C36F0B">
        <w:rPr>
          <w:rFonts w:ascii="Arial" w:hAnsi="Arial" w:cs="Arial"/>
          <w:b/>
          <w:sz w:val="22"/>
          <w:szCs w:val="22"/>
          <w:vertAlign w:val="baseline"/>
        </w:rPr>
        <w:t xml:space="preserve">INCLUSÃO DAS PROPOSTAS DE PREÇOS: </w:t>
      </w:r>
      <w:r w:rsidRPr="00C36F0B">
        <w:rPr>
          <w:rFonts w:ascii="Arial" w:hAnsi="Arial" w:cs="Arial"/>
          <w:sz w:val="22"/>
          <w:szCs w:val="22"/>
          <w:vertAlign w:val="baseline"/>
        </w:rPr>
        <w:t>A partir da disponibilização do Edital no sítio www.comprasgovernamentais.gov.br até</w:t>
      </w:r>
      <w:r w:rsidRPr="00C36F0B">
        <w:rPr>
          <w:rFonts w:ascii="Arial" w:hAnsi="Arial" w:cs="Arial"/>
          <w:b/>
          <w:sz w:val="22"/>
          <w:szCs w:val="22"/>
          <w:vertAlign w:val="baseline"/>
        </w:rPr>
        <w:t xml:space="preserve"> às </w:t>
      </w:r>
      <w:r w:rsidR="00543A65">
        <w:rPr>
          <w:rFonts w:ascii="Arial" w:hAnsi="Arial" w:cs="Arial"/>
          <w:b/>
          <w:sz w:val="22"/>
          <w:szCs w:val="22"/>
          <w:vertAlign w:val="baseline"/>
        </w:rPr>
        <w:t>08</w:t>
      </w:r>
      <w:r w:rsidRPr="00C36F0B">
        <w:rPr>
          <w:rFonts w:ascii="Arial" w:hAnsi="Arial" w:cs="Arial"/>
          <w:b/>
          <w:sz w:val="22"/>
          <w:szCs w:val="22"/>
          <w:vertAlign w:val="baseline"/>
        </w:rPr>
        <w:t>h</w:t>
      </w:r>
      <w:r w:rsidR="00FA17FA">
        <w:rPr>
          <w:rFonts w:ascii="Arial" w:hAnsi="Arial" w:cs="Arial"/>
          <w:b/>
          <w:sz w:val="22"/>
          <w:szCs w:val="22"/>
          <w:vertAlign w:val="baseline"/>
        </w:rPr>
        <w:t>2</w:t>
      </w:r>
      <w:r w:rsidRPr="00C36F0B">
        <w:rPr>
          <w:rFonts w:ascii="Arial" w:hAnsi="Arial" w:cs="Arial"/>
          <w:b/>
          <w:sz w:val="22"/>
          <w:szCs w:val="22"/>
          <w:vertAlign w:val="baseline"/>
        </w:rPr>
        <w:t>9</w:t>
      </w:r>
      <w:r w:rsidR="00543A65">
        <w:rPr>
          <w:rFonts w:ascii="Arial" w:hAnsi="Arial" w:cs="Arial"/>
          <w:b/>
          <w:sz w:val="22"/>
          <w:szCs w:val="22"/>
          <w:vertAlign w:val="baseline"/>
        </w:rPr>
        <w:t>min</w:t>
      </w:r>
      <w:r w:rsidRPr="00C36F0B">
        <w:rPr>
          <w:rFonts w:ascii="Arial" w:hAnsi="Arial" w:cs="Arial"/>
          <w:b/>
          <w:sz w:val="22"/>
          <w:szCs w:val="22"/>
          <w:vertAlign w:val="baseline"/>
        </w:rPr>
        <w:t>(</w:t>
      </w:r>
      <w:r w:rsidR="00543A65">
        <w:rPr>
          <w:rFonts w:ascii="Arial" w:hAnsi="Arial" w:cs="Arial"/>
          <w:b/>
          <w:sz w:val="22"/>
          <w:szCs w:val="22"/>
          <w:vertAlign w:val="baseline"/>
        </w:rPr>
        <w:t>oito</w:t>
      </w:r>
      <w:r w:rsidRPr="00C36F0B">
        <w:rPr>
          <w:rFonts w:ascii="Arial" w:hAnsi="Arial" w:cs="Arial"/>
          <w:b/>
          <w:sz w:val="22"/>
          <w:szCs w:val="22"/>
          <w:vertAlign w:val="baseline"/>
        </w:rPr>
        <w:t xml:space="preserve"> horas e </w:t>
      </w:r>
      <w:r w:rsidR="00FA17FA">
        <w:rPr>
          <w:rFonts w:ascii="Arial" w:hAnsi="Arial" w:cs="Arial"/>
          <w:b/>
          <w:sz w:val="22"/>
          <w:szCs w:val="22"/>
          <w:vertAlign w:val="baseline"/>
        </w:rPr>
        <w:t>vinte</w:t>
      </w:r>
      <w:r w:rsidR="002D32A4" w:rsidRPr="00C36F0B">
        <w:rPr>
          <w:rFonts w:ascii="Arial" w:hAnsi="Arial" w:cs="Arial"/>
          <w:b/>
          <w:sz w:val="22"/>
          <w:szCs w:val="22"/>
          <w:vertAlign w:val="baseline"/>
        </w:rPr>
        <w:t xml:space="preserve"> e nove minutos) do dia </w:t>
      </w:r>
      <w:r w:rsidR="00543A65">
        <w:rPr>
          <w:rFonts w:ascii="Arial" w:hAnsi="Arial" w:cs="Arial"/>
          <w:b/>
          <w:sz w:val="22"/>
          <w:szCs w:val="22"/>
          <w:vertAlign w:val="baseline"/>
        </w:rPr>
        <w:t xml:space="preserve">31 </w:t>
      </w:r>
      <w:r w:rsidRPr="00C36F0B">
        <w:rPr>
          <w:rFonts w:ascii="Arial" w:hAnsi="Arial" w:cs="Arial"/>
          <w:b/>
          <w:sz w:val="22"/>
          <w:szCs w:val="22"/>
          <w:vertAlign w:val="baseline"/>
        </w:rPr>
        <w:t xml:space="preserve">de </w:t>
      </w:r>
      <w:r w:rsidR="00543A65">
        <w:rPr>
          <w:rFonts w:ascii="Arial" w:hAnsi="Arial" w:cs="Arial"/>
          <w:b/>
          <w:sz w:val="22"/>
          <w:szCs w:val="22"/>
          <w:vertAlign w:val="baseline"/>
        </w:rPr>
        <w:t xml:space="preserve">dezembro </w:t>
      </w:r>
      <w:r w:rsidRPr="00C36F0B">
        <w:rPr>
          <w:rFonts w:ascii="Arial" w:hAnsi="Arial" w:cs="Arial"/>
          <w:b/>
          <w:sz w:val="22"/>
          <w:szCs w:val="22"/>
          <w:vertAlign w:val="baseline"/>
        </w:rPr>
        <w:t>de 201</w:t>
      </w:r>
      <w:r w:rsidR="003D6AA3" w:rsidRPr="00C36F0B">
        <w:rPr>
          <w:rFonts w:ascii="Arial" w:hAnsi="Arial" w:cs="Arial"/>
          <w:b/>
          <w:sz w:val="22"/>
          <w:szCs w:val="22"/>
          <w:vertAlign w:val="baseline"/>
        </w:rPr>
        <w:t>9</w:t>
      </w:r>
      <w:r w:rsidRPr="00C36F0B">
        <w:rPr>
          <w:rFonts w:ascii="Arial" w:hAnsi="Arial" w:cs="Arial"/>
          <w:b/>
          <w:sz w:val="22"/>
          <w:szCs w:val="22"/>
          <w:vertAlign w:val="baseline"/>
        </w:rPr>
        <w:t xml:space="preserve">, </w:t>
      </w:r>
      <w:r w:rsidRPr="00C36F0B">
        <w:rPr>
          <w:rFonts w:ascii="Arial" w:hAnsi="Arial" w:cs="Arial"/>
          <w:sz w:val="22"/>
          <w:szCs w:val="22"/>
          <w:vertAlign w:val="baseline"/>
        </w:rPr>
        <w:t>respeitado o interregno mínimo de 8(oito) dias úteis entre a última publicação do Aviso do Edital e a efetiva realização da sessão pública do pregão.</w:t>
      </w:r>
    </w:p>
    <w:p w:rsidR="0004299C" w:rsidRPr="00C36F0B" w:rsidRDefault="00C0590F" w:rsidP="003C0022">
      <w:pPr>
        <w:spacing w:before="120" w:line="360" w:lineRule="auto"/>
        <w:ind w:left="-57"/>
        <w:jc w:val="both"/>
        <w:rPr>
          <w:rFonts w:ascii="Arial" w:hAnsi="Arial" w:cs="Arial"/>
          <w:b/>
          <w:bCs/>
          <w:sz w:val="22"/>
          <w:szCs w:val="22"/>
          <w:vertAlign w:val="baseline"/>
        </w:rPr>
      </w:pPr>
      <w:r w:rsidRPr="00C36F0B">
        <w:rPr>
          <w:rFonts w:ascii="Arial" w:hAnsi="Arial" w:cs="Arial"/>
          <w:b/>
          <w:bCs/>
          <w:sz w:val="22"/>
          <w:szCs w:val="22"/>
          <w:u w:val="single"/>
          <w:vertAlign w:val="baseline"/>
        </w:rPr>
        <w:t>DATA E HOR</w:t>
      </w:r>
      <w:r w:rsidR="00D822CE">
        <w:rPr>
          <w:rFonts w:ascii="Arial" w:hAnsi="Arial" w:cs="Arial"/>
          <w:b/>
          <w:bCs/>
          <w:sz w:val="22"/>
          <w:szCs w:val="22"/>
          <w:u w:val="single"/>
          <w:vertAlign w:val="baseline"/>
        </w:rPr>
        <w:t>A</w:t>
      </w:r>
      <w:r w:rsidR="0004299C" w:rsidRPr="00C36F0B">
        <w:rPr>
          <w:rFonts w:ascii="Arial" w:hAnsi="Arial" w:cs="Arial"/>
          <w:b/>
          <w:bCs/>
          <w:sz w:val="22"/>
          <w:szCs w:val="22"/>
          <w:u w:val="single"/>
          <w:vertAlign w:val="baseline"/>
        </w:rPr>
        <w:t xml:space="preserve"> PARA </w:t>
      </w:r>
      <w:r w:rsidR="00D822CE">
        <w:rPr>
          <w:rFonts w:ascii="Arial" w:hAnsi="Arial" w:cs="Arial"/>
          <w:b/>
          <w:bCs/>
          <w:sz w:val="22"/>
          <w:szCs w:val="22"/>
          <w:u w:val="single"/>
          <w:vertAlign w:val="baseline"/>
        </w:rPr>
        <w:t>DIVULGAÇÃO D</w:t>
      </w:r>
      <w:r w:rsidR="0004299C" w:rsidRPr="00C36F0B">
        <w:rPr>
          <w:rFonts w:ascii="Arial" w:hAnsi="Arial" w:cs="Arial"/>
          <w:b/>
          <w:bCs/>
          <w:sz w:val="22"/>
          <w:szCs w:val="22"/>
          <w:u w:val="single"/>
          <w:vertAlign w:val="baseline"/>
        </w:rPr>
        <w:t>AS PROPOSTAS</w:t>
      </w:r>
      <w:r w:rsidR="00C85C32" w:rsidRPr="00C36F0B">
        <w:rPr>
          <w:rFonts w:ascii="Arial" w:hAnsi="Arial" w:cs="Arial"/>
          <w:b/>
          <w:bCs/>
          <w:sz w:val="22"/>
          <w:szCs w:val="22"/>
          <w:u w:val="single"/>
          <w:vertAlign w:val="baseline"/>
        </w:rPr>
        <w:t xml:space="preserve"> (INÍCIO DA </w:t>
      </w:r>
      <w:r w:rsidR="0004299C" w:rsidRPr="00C36F0B">
        <w:rPr>
          <w:rFonts w:ascii="Arial" w:hAnsi="Arial" w:cs="Arial"/>
          <w:b/>
          <w:bCs/>
          <w:sz w:val="22"/>
          <w:szCs w:val="22"/>
          <w:u w:val="single"/>
          <w:vertAlign w:val="baseline"/>
        </w:rPr>
        <w:t>SESSÃO</w:t>
      </w:r>
      <w:r w:rsidR="00C85C32" w:rsidRPr="00C36F0B">
        <w:rPr>
          <w:rFonts w:ascii="Arial" w:hAnsi="Arial" w:cs="Arial"/>
          <w:b/>
          <w:bCs/>
          <w:sz w:val="22"/>
          <w:szCs w:val="22"/>
          <w:u w:val="single"/>
          <w:vertAlign w:val="baseline"/>
        </w:rPr>
        <w:t xml:space="preserve"> PÚBLICA)</w:t>
      </w:r>
      <w:r w:rsidR="0004299C" w:rsidRPr="00C36F0B">
        <w:rPr>
          <w:rFonts w:ascii="Arial" w:hAnsi="Arial" w:cs="Arial"/>
          <w:b/>
          <w:bCs/>
          <w:sz w:val="22"/>
          <w:szCs w:val="22"/>
          <w:vertAlign w:val="baseline"/>
        </w:rPr>
        <w:t xml:space="preserve">: </w:t>
      </w:r>
      <w:r w:rsidR="00C85C32" w:rsidRPr="00C36F0B">
        <w:rPr>
          <w:rFonts w:ascii="Arial" w:hAnsi="Arial" w:cs="Arial"/>
          <w:b/>
          <w:bCs/>
          <w:sz w:val="22"/>
          <w:szCs w:val="22"/>
          <w:vertAlign w:val="baseline"/>
        </w:rPr>
        <w:t xml:space="preserve">Às </w:t>
      </w:r>
      <w:r w:rsidR="00543A65">
        <w:rPr>
          <w:rFonts w:ascii="Arial" w:hAnsi="Arial" w:cs="Arial"/>
          <w:b/>
          <w:bCs/>
          <w:sz w:val="22"/>
          <w:szCs w:val="22"/>
          <w:vertAlign w:val="baseline"/>
        </w:rPr>
        <w:t>09</w:t>
      </w:r>
      <w:r w:rsidR="00FA17FA">
        <w:rPr>
          <w:rFonts w:ascii="Arial" w:hAnsi="Arial" w:cs="Arial"/>
          <w:b/>
          <w:bCs/>
          <w:sz w:val="22"/>
          <w:szCs w:val="22"/>
          <w:vertAlign w:val="baseline"/>
        </w:rPr>
        <w:t>h (</w:t>
      </w:r>
      <w:r w:rsidR="00543A65">
        <w:rPr>
          <w:rFonts w:ascii="Arial" w:hAnsi="Arial" w:cs="Arial"/>
          <w:b/>
          <w:bCs/>
          <w:sz w:val="22"/>
          <w:szCs w:val="22"/>
          <w:vertAlign w:val="baseline"/>
        </w:rPr>
        <w:t>nove horas</w:t>
      </w:r>
      <w:r w:rsidR="00FA17FA">
        <w:rPr>
          <w:rFonts w:ascii="Arial" w:hAnsi="Arial" w:cs="Arial"/>
          <w:b/>
          <w:bCs/>
          <w:sz w:val="22"/>
          <w:szCs w:val="22"/>
          <w:vertAlign w:val="baseline"/>
        </w:rPr>
        <w:t>) d</w:t>
      </w:r>
      <w:r w:rsidR="0004299C" w:rsidRPr="00C36F0B">
        <w:rPr>
          <w:rFonts w:ascii="Arial" w:hAnsi="Arial" w:cs="Arial"/>
          <w:b/>
          <w:bCs/>
          <w:sz w:val="22"/>
          <w:szCs w:val="22"/>
          <w:vertAlign w:val="baseline"/>
        </w:rPr>
        <w:t xml:space="preserve">o dia </w:t>
      </w:r>
      <w:r w:rsidR="00543A65">
        <w:rPr>
          <w:rFonts w:ascii="Arial" w:hAnsi="Arial" w:cs="Arial"/>
          <w:b/>
          <w:bCs/>
          <w:sz w:val="22"/>
          <w:szCs w:val="22"/>
          <w:vertAlign w:val="baseline"/>
        </w:rPr>
        <w:t>31</w:t>
      </w:r>
      <w:r w:rsidR="0004299C" w:rsidRPr="00C36F0B">
        <w:rPr>
          <w:rFonts w:ascii="Arial" w:hAnsi="Arial" w:cs="Arial"/>
          <w:b/>
          <w:bCs/>
          <w:sz w:val="22"/>
          <w:szCs w:val="22"/>
          <w:vertAlign w:val="baseline"/>
        </w:rPr>
        <w:t>/</w:t>
      </w:r>
      <w:r w:rsidR="00FA17FA">
        <w:rPr>
          <w:rFonts w:ascii="Arial" w:hAnsi="Arial" w:cs="Arial"/>
          <w:b/>
          <w:bCs/>
          <w:sz w:val="22"/>
          <w:szCs w:val="22"/>
          <w:vertAlign w:val="baseline"/>
        </w:rPr>
        <w:t>12</w:t>
      </w:r>
      <w:r w:rsidR="002D32A4" w:rsidRPr="00C36F0B">
        <w:rPr>
          <w:rFonts w:ascii="Arial" w:hAnsi="Arial" w:cs="Arial"/>
          <w:b/>
          <w:bCs/>
          <w:sz w:val="22"/>
          <w:szCs w:val="22"/>
          <w:vertAlign w:val="baseline"/>
        </w:rPr>
        <w:t>/201</w:t>
      </w:r>
      <w:r w:rsidR="002E45F0" w:rsidRPr="00C36F0B">
        <w:rPr>
          <w:rFonts w:ascii="Arial" w:hAnsi="Arial" w:cs="Arial"/>
          <w:b/>
          <w:bCs/>
          <w:sz w:val="22"/>
          <w:szCs w:val="22"/>
          <w:vertAlign w:val="baseline"/>
        </w:rPr>
        <w:t>9</w:t>
      </w:r>
      <w:r w:rsidR="0004299C" w:rsidRPr="00C36F0B">
        <w:rPr>
          <w:rFonts w:ascii="Arial" w:hAnsi="Arial" w:cs="Arial"/>
          <w:b/>
          <w:bCs/>
          <w:sz w:val="22"/>
          <w:szCs w:val="22"/>
          <w:vertAlign w:val="baseline"/>
        </w:rPr>
        <w:t>. (HORÁRIO DE BRASÍLIA)</w:t>
      </w:r>
    </w:p>
    <w:p w:rsidR="0004299C" w:rsidRPr="00C36F0B" w:rsidRDefault="0004299C" w:rsidP="003C0022">
      <w:pPr>
        <w:spacing w:before="120"/>
        <w:jc w:val="both"/>
        <w:rPr>
          <w:rFonts w:ascii="Arial" w:hAnsi="Arial" w:cs="Arial"/>
          <w:b/>
          <w:bCs/>
          <w:sz w:val="22"/>
          <w:szCs w:val="22"/>
          <w:vertAlign w:val="baseline"/>
        </w:rPr>
      </w:pPr>
      <w:r w:rsidRPr="00C36F0B">
        <w:rPr>
          <w:rFonts w:ascii="Arial" w:hAnsi="Arial" w:cs="Arial"/>
          <w:b/>
          <w:bCs/>
          <w:sz w:val="22"/>
          <w:szCs w:val="22"/>
          <w:vertAlign w:val="baseline"/>
        </w:rPr>
        <w:t xml:space="preserve">LOCAL DA SESSÃO: “http:// </w:t>
      </w:r>
      <w:r w:rsidR="005420E2" w:rsidRPr="00C36F0B">
        <w:rPr>
          <w:rStyle w:val="Hyperlink"/>
          <w:rFonts w:ascii="Arial" w:hAnsi="Arial" w:cs="Arial"/>
          <w:b/>
          <w:bCs/>
          <w:sz w:val="22"/>
          <w:szCs w:val="22"/>
          <w:vertAlign w:val="baseline"/>
        </w:rPr>
        <w:t>www.comprasgovernamentais.gov.br</w:t>
      </w:r>
      <w:r w:rsidRPr="00C36F0B">
        <w:rPr>
          <w:rFonts w:ascii="Arial" w:hAnsi="Arial" w:cs="Arial"/>
          <w:b/>
          <w:bCs/>
          <w:sz w:val="22"/>
          <w:szCs w:val="22"/>
          <w:vertAlign w:val="baseline"/>
        </w:rPr>
        <w:t>”</w:t>
      </w:r>
    </w:p>
    <w:p w:rsidR="003B6F7C" w:rsidRPr="00C36F0B" w:rsidRDefault="0004299C" w:rsidP="003B6F7C">
      <w:pPr>
        <w:pStyle w:val="Corpodetexto"/>
        <w:ind w:right="-1"/>
        <w:rPr>
          <w:rFonts w:ascii="Arial" w:hAnsi="Arial" w:cs="Arial"/>
          <w:sz w:val="22"/>
          <w:szCs w:val="22"/>
        </w:rPr>
      </w:pPr>
      <w:r w:rsidRPr="00C36F0B">
        <w:rPr>
          <w:rFonts w:ascii="Arial" w:hAnsi="Arial" w:cs="Arial"/>
          <w:b/>
          <w:bCs/>
          <w:sz w:val="22"/>
          <w:szCs w:val="22"/>
        </w:rPr>
        <w:t>OBSERVAÇÃO:</w:t>
      </w:r>
      <w:r w:rsidR="003B6F7C" w:rsidRPr="00C36F0B">
        <w:rPr>
          <w:rFonts w:ascii="Arial" w:hAnsi="Arial" w:cs="Arial"/>
          <w:sz w:val="22"/>
          <w:szCs w:val="22"/>
        </w:rPr>
        <w:t>Os interessados ficam desde já notificados da necessidade de acessarem os s</w:t>
      </w:r>
      <w:r w:rsidR="00283392">
        <w:rPr>
          <w:rFonts w:ascii="Arial" w:hAnsi="Arial" w:cs="Arial"/>
          <w:sz w:val="22"/>
          <w:szCs w:val="22"/>
        </w:rPr>
        <w:t>í</w:t>
      </w:r>
      <w:r w:rsidR="003B6F7C" w:rsidRPr="00C36F0B">
        <w:rPr>
          <w:rFonts w:ascii="Arial" w:hAnsi="Arial" w:cs="Arial"/>
          <w:sz w:val="22"/>
          <w:szCs w:val="22"/>
        </w:rPr>
        <w:t>t</w:t>
      </w:r>
      <w:r w:rsidR="00283392">
        <w:rPr>
          <w:rFonts w:ascii="Arial" w:hAnsi="Arial" w:cs="Arial"/>
          <w:sz w:val="22"/>
          <w:szCs w:val="22"/>
        </w:rPr>
        <w:t>io</w:t>
      </w:r>
      <w:r w:rsidR="003B6F7C" w:rsidRPr="00C36F0B">
        <w:rPr>
          <w:rFonts w:ascii="Arial" w:hAnsi="Arial" w:cs="Arial"/>
          <w:sz w:val="22"/>
          <w:szCs w:val="22"/>
        </w:rPr>
        <w:t>s www.codevasf.gov.br e www.comprasgovernamentais.gov.br para ciência das eventuais alterações e esclarecimentos.</w:t>
      </w:r>
    </w:p>
    <w:p w:rsidR="009F25F8" w:rsidRPr="00C36F0B" w:rsidRDefault="009F25F8" w:rsidP="00ED0FA4">
      <w:pPr>
        <w:spacing w:before="240"/>
        <w:jc w:val="center"/>
        <w:rPr>
          <w:rFonts w:ascii="Arial" w:hAnsi="Arial" w:cs="Arial"/>
          <w:sz w:val="22"/>
          <w:szCs w:val="22"/>
          <w:vertAlign w:val="baseline"/>
        </w:rPr>
      </w:pPr>
      <w:r w:rsidRPr="00C36F0B">
        <w:rPr>
          <w:rFonts w:ascii="Arial" w:hAnsi="Arial" w:cs="Arial"/>
          <w:sz w:val="22"/>
          <w:szCs w:val="22"/>
          <w:vertAlign w:val="baseline"/>
        </w:rPr>
        <w:t xml:space="preserve">Petrolina-PE, </w:t>
      </w:r>
      <w:r w:rsidR="00543A65">
        <w:rPr>
          <w:rFonts w:ascii="Arial" w:hAnsi="Arial" w:cs="Arial"/>
          <w:sz w:val="22"/>
          <w:szCs w:val="22"/>
          <w:vertAlign w:val="baseline"/>
        </w:rPr>
        <w:t xml:space="preserve">17 </w:t>
      </w:r>
      <w:r w:rsidR="001D0764" w:rsidRPr="00C36F0B">
        <w:rPr>
          <w:rFonts w:ascii="Arial" w:hAnsi="Arial" w:cs="Arial"/>
          <w:sz w:val="22"/>
          <w:szCs w:val="22"/>
          <w:vertAlign w:val="baseline"/>
        </w:rPr>
        <w:t>d</w:t>
      </w:r>
      <w:r w:rsidRPr="00C36F0B">
        <w:rPr>
          <w:rFonts w:ascii="Arial" w:hAnsi="Arial" w:cs="Arial"/>
          <w:sz w:val="22"/>
          <w:szCs w:val="22"/>
          <w:vertAlign w:val="baseline"/>
        </w:rPr>
        <w:t xml:space="preserve">e </w:t>
      </w:r>
      <w:r w:rsidR="00FA17FA">
        <w:rPr>
          <w:rFonts w:ascii="Arial" w:hAnsi="Arial" w:cs="Arial"/>
          <w:sz w:val="22"/>
          <w:szCs w:val="22"/>
          <w:vertAlign w:val="baseline"/>
        </w:rPr>
        <w:t>dezembro</w:t>
      </w:r>
      <w:r w:rsidRPr="00C36F0B">
        <w:rPr>
          <w:rFonts w:ascii="Arial" w:hAnsi="Arial" w:cs="Arial"/>
          <w:sz w:val="22"/>
          <w:szCs w:val="22"/>
          <w:vertAlign w:val="baseline"/>
        </w:rPr>
        <w:t xml:space="preserve"> de 201</w:t>
      </w:r>
      <w:r w:rsidR="002E45F0" w:rsidRPr="00C36F0B">
        <w:rPr>
          <w:rFonts w:ascii="Arial" w:hAnsi="Arial" w:cs="Arial"/>
          <w:sz w:val="22"/>
          <w:szCs w:val="22"/>
          <w:vertAlign w:val="baseline"/>
        </w:rPr>
        <w:t>9</w:t>
      </w:r>
      <w:r w:rsidRPr="00C36F0B">
        <w:rPr>
          <w:rFonts w:ascii="Arial" w:hAnsi="Arial" w:cs="Arial"/>
          <w:sz w:val="22"/>
          <w:szCs w:val="22"/>
          <w:vertAlign w:val="baseline"/>
        </w:rPr>
        <w:t>.</w:t>
      </w:r>
    </w:p>
    <w:p w:rsidR="00676CB0" w:rsidRPr="00C36F0B" w:rsidRDefault="00676CB0" w:rsidP="003C0022">
      <w:pPr>
        <w:spacing w:before="480"/>
        <w:jc w:val="center"/>
        <w:rPr>
          <w:rFonts w:ascii="Arial" w:hAnsi="Arial"/>
          <w:b/>
          <w:sz w:val="22"/>
          <w:szCs w:val="22"/>
          <w:vertAlign w:val="baseline"/>
        </w:rPr>
      </w:pPr>
      <w:r w:rsidRPr="00C36F0B">
        <w:rPr>
          <w:rFonts w:ascii="Arial" w:hAnsi="Arial"/>
          <w:b/>
          <w:sz w:val="22"/>
          <w:szCs w:val="22"/>
          <w:vertAlign w:val="baseline"/>
        </w:rPr>
        <w:t>AURIVALTER CORDEIRO PEREIRA DA SILVA</w:t>
      </w:r>
    </w:p>
    <w:p w:rsidR="00EA36BD" w:rsidRPr="00C36F0B" w:rsidRDefault="00676CB0" w:rsidP="009F25F8">
      <w:pPr>
        <w:jc w:val="center"/>
        <w:rPr>
          <w:rFonts w:ascii="Arial" w:hAnsi="Arial"/>
          <w:b/>
          <w:sz w:val="22"/>
          <w:szCs w:val="22"/>
          <w:vertAlign w:val="baseline"/>
        </w:rPr>
      </w:pPr>
      <w:r w:rsidRPr="00C36F0B">
        <w:rPr>
          <w:rFonts w:ascii="Arial" w:hAnsi="Arial"/>
          <w:b/>
          <w:sz w:val="22"/>
          <w:szCs w:val="22"/>
          <w:vertAlign w:val="baseline"/>
        </w:rPr>
        <w:t>SUPERINTENDENTE REGIONAL</w:t>
      </w:r>
    </w:p>
    <w:p w:rsidR="009F25F8" w:rsidRPr="00C36F0B" w:rsidRDefault="009F25F8" w:rsidP="009F25F8">
      <w:pPr>
        <w:jc w:val="center"/>
        <w:rPr>
          <w:rFonts w:ascii="Arial" w:hAnsi="Arial"/>
          <w:sz w:val="22"/>
          <w:szCs w:val="22"/>
          <w:vertAlign w:val="baseline"/>
        </w:rPr>
      </w:pPr>
      <w:r w:rsidRPr="00C36F0B">
        <w:rPr>
          <w:rFonts w:ascii="Arial" w:hAnsi="Arial"/>
          <w:b/>
          <w:sz w:val="22"/>
          <w:szCs w:val="22"/>
          <w:vertAlign w:val="baseline"/>
        </w:rPr>
        <w:t>CODEVASF – 3.ª SR</w:t>
      </w:r>
    </w:p>
    <w:p w:rsidR="00F82E3C" w:rsidRPr="00917262" w:rsidRDefault="00F82E3C" w:rsidP="009F25F8">
      <w:pPr>
        <w:jc w:val="center"/>
        <w:rPr>
          <w:rFonts w:ascii="Arial" w:hAnsi="Arial"/>
          <w:szCs w:val="20"/>
          <w:vertAlign w:val="baseline"/>
        </w:rPr>
      </w:pPr>
    </w:p>
    <w:p w:rsidR="0036668E" w:rsidRDefault="0036668E" w:rsidP="009F25F8">
      <w:pPr>
        <w:jc w:val="center"/>
        <w:rPr>
          <w:rFonts w:ascii="Arial" w:hAnsi="Arial"/>
          <w:szCs w:val="20"/>
          <w:vertAlign w:val="baseline"/>
        </w:rPr>
      </w:pPr>
    </w:p>
    <w:p w:rsidR="0004299C" w:rsidRDefault="0004299C" w:rsidP="001A4481">
      <w:pPr>
        <w:pStyle w:val="Ttulo5"/>
        <w:spacing w:before="0" w:after="0"/>
        <w:jc w:val="center"/>
        <w:rPr>
          <w:rFonts w:ascii="Arial" w:hAnsi="Arial" w:cs="Arial"/>
          <w:b/>
          <w:bCs/>
          <w:spacing w:val="74"/>
          <w:sz w:val="22"/>
          <w:szCs w:val="22"/>
          <w:u w:val="single"/>
        </w:rPr>
      </w:pPr>
      <w:r w:rsidRPr="004F4D9F">
        <w:rPr>
          <w:rFonts w:ascii="Arial" w:hAnsi="Arial" w:cs="Arial"/>
          <w:b/>
          <w:bCs/>
          <w:spacing w:val="74"/>
          <w:sz w:val="22"/>
          <w:szCs w:val="22"/>
          <w:u w:val="single"/>
        </w:rPr>
        <w:lastRenderedPageBreak/>
        <w:t>ÍNDICE</w:t>
      </w:r>
    </w:p>
    <w:p w:rsidR="0004299C" w:rsidRPr="004F4D9F" w:rsidRDefault="0004299C">
      <w:pPr>
        <w:jc w:val="center"/>
        <w:rPr>
          <w:rFonts w:ascii="Arial" w:hAnsi="Arial" w:cs="Arial"/>
          <w:spacing w:val="74"/>
          <w:sz w:val="22"/>
          <w:szCs w:val="22"/>
          <w:vertAlign w:val="baseline"/>
        </w:rPr>
      </w:pP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OBJETO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DESCRIÇÃO GERAL</w:t>
      </w:r>
    </w:p>
    <w:p w:rsidR="0004299C" w:rsidRPr="004F4D9F" w:rsidRDefault="004035E6"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CONDIÇÕES DE</w:t>
      </w:r>
      <w:r w:rsidR="0004299C" w:rsidRPr="004F4D9F">
        <w:rPr>
          <w:rFonts w:ascii="Arial" w:hAnsi="Arial" w:cs="Arial"/>
          <w:sz w:val="22"/>
          <w:szCs w:val="22"/>
          <w:vertAlign w:val="baseline"/>
        </w:rPr>
        <w:t xml:space="preserve"> PARTICIPAÇÃO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INTERPRETAÇÃO E ESCLARECIMENTOS</w:t>
      </w:r>
    </w:p>
    <w:p w:rsidR="00432370" w:rsidRPr="004F4D9F" w:rsidRDefault="00432370"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IMPUGNAÇÃO DO EDITAL</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CREDENCIAMENTO</w:t>
      </w:r>
    </w:p>
    <w:p w:rsidR="00A1194E" w:rsidRDefault="0079041A" w:rsidP="00274FC9">
      <w:pPr>
        <w:numPr>
          <w:ilvl w:val="0"/>
          <w:numId w:val="4"/>
        </w:numPr>
        <w:spacing w:before="60"/>
        <w:jc w:val="both"/>
        <w:rPr>
          <w:rFonts w:ascii="Arial" w:hAnsi="Arial" w:cs="Arial"/>
          <w:sz w:val="22"/>
          <w:szCs w:val="22"/>
          <w:vertAlign w:val="baseline"/>
        </w:rPr>
      </w:pPr>
      <w:r w:rsidRPr="00A1194E">
        <w:rPr>
          <w:rFonts w:ascii="Arial" w:hAnsi="Arial" w:cs="Arial"/>
          <w:sz w:val="22"/>
          <w:szCs w:val="22"/>
          <w:vertAlign w:val="baseline"/>
        </w:rPr>
        <w:t>INCLUSÃO</w:t>
      </w:r>
      <w:r w:rsidR="00A1194E" w:rsidRPr="00A1194E">
        <w:rPr>
          <w:rFonts w:ascii="Arial" w:hAnsi="Arial" w:cs="Arial"/>
          <w:sz w:val="22"/>
          <w:szCs w:val="22"/>
          <w:vertAlign w:val="baseline"/>
        </w:rPr>
        <w:t xml:space="preserve">\ ENVIO DAS </w:t>
      </w:r>
      <w:r w:rsidR="0004299C" w:rsidRPr="00A1194E">
        <w:rPr>
          <w:rFonts w:ascii="Arial" w:hAnsi="Arial" w:cs="Arial"/>
          <w:sz w:val="22"/>
          <w:szCs w:val="22"/>
          <w:vertAlign w:val="baseline"/>
        </w:rPr>
        <w:t>PROPOSTA</w:t>
      </w:r>
      <w:r w:rsidR="00A1194E" w:rsidRPr="00A1194E">
        <w:rPr>
          <w:rFonts w:ascii="Arial" w:hAnsi="Arial" w:cs="Arial"/>
          <w:sz w:val="22"/>
          <w:szCs w:val="22"/>
          <w:vertAlign w:val="baseline"/>
        </w:rPr>
        <w:t>S</w:t>
      </w:r>
    </w:p>
    <w:p w:rsidR="0004299C" w:rsidRPr="00A1194E" w:rsidRDefault="0004299C" w:rsidP="00274FC9">
      <w:pPr>
        <w:numPr>
          <w:ilvl w:val="0"/>
          <w:numId w:val="4"/>
        </w:numPr>
        <w:spacing w:before="60"/>
        <w:jc w:val="both"/>
        <w:rPr>
          <w:rFonts w:ascii="Arial" w:hAnsi="Arial" w:cs="Arial"/>
          <w:sz w:val="22"/>
          <w:szCs w:val="22"/>
          <w:vertAlign w:val="baseline"/>
        </w:rPr>
      </w:pPr>
      <w:r w:rsidRPr="00A1194E">
        <w:rPr>
          <w:rFonts w:ascii="Arial" w:hAnsi="Arial" w:cs="Arial"/>
          <w:sz w:val="22"/>
          <w:szCs w:val="22"/>
          <w:vertAlign w:val="baseline"/>
        </w:rPr>
        <w:t>DIVULGAÇÃO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 xml:space="preserve">FASE </w:t>
      </w:r>
      <w:r w:rsidR="0079041A">
        <w:rPr>
          <w:rFonts w:ascii="Arial" w:hAnsi="Arial" w:cs="Arial"/>
          <w:sz w:val="22"/>
          <w:szCs w:val="22"/>
          <w:vertAlign w:val="baseline"/>
        </w:rPr>
        <w:t xml:space="preserve">COMPETITIVA </w:t>
      </w:r>
      <w:r w:rsidRPr="004F4D9F">
        <w:rPr>
          <w:rFonts w:ascii="Arial" w:hAnsi="Arial" w:cs="Arial"/>
          <w:sz w:val="22"/>
          <w:szCs w:val="22"/>
          <w:vertAlign w:val="baseline"/>
        </w:rPr>
        <w:t>D</w:t>
      </w:r>
      <w:r w:rsidR="005A34FC">
        <w:rPr>
          <w:rFonts w:ascii="Arial" w:hAnsi="Arial" w:cs="Arial"/>
          <w:sz w:val="22"/>
          <w:szCs w:val="22"/>
          <w:vertAlign w:val="baseline"/>
        </w:rPr>
        <w:t>OS</w:t>
      </w:r>
      <w:r w:rsidRPr="004F4D9F">
        <w:rPr>
          <w:rFonts w:ascii="Arial" w:hAnsi="Arial" w:cs="Arial"/>
          <w:sz w:val="22"/>
          <w:szCs w:val="22"/>
          <w:vertAlign w:val="baseline"/>
        </w:rPr>
        <w:t xml:space="preserve"> LANCES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ACEITAÇÃO DAS PROPOSTAS DE PREÇOS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HABILITAÇÃO</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RECURSOS ADMINISTRATIVOS</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ADJUDICAÇÃO E HOMOLOGAÇÃO</w:t>
      </w:r>
    </w:p>
    <w:p w:rsidR="00F13FAB" w:rsidRPr="00D45417" w:rsidRDefault="00F13FAB" w:rsidP="00EB7E87">
      <w:pPr>
        <w:numPr>
          <w:ilvl w:val="0"/>
          <w:numId w:val="4"/>
        </w:numPr>
        <w:spacing w:before="60"/>
        <w:jc w:val="both"/>
        <w:rPr>
          <w:rFonts w:ascii="Arial" w:hAnsi="Arial" w:cs="Arial"/>
          <w:sz w:val="22"/>
          <w:szCs w:val="22"/>
          <w:vertAlign w:val="baseline"/>
        </w:rPr>
      </w:pPr>
      <w:r w:rsidRPr="00D45417">
        <w:rPr>
          <w:rFonts w:ascii="Arial" w:hAnsi="Arial" w:cs="Arial"/>
          <w:sz w:val="22"/>
          <w:szCs w:val="22"/>
          <w:vertAlign w:val="baseline"/>
        </w:rPr>
        <w:t>CONTRATAÇÃO</w:t>
      </w:r>
    </w:p>
    <w:p w:rsidR="00941548" w:rsidRDefault="00941548"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VALOR </w:t>
      </w:r>
      <w:r w:rsidRPr="004F4D9F">
        <w:rPr>
          <w:rFonts w:ascii="Arial" w:hAnsi="Arial" w:cs="Arial"/>
          <w:sz w:val="22"/>
          <w:szCs w:val="22"/>
          <w:vertAlign w:val="baseline"/>
        </w:rPr>
        <w:t>ORÇA</w:t>
      </w:r>
      <w:r w:rsidR="006E5E0A">
        <w:rPr>
          <w:rFonts w:ascii="Arial" w:hAnsi="Arial" w:cs="Arial"/>
          <w:sz w:val="22"/>
          <w:szCs w:val="22"/>
          <w:vertAlign w:val="baseline"/>
        </w:rPr>
        <w:t>DO</w:t>
      </w:r>
    </w:p>
    <w:p w:rsidR="004D1141" w:rsidRDefault="004D1141" w:rsidP="004D1141">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 xml:space="preserve">PRAZO DE EXECUÇÃO </w:t>
      </w:r>
    </w:p>
    <w:p w:rsidR="0004299C" w:rsidRPr="004F4D9F"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CONDIÇÕES DE PAGAMENTO</w:t>
      </w:r>
    </w:p>
    <w:p w:rsidR="00D821FF" w:rsidRDefault="00D821FF"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REAJUSTAMENTO DOS PREÇOS</w:t>
      </w:r>
    </w:p>
    <w:p w:rsidR="0045193E" w:rsidRDefault="0045193E" w:rsidP="00EB7E87">
      <w:pPr>
        <w:numPr>
          <w:ilvl w:val="0"/>
          <w:numId w:val="4"/>
        </w:numPr>
        <w:spacing w:before="60"/>
        <w:jc w:val="both"/>
        <w:rPr>
          <w:rFonts w:ascii="Arial" w:hAnsi="Arial" w:cs="Arial"/>
          <w:sz w:val="22"/>
          <w:szCs w:val="22"/>
          <w:vertAlign w:val="baseline"/>
        </w:rPr>
      </w:pPr>
      <w:r>
        <w:rPr>
          <w:rFonts w:ascii="Arial" w:hAnsi="Arial" w:cs="Arial"/>
          <w:sz w:val="22"/>
          <w:szCs w:val="22"/>
          <w:vertAlign w:val="baseline"/>
        </w:rPr>
        <w:t>MULTAS</w:t>
      </w:r>
    </w:p>
    <w:p w:rsidR="00A1568B" w:rsidRDefault="00265748"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SANÇÕES ADMINISTRATIVAS</w:t>
      </w:r>
    </w:p>
    <w:p w:rsidR="00F60553" w:rsidRPr="004F4D9F" w:rsidRDefault="00F60553" w:rsidP="00F60553">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GARANTIA</w:t>
      </w:r>
    </w:p>
    <w:p w:rsidR="00170DD9" w:rsidRDefault="00451EEC" w:rsidP="00EB7E87">
      <w:pPr>
        <w:numPr>
          <w:ilvl w:val="0"/>
          <w:numId w:val="4"/>
        </w:numPr>
        <w:spacing w:before="60"/>
        <w:ind w:left="357" w:hanging="357"/>
        <w:jc w:val="both"/>
        <w:rPr>
          <w:rFonts w:ascii="Arial" w:hAnsi="Arial" w:cs="Arial"/>
          <w:sz w:val="22"/>
          <w:szCs w:val="22"/>
          <w:vertAlign w:val="baseline"/>
        </w:rPr>
      </w:pPr>
      <w:r w:rsidRPr="00451EEC">
        <w:rPr>
          <w:rFonts w:ascii="Arial" w:hAnsi="Arial" w:cs="Arial"/>
          <w:sz w:val="22"/>
          <w:szCs w:val="22"/>
          <w:vertAlign w:val="baseline"/>
        </w:rPr>
        <w:t>CÓDIGO DE CONDUTA ÉTICA E INTEGRIDADE DA CODEVASF</w:t>
      </w:r>
    </w:p>
    <w:p w:rsidR="003A368C" w:rsidRPr="004F4D9F" w:rsidRDefault="003A368C" w:rsidP="00EB7E87">
      <w:pPr>
        <w:numPr>
          <w:ilvl w:val="0"/>
          <w:numId w:val="4"/>
        </w:numPr>
        <w:spacing w:before="60"/>
        <w:ind w:left="357" w:hanging="357"/>
        <w:jc w:val="both"/>
        <w:rPr>
          <w:rFonts w:ascii="Arial" w:hAnsi="Arial" w:cs="Arial"/>
          <w:sz w:val="22"/>
          <w:szCs w:val="22"/>
          <w:vertAlign w:val="baseline"/>
        </w:rPr>
      </w:pPr>
      <w:r w:rsidRPr="003A368C">
        <w:rPr>
          <w:rFonts w:ascii="Arial" w:hAnsi="Arial" w:cs="Arial"/>
          <w:sz w:val="22"/>
          <w:szCs w:val="22"/>
          <w:vertAlign w:val="baseline"/>
        </w:rPr>
        <w:t>CRITÉRIOS DE SUSTENTABILIDADE</w:t>
      </w:r>
    </w:p>
    <w:p w:rsidR="0004299C" w:rsidRDefault="0004299C" w:rsidP="00EB7E87">
      <w:pPr>
        <w:numPr>
          <w:ilvl w:val="0"/>
          <w:numId w:val="4"/>
        </w:numPr>
        <w:spacing w:before="60"/>
        <w:jc w:val="both"/>
        <w:rPr>
          <w:rFonts w:ascii="Arial" w:hAnsi="Arial" w:cs="Arial"/>
          <w:sz w:val="22"/>
          <w:szCs w:val="22"/>
          <w:vertAlign w:val="baseline"/>
        </w:rPr>
      </w:pPr>
      <w:r w:rsidRPr="004F4D9F">
        <w:rPr>
          <w:rFonts w:ascii="Arial" w:hAnsi="Arial" w:cs="Arial"/>
          <w:sz w:val="22"/>
          <w:szCs w:val="22"/>
          <w:vertAlign w:val="baseline"/>
        </w:rPr>
        <w:t>DISPOSIÇÕES GERAIS</w:t>
      </w:r>
    </w:p>
    <w:p w:rsidR="00EB7E87" w:rsidRDefault="00EB7E87" w:rsidP="00EB7E87">
      <w:pPr>
        <w:spacing w:before="60"/>
        <w:jc w:val="both"/>
        <w:rPr>
          <w:rFonts w:ascii="Arial" w:hAnsi="Arial" w:cs="Arial"/>
          <w:sz w:val="22"/>
          <w:szCs w:val="22"/>
          <w:vertAlign w:val="baseline"/>
        </w:rPr>
      </w:pPr>
    </w:p>
    <w:p w:rsidR="0004299C" w:rsidRPr="004F4D9F" w:rsidRDefault="0004299C">
      <w:pPr>
        <w:pStyle w:val="Ttulo4"/>
        <w:spacing w:before="0"/>
        <w:rPr>
          <w:rFonts w:ascii="Arial" w:hAnsi="Arial" w:cs="Arial"/>
          <w:spacing w:val="74"/>
          <w:sz w:val="22"/>
          <w:szCs w:val="22"/>
          <w:u w:val="single"/>
        </w:rPr>
      </w:pPr>
      <w:r w:rsidRPr="004F4D9F">
        <w:rPr>
          <w:rFonts w:ascii="Arial" w:hAnsi="Arial" w:cs="Arial"/>
          <w:spacing w:val="74"/>
          <w:sz w:val="22"/>
          <w:szCs w:val="22"/>
          <w:u w:val="single"/>
        </w:rPr>
        <w:t>ANEXOS</w:t>
      </w:r>
    </w:p>
    <w:p w:rsidR="00FF159E"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I   </w:t>
      </w:r>
      <w:r w:rsidR="003A368C">
        <w:rPr>
          <w:rFonts w:ascii="Arial" w:hAnsi="Arial" w:cs="Arial"/>
          <w:sz w:val="22"/>
          <w:szCs w:val="22"/>
          <w:vertAlign w:val="baseline"/>
        </w:rPr>
        <w:t>-</w:t>
      </w:r>
      <w:r>
        <w:rPr>
          <w:rFonts w:ascii="Arial" w:hAnsi="Arial" w:cs="Arial"/>
          <w:sz w:val="22"/>
          <w:szCs w:val="22"/>
          <w:vertAlign w:val="baseline"/>
        </w:rPr>
        <w:t xml:space="preserve"> TERMOS DE REFERÊNCIA E ESPECIFICAÇÕES TÉCNICAS</w:t>
      </w:r>
    </w:p>
    <w:p w:rsidR="003B1BEB" w:rsidRPr="004F4D9F" w:rsidRDefault="00FF159E" w:rsidP="00EB7E87">
      <w:pPr>
        <w:spacing w:before="60"/>
        <w:rPr>
          <w:rFonts w:ascii="Arial" w:hAnsi="Arial" w:cs="Arial"/>
          <w:sz w:val="22"/>
          <w:szCs w:val="22"/>
          <w:vertAlign w:val="baseline"/>
        </w:rPr>
      </w:pPr>
      <w:r w:rsidRPr="004F4D9F">
        <w:rPr>
          <w:rFonts w:ascii="Arial" w:hAnsi="Arial" w:cs="Arial"/>
          <w:sz w:val="22"/>
          <w:szCs w:val="22"/>
          <w:vertAlign w:val="baseline"/>
        </w:rPr>
        <w:t>ANEXO I</w:t>
      </w:r>
      <w:r>
        <w:rPr>
          <w:rFonts w:ascii="Arial" w:hAnsi="Arial" w:cs="Arial"/>
          <w:sz w:val="22"/>
          <w:szCs w:val="22"/>
          <w:vertAlign w:val="baseline"/>
        </w:rPr>
        <w:t xml:space="preserve">I- </w:t>
      </w:r>
      <w:r w:rsidR="004A4BF2" w:rsidRPr="004F4D9F">
        <w:rPr>
          <w:rFonts w:ascii="Arial" w:hAnsi="Arial" w:cs="Arial"/>
          <w:sz w:val="22"/>
          <w:szCs w:val="22"/>
          <w:vertAlign w:val="baseline"/>
        </w:rPr>
        <w:t>TERMO DE PROPOSTA</w:t>
      </w:r>
      <w:r w:rsidR="004A4BF2">
        <w:rPr>
          <w:rFonts w:ascii="Arial" w:hAnsi="Arial" w:cs="Arial"/>
          <w:sz w:val="22"/>
          <w:szCs w:val="22"/>
          <w:vertAlign w:val="baseline"/>
        </w:rPr>
        <w:t xml:space="preserve"> / </w:t>
      </w:r>
      <w:r w:rsidR="004A4BF2" w:rsidRPr="004F4D9F">
        <w:rPr>
          <w:rFonts w:ascii="Arial" w:hAnsi="Arial" w:cs="Arial"/>
          <w:sz w:val="22"/>
          <w:szCs w:val="22"/>
          <w:vertAlign w:val="baseline"/>
        </w:rPr>
        <w:t xml:space="preserve">PLANILHA DE </w:t>
      </w:r>
      <w:r w:rsidRPr="00FF159E">
        <w:rPr>
          <w:rFonts w:ascii="Arial" w:hAnsi="Arial" w:cs="Arial"/>
          <w:sz w:val="22"/>
          <w:szCs w:val="22"/>
          <w:vertAlign w:val="baseline"/>
        </w:rPr>
        <w:t>QUANTITATIVO E PREÇOS MÁXIMOS</w:t>
      </w:r>
    </w:p>
    <w:p w:rsidR="00FF159E" w:rsidRDefault="003B1BEB" w:rsidP="007F4185">
      <w:pPr>
        <w:spacing w:before="60"/>
        <w:rPr>
          <w:rFonts w:ascii="Arial" w:hAnsi="Arial" w:cs="Arial"/>
          <w:sz w:val="22"/>
          <w:szCs w:val="22"/>
          <w:vertAlign w:val="baseline"/>
        </w:rPr>
      </w:pPr>
      <w:r w:rsidRPr="004F4D9F">
        <w:rPr>
          <w:rFonts w:ascii="Arial" w:hAnsi="Arial" w:cs="Arial"/>
          <w:sz w:val="22"/>
          <w:szCs w:val="22"/>
          <w:vertAlign w:val="baseline"/>
        </w:rPr>
        <w:t>ANEXO II</w:t>
      </w:r>
      <w:r w:rsidR="00FF159E">
        <w:rPr>
          <w:rFonts w:ascii="Arial" w:hAnsi="Arial" w:cs="Arial"/>
          <w:sz w:val="22"/>
          <w:szCs w:val="22"/>
          <w:vertAlign w:val="baseline"/>
        </w:rPr>
        <w:t>I</w:t>
      </w:r>
      <w:r w:rsidR="003A368C">
        <w:rPr>
          <w:rFonts w:ascii="Arial" w:hAnsi="Arial" w:cs="Arial"/>
          <w:sz w:val="22"/>
          <w:szCs w:val="22"/>
          <w:vertAlign w:val="baseline"/>
        </w:rPr>
        <w:t>-</w:t>
      </w:r>
      <w:r w:rsidR="00FF159E" w:rsidRPr="003A368C">
        <w:rPr>
          <w:rFonts w:ascii="Arial" w:hAnsi="Arial" w:cs="Arial"/>
          <w:sz w:val="22"/>
          <w:szCs w:val="22"/>
          <w:vertAlign w:val="baseline"/>
        </w:rPr>
        <w:t>TERMO DE OBSERVÂNCIA</w:t>
      </w:r>
      <w:r w:rsidR="0040445C">
        <w:rPr>
          <w:rFonts w:ascii="Arial" w:hAnsi="Arial" w:cs="Arial"/>
          <w:sz w:val="22"/>
          <w:szCs w:val="22"/>
          <w:vertAlign w:val="baseline"/>
        </w:rPr>
        <w:t xml:space="preserve"> AO CÓDIGO DE CONDUTA ÉTICA </w:t>
      </w:r>
      <w:r w:rsidR="00FF159E" w:rsidRPr="003A368C">
        <w:rPr>
          <w:rFonts w:ascii="Arial" w:hAnsi="Arial" w:cs="Arial"/>
          <w:sz w:val="22"/>
          <w:szCs w:val="22"/>
          <w:vertAlign w:val="baseline"/>
        </w:rPr>
        <w:t xml:space="preserve"> DA CODEVASF</w:t>
      </w:r>
    </w:p>
    <w:p w:rsidR="003A368C" w:rsidRPr="003A368C" w:rsidRDefault="003A368C" w:rsidP="00EB7E87">
      <w:pPr>
        <w:spacing w:before="60"/>
        <w:rPr>
          <w:rFonts w:ascii="Arial" w:hAnsi="Arial" w:cs="Arial"/>
          <w:sz w:val="22"/>
          <w:szCs w:val="22"/>
          <w:vertAlign w:val="baseline"/>
        </w:rPr>
      </w:pPr>
      <w:r w:rsidRPr="004F4D9F">
        <w:rPr>
          <w:rFonts w:ascii="Arial" w:hAnsi="Arial" w:cs="Arial"/>
          <w:sz w:val="22"/>
          <w:szCs w:val="22"/>
          <w:vertAlign w:val="baseline"/>
        </w:rPr>
        <w:t xml:space="preserve">ANEXO </w:t>
      </w:r>
      <w:r w:rsidR="007F4185">
        <w:rPr>
          <w:rFonts w:ascii="Arial" w:hAnsi="Arial" w:cs="Arial"/>
          <w:sz w:val="22"/>
          <w:szCs w:val="22"/>
          <w:vertAlign w:val="baseline"/>
        </w:rPr>
        <w:t>I</w:t>
      </w:r>
      <w:r w:rsidR="00142FB6">
        <w:rPr>
          <w:rFonts w:ascii="Arial" w:hAnsi="Arial" w:cs="Arial"/>
          <w:sz w:val="22"/>
          <w:szCs w:val="22"/>
          <w:vertAlign w:val="baseline"/>
        </w:rPr>
        <w:t>V</w:t>
      </w:r>
      <w:r>
        <w:rPr>
          <w:rFonts w:ascii="Arial" w:hAnsi="Arial" w:cs="Arial"/>
          <w:sz w:val="22"/>
          <w:szCs w:val="22"/>
          <w:vertAlign w:val="baseline"/>
        </w:rPr>
        <w:t xml:space="preserve">- </w:t>
      </w:r>
      <w:r w:rsidRPr="003A368C">
        <w:rPr>
          <w:rFonts w:ascii="Arial" w:hAnsi="Arial" w:cs="Arial"/>
          <w:sz w:val="22"/>
          <w:szCs w:val="22"/>
          <w:vertAlign w:val="baseline"/>
        </w:rPr>
        <w:t>CÓDIGO DE CONDUTA ÉTICA E INTEGRIDADE DA CODEVASF</w:t>
      </w:r>
    </w:p>
    <w:p w:rsidR="00C20630" w:rsidRPr="00C20630" w:rsidRDefault="0004299C" w:rsidP="00C20630">
      <w:pPr>
        <w:ind w:right="-516"/>
        <w:jc w:val="center"/>
        <w:rPr>
          <w:rFonts w:ascii="Arial" w:hAnsi="Arial" w:cs="Arial"/>
          <w:b/>
          <w:bCs/>
          <w:sz w:val="22"/>
          <w:szCs w:val="22"/>
          <w:vertAlign w:val="baseline"/>
        </w:rPr>
      </w:pPr>
      <w:r w:rsidRPr="004F4D9F">
        <w:rPr>
          <w:rFonts w:ascii="Arial" w:hAnsi="Arial" w:cs="Arial"/>
          <w:b/>
          <w:bCs/>
          <w:sz w:val="22"/>
          <w:szCs w:val="22"/>
          <w:vertAlign w:val="baseline"/>
        </w:rPr>
        <w:br w:type="page"/>
      </w:r>
      <w:r w:rsidR="00C20630" w:rsidRPr="00C20630">
        <w:rPr>
          <w:rFonts w:ascii="Arial" w:hAnsi="Arial" w:cs="Arial"/>
          <w:b/>
          <w:bCs/>
          <w:sz w:val="22"/>
          <w:szCs w:val="22"/>
          <w:vertAlign w:val="baseline"/>
        </w:rPr>
        <w:lastRenderedPageBreak/>
        <w:t>PREGÃO ELETRÔNICO</w:t>
      </w:r>
    </w:p>
    <w:p w:rsidR="00C20630" w:rsidRDefault="00C20630" w:rsidP="0035415D">
      <w:pPr>
        <w:spacing w:before="120"/>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sidR="00FA17FA">
        <w:rPr>
          <w:rFonts w:ascii="Arial" w:hAnsi="Arial" w:cs="Arial"/>
          <w:b/>
          <w:bCs/>
          <w:sz w:val="22"/>
          <w:szCs w:val="22"/>
          <w:vertAlign w:val="baseline"/>
        </w:rPr>
        <w:t>0</w:t>
      </w:r>
      <w:r w:rsidR="00543A65">
        <w:rPr>
          <w:rFonts w:ascii="Arial" w:hAnsi="Arial" w:cs="Arial"/>
          <w:b/>
          <w:bCs/>
          <w:sz w:val="22"/>
          <w:szCs w:val="22"/>
          <w:vertAlign w:val="baseline"/>
        </w:rPr>
        <w:t>25</w:t>
      </w:r>
      <w:r w:rsidR="002D32A4">
        <w:rPr>
          <w:rFonts w:ascii="Arial" w:hAnsi="Arial" w:cs="Arial"/>
          <w:b/>
          <w:bCs/>
          <w:sz w:val="22"/>
          <w:szCs w:val="22"/>
          <w:vertAlign w:val="baseline"/>
        </w:rPr>
        <w:t>/201</w:t>
      </w:r>
      <w:r w:rsidR="002E45F0">
        <w:rPr>
          <w:rFonts w:ascii="Arial" w:hAnsi="Arial" w:cs="Arial"/>
          <w:b/>
          <w:bCs/>
          <w:sz w:val="22"/>
          <w:szCs w:val="22"/>
          <w:vertAlign w:val="baseline"/>
        </w:rPr>
        <w:t>9</w:t>
      </w:r>
      <w:r w:rsidRPr="00C20630">
        <w:rPr>
          <w:rFonts w:ascii="Arial" w:hAnsi="Arial" w:cs="Arial"/>
          <w:b/>
          <w:bCs/>
          <w:sz w:val="22"/>
          <w:szCs w:val="22"/>
          <w:vertAlign w:val="baseline"/>
        </w:rPr>
        <w:t>-3ª/SR</w:t>
      </w:r>
    </w:p>
    <w:p w:rsidR="00EA36BD" w:rsidRPr="00C20630" w:rsidRDefault="00EA36BD" w:rsidP="00C20630">
      <w:pPr>
        <w:ind w:right="-516"/>
        <w:jc w:val="center"/>
        <w:rPr>
          <w:rFonts w:ascii="Arial" w:hAnsi="Arial" w:cs="Arial"/>
          <w:b/>
          <w:bCs/>
          <w:sz w:val="22"/>
          <w:szCs w:val="22"/>
          <w:vertAlign w:val="baseline"/>
        </w:rPr>
      </w:pPr>
    </w:p>
    <w:p w:rsidR="00ED0FA4" w:rsidRDefault="00ED0FA4" w:rsidP="00C20630">
      <w:pPr>
        <w:jc w:val="center"/>
        <w:rPr>
          <w:rFonts w:ascii="Arial" w:hAnsi="Arial" w:cs="Arial"/>
          <w:b/>
          <w:bCs/>
          <w:sz w:val="22"/>
          <w:szCs w:val="22"/>
          <w:vertAlign w:val="baseline"/>
        </w:rPr>
      </w:pPr>
    </w:p>
    <w:p w:rsidR="0004299C" w:rsidRPr="00BD773C" w:rsidRDefault="0004299C" w:rsidP="00EC250D">
      <w:pPr>
        <w:ind w:left="-11"/>
        <w:rPr>
          <w:rFonts w:ascii="Arial" w:hAnsi="Arial" w:cs="Arial"/>
          <w:b/>
          <w:bCs/>
          <w:sz w:val="22"/>
          <w:szCs w:val="22"/>
          <w:vertAlign w:val="baseline"/>
        </w:rPr>
      </w:pPr>
      <w:r w:rsidRPr="00ED0FA4">
        <w:rPr>
          <w:rFonts w:ascii="Arial" w:hAnsi="Arial" w:cs="Arial"/>
          <w:b/>
          <w:bCs/>
          <w:sz w:val="22"/>
          <w:szCs w:val="22"/>
          <w:vertAlign w:val="baseline"/>
        </w:rPr>
        <w:t xml:space="preserve">PROCESSO </w:t>
      </w:r>
      <w:r w:rsidRPr="00BD773C">
        <w:rPr>
          <w:rFonts w:ascii="Arial" w:hAnsi="Arial" w:cs="Arial"/>
          <w:b/>
          <w:bCs/>
          <w:sz w:val="22"/>
          <w:szCs w:val="22"/>
          <w:vertAlign w:val="baseline"/>
        </w:rPr>
        <w:t xml:space="preserve">Nº: </w:t>
      </w:r>
      <w:r w:rsidR="000E4103" w:rsidRPr="00BD773C">
        <w:rPr>
          <w:rFonts w:ascii="Arial" w:hAnsi="Arial" w:cs="Arial"/>
          <w:b/>
          <w:bCs/>
          <w:sz w:val="22"/>
          <w:szCs w:val="22"/>
          <w:vertAlign w:val="baseline"/>
        </w:rPr>
        <w:t>59530.</w:t>
      </w:r>
      <w:r w:rsidR="00790061" w:rsidRPr="00BD773C">
        <w:rPr>
          <w:rFonts w:ascii="Arial" w:hAnsi="Arial" w:cs="Arial"/>
          <w:b/>
          <w:bCs/>
          <w:sz w:val="22"/>
          <w:szCs w:val="22"/>
          <w:vertAlign w:val="baseline"/>
        </w:rPr>
        <w:t>00</w:t>
      </w:r>
      <w:r w:rsidR="002E45F0" w:rsidRPr="00BD773C">
        <w:rPr>
          <w:rFonts w:ascii="Arial" w:hAnsi="Arial" w:cs="Arial"/>
          <w:b/>
          <w:bCs/>
          <w:sz w:val="22"/>
          <w:szCs w:val="22"/>
          <w:vertAlign w:val="baseline"/>
        </w:rPr>
        <w:t>1</w:t>
      </w:r>
      <w:r w:rsidR="00BD773C" w:rsidRPr="00BD773C">
        <w:rPr>
          <w:rFonts w:ascii="Arial" w:hAnsi="Arial" w:cs="Arial"/>
          <w:b/>
          <w:bCs/>
          <w:sz w:val="22"/>
          <w:szCs w:val="22"/>
          <w:vertAlign w:val="baseline"/>
        </w:rPr>
        <w:t>55</w:t>
      </w:r>
      <w:r w:rsidR="00726912" w:rsidRPr="00BD773C">
        <w:rPr>
          <w:rFonts w:ascii="Arial" w:hAnsi="Arial" w:cs="Arial"/>
          <w:b/>
          <w:bCs/>
          <w:sz w:val="22"/>
          <w:szCs w:val="22"/>
          <w:vertAlign w:val="baseline"/>
        </w:rPr>
        <w:t>6</w:t>
      </w:r>
      <w:r w:rsidR="00790061" w:rsidRPr="00BD773C">
        <w:rPr>
          <w:rFonts w:ascii="Arial" w:hAnsi="Arial" w:cs="Arial"/>
          <w:b/>
          <w:bCs/>
          <w:sz w:val="22"/>
          <w:szCs w:val="22"/>
          <w:vertAlign w:val="baseline"/>
        </w:rPr>
        <w:t>/201</w:t>
      </w:r>
      <w:r w:rsidR="002E45F0" w:rsidRPr="00BD773C">
        <w:rPr>
          <w:rFonts w:ascii="Arial" w:hAnsi="Arial" w:cs="Arial"/>
          <w:b/>
          <w:bCs/>
          <w:sz w:val="22"/>
          <w:szCs w:val="22"/>
          <w:vertAlign w:val="baseline"/>
        </w:rPr>
        <w:t>9</w:t>
      </w:r>
      <w:r w:rsidR="00790061" w:rsidRPr="00BD773C">
        <w:rPr>
          <w:rFonts w:ascii="Arial" w:hAnsi="Arial" w:cs="Arial"/>
          <w:b/>
          <w:bCs/>
          <w:sz w:val="22"/>
          <w:szCs w:val="22"/>
          <w:vertAlign w:val="baseline"/>
        </w:rPr>
        <w:t>-</w:t>
      </w:r>
      <w:r w:rsidR="00B65D74">
        <w:rPr>
          <w:rFonts w:ascii="Arial" w:hAnsi="Arial" w:cs="Arial"/>
          <w:b/>
          <w:bCs/>
          <w:sz w:val="22"/>
          <w:szCs w:val="22"/>
          <w:vertAlign w:val="baseline"/>
        </w:rPr>
        <w:t>96</w:t>
      </w:r>
    </w:p>
    <w:p w:rsidR="00EA36BD" w:rsidRPr="00ED0FA4" w:rsidRDefault="00EA36BD" w:rsidP="00EC250D">
      <w:pPr>
        <w:ind w:left="-11"/>
        <w:rPr>
          <w:rFonts w:ascii="Arial" w:hAnsi="Arial" w:cs="Arial"/>
          <w:b/>
          <w:bCs/>
          <w:sz w:val="22"/>
          <w:szCs w:val="22"/>
          <w:vertAlign w:val="baseline"/>
        </w:rPr>
      </w:pPr>
    </w:p>
    <w:p w:rsidR="0004299C" w:rsidRDefault="0004299C">
      <w:pPr>
        <w:ind w:left="-11"/>
        <w:jc w:val="both"/>
        <w:rPr>
          <w:rFonts w:ascii="Arial" w:hAnsi="Arial" w:cs="Arial"/>
          <w:b/>
          <w:bCs/>
          <w:sz w:val="22"/>
          <w:szCs w:val="22"/>
          <w:u w:val="single"/>
          <w:vertAlign w:val="baseline"/>
        </w:rPr>
      </w:pPr>
    </w:p>
    <w:p w:rsidR="00ED0FA4" w:rsidRPr="003C6260" w:rsidRDefault="003C6260" w:rsidP="00ED0FA4">
      <w:pPr>
        <w:ind w:left="-11"/>
        <w:jc w:val="both"/>
        <w:rPr>
          <w:rFonts w:ascii="Arial" w:hAnsi="Arial" w:cs="Arial"/>
          <w:bCs/>
          <w:sz w:val="21"/>
          <w:szCs w:val="21"/>
          <w:u w:val="single"/>
          <w:vertAlign w:val="baseline"/>
        </w:rPr>
      </w:pPr>
      <w:r w:rsidRPr="003C6260">
        <w:rPr>
          <w:rFonts w:ascii="Arial" w:hAnsi="Arial" w:cs="Arial"/>
          <w:b/>
          <w:sz w:val="21"/>
          <w:szCs w:val="21"/>
          <w:u w:val="single"/>
          <w:vertAlign w:val="baseline"/>
        </w:rPr>
        <w:t>INCLUSÃO DAS PROPOSTAS DE PREÇOS:</w:t>
      </w:r>
      <w:r w:rsidRPr="003C6260">
        <w:rPr>
          <w:rFonts w:ascii="Arial" w:hAnsi="Arial" w:cs="Arial"/>
          <w:sz w:val="21"/>
          <w:szCs w:val="21"/>
          <w:vertAlign w:val="baseline"/>
        </w:rPr>
        <w:t xml:space="preserve"> A partir da disponibilização do edital no sítio www.comprasgovernamentais.gov.br até as </w:t>
      </w:r>
      <w:r w:rsidR="00543A65">
        <w:rPr>
          <w:rFonts w:ascii="Arial" w:hAnsi="Arial" w:cs="Arial"/>
          <w:b/>
          <w:sz w:val="22"/>
          <w:szCs w:val="22"/>
          <w:vertAlign w:val="baseline"/>
        </w:rPr>
        <w:t>08</w:t>
      </w:r>
      <w:r w:rsidR="00543A65" w:rsidRPr="00C36F0B">
        <w:rPr>
          <w:rFonts w:ascii="Arial" w:hAnsi="Arial" w:cs="Arial"/>
          <w:b/>
          <w:sz w:val="22"/>
          <w:szCs w:val="22"/>
          <w:vertAlign w:val="baseline"/>
        </w:rPr>
        <w:t>h</w:t>
      </w:r>
      <w:r w:rsidR="00543A65">
        <w:rPr>
          <w:rFonts w:ascii="Arial" w:hAnsi="Arial" w:cs="Arial"/>
          <w:b/>
          <w:sz w:val="22"/>
          <w:szCs w:val="22"/>
          <w:vertAlign w:val="baseline"/>
        </w:rPr>
        <w:t>2</w:t>
      </w:r>
      <w:r w:rsidR="00543A65" w:rsidRPr="00C36F0B">
        <w:rPr>
          <w:rFonts w:ascii="Arial" w:hAnsi="Arial" w:cs="Arial"/>
          <w:b/>
          <w:sz w:val="22"/>
          <w:szCs w:val="22"/>
          <w:vertAlign w:val="baseline"/>
        </w:rPr>
        <w:t>9</w:t>
      </w:r>
      <w:r w:rsidR="00543A65">
        <w:rPr>
          <w:rFonts w:ascii="Arial" w:hAnsi="Arial" w:cs="Arial"/>
          <w:b/>
          <w:sz w:val="22"/>
          <w:szCs w:val="22"/>
          <w:vertAlign w:val="baseline"/>
        </w:rPr>
        <w:t>min</w:t>
      </w:r>
      <w:r w:rsidR="00543A65" w:rsidRPr="00C36F0B">
        <w:rPr>
          <w:rFonts w:ascii="Arial" w:hAnsi="Arial" w:cs="Arial"/>
          <w:b/>
          <w:sz w:val="22"/>
          <w:szCs w:val="22"/>
          <w:vertAlign w:val="baseline"/>
        </w:rPr>
        <w:t>(</w:t>
      </w:r>
      <w:r w:rsidR="00543A65">
        <w:rPr>
          <w:rFonts w:ascii="Arial" w:hAnsi="Arial" w:cs="Arial"/>
          <w:b/>
          <w:sz w:val="22"/>
          <w:szCs w:val="22"/>
          <w:vertAlign w:val="baseline"/>
        </w:rPr>
        <w:t>oito</w:t>
      </w:r>
      <w:r w:rsidR="00543A65" w:rsidRPr="00C36F0B">
        <w:rPr>
          <w:rFonts w:ascii="Arial" w:hAnsi="Arial" w:cs="Arial"/>
          <w:b/>
          <w:sz w:val="22"/>
          <w:szCs w:val="22"/>
          <w:vertAlign w:val="baseline"/>
        </w:rPr>
        <w:t xml:space="preserve"> horas e </w:t>
      </w:r>
      <w:r w:rsidR="00543A65">
        <w:rPr>
          <w:rFonts w:ascii="Arial" w:hAnsi="Arial" w:cs="Arial"/>
          <w:b/>
          <w:sz w:val="22"/>
          <w:szCs w:val="22"/>
          <w:vertAlign w:val="baseline"/>
        </w:rPr>
        <w:t>vinte</w:t>
      </w:r>
      <w:r w:rsidR="00543A65" w:rsidRPr="00C36F0B">
        <w:rPr>
          <w:rFonts w:ascii="Arial" w:hAnsi="Arial" w:cs="Arial"/>
          <w:b/>
          <w:sz w:val="22"/>
          <w:szCs w:val="22"/>
          <w:vertAlign w:val="baseline"/>
        </w:rPr>
        <w:t xml:space="preserve"> e nove minutos)</w:t>
      </w:r>
      <w:r w:rsidRPr="003C6260">
        <w:rPr>
          <w:rFonts w:ascii="Arial" w:hAnsi="Arial" w:cs="Arial"/>
          <w:b/>
          <w:sz w:val="21"/>
          <w:szCs w:val="21"/>
          <w:vertAlign w:val="baseline"/>
        </w:rPr>
        <w:t xml:space="preserve">(HORÁRIO DE BRASÍLIA) do dia </w:t>
      </w:r>
      <w:r w:rsidR="00543A65">
        <w:rPr>
          <w:rFonts w:ascii="Arial" w:hAnsi="Arial" w:cs="Arial"/>
          <w:b/>
          <w:sz w:val="21"/>
          <w:szCs w:val="21"/>
          <w:vertAlign w:val="baseline"/>
        </w:rPr>
        <w:t>31</w:t>
      </w:r>
      <w:r w:rsidRPr="003C6260">
        <w:rPr>
          <w:rFonts w:ascii="Arial" w:hAnsi="Arial" w:cs="Arial"/>
          <w:b/>
          <w:sz w:val="21"/>
          <w:szCs w:val="21"/>
          <w:vertAlign w:val="baseline"/>
        </w:rPr>
        <w:t xml:space="preserve"> de </w:t>
      </w:r>
      <w:r w:rsidR="00FA17FA">
        <w:rPr>
          <w:rFonts w:ascii="Arial" w:hAnsi="Arial" w:cs="Arial"/>
          <w:b/>
          <w:sz w:val="21"/>
          <w:szCs w:val="21"/>
          <w:vertAlign w:val="baseline"/>
        </w:rPr>
        <w:t>dezembro</w:t>
      </w:r>
      <w:r w:rsidRPr="003C6260">
        <w:rPr>
          <w:rFonts w:ascii="Arial" w:hAnsi="Arial" w:cs="Arial"/>
          <w:b/>
          <w:sz w:val="21"/>
          <w:szCs w:val="21"/>
          <w:vertAlign w:val="baseline"/>
        </w:rPr>
        <w:t xml:space="preserve"> de 201</w:t>
      </w:r>
      <w:r w:rsidR="002E45F0">
        <w:rPr>
          <w:rFonts w:ascii="Arial" w:hAnsi="Arial" w:cs="Arial"/>
          <w:b/>
          <w:sz w:val="21"/>
          <w:szCs w:val="21"/>
          <w:vertAlign w:val="baseline"/>
        </w:rPr>
        <w:t>9</w:t>
      </w:r>
      <w:r w:rsidRPr="003C6260">
        <w:rPr>
          <w:rFonts w:ascii="Arial" w:hAnsi="Arial" w:cs="Arial"/>
          <w:sz w:val="21"/>
          <w:szCs w:val="21"/>
          <w:vertAlign w:val="baseline"/>
        </w:rPr>
        <w:t xml:space="preserve">, respeitado o interregno mínimo de </w:t>
      </w:r>
      <w:r w:rsidRPr="009240EF">
        <w:rPr>
          <w:rFonts w:ascii="Arial" w:hAnsi="Arial" w:cs="Arial"/>
          <w:b/>
          <w:sz w:val="21"/>
          <w:szCs w:val="21"/>
          <w:vertAlign w:val="baseline"/>
        </w:rPr>
        <w:t>08 (oito) dias úteis</w:t>
      </w:r>
      <w:r w:rsidRPr="003C6260">
        <w:rPr>
          <w:rFonts w:ascii="Arial" w:hAnsi="Arial" w:cs="Arial"/>
          <w:sz w:val="21"/>
          <w:szCs w:val="21"/>
          <w:vertAlign w:val="baseline"/>
        </w:rPr>
        <w:t xml:space="preserve"> entre a última publicação do aviso do edital e a efetiva realização da sessão pública do pregão.</w:t>
      </w:r>
    </w:p>
    <w:p w:rsidR="00CD67CD" w:rsidRDefault="00CD67CD" w:rsidP="00ED0FA4">
      <w:pPr>
        <w:ind w:left="-11"/>
        <w:jc w:val="both"/>
        <w:rPr>
          <w:rFonts w:ascii="Arial" w:hAnsi="Arial" w:cs="Arial"/>
          <w:b/>
          <w:bCs/>
          <w:sz w:val="21"/>
          <w:szCs w:val="21"/>
          <w:u w:val="single"/>
          <w:vertAlign w:val="baseline"/>
        </w:rPr>
      </w:pPr>
    </w:p>
    <w:p w:rsidR="00ED0FA4" w:rsidRDefault="00ED0FA4" w:rsidP="00ED0FA4">
      <w:pPr>
        <w:ind w:left="-11"/>
        <w:jc w:val="both"/>
        <w:rPr>
          <w:rFonts w:ascii="Arial" w:hAnsi="Arial" w:cs="Arial"/>
          <w:b/>
          <w:bCs/>
          <w:sz w:val="21"/>
          <w:szCs w:val="21"/>
          <w:vertAlign w:val="baseline"/>
        </w:rPr>
      </w:pPr>
      <w:r w:rsidRPr="0073699D">
        <w:rPr>
          <w:rFonts w:ascii="Arial" w:hAnsi="Arial" w:cs="Arial"/>
          <w:b/>
          <w:bCs/>
          <w:sz w:val="21"/>
          <w:szCs w:val="21"/>
          <w:u w:val="single"/>
          <w:vertAlign w:val="baseline"/>
        </w:rPr>
        <w:t xml:space="preserve">DATA E HORA PARA </w:t>
      </w:r>
      <w:r w:rsidR="009D23F7">
        <w:rPr>
          <w:rFonts w:ascii="Arial" w:hAnsi="Arial" w:cs="Arial"/>
          <w:b/>
          <w:bCs/>
          <w:sz w:val="21"/>
          <w:szCs w:val="21"/>
          <w:u w:val="single"/>
          <w:vertAlign w:val="baseline"/>
        </w:rPr>
        <w:t>DIVULGAÇÃO</w:t>
      </w:r>
      <w:r w:rsidRPr="0073699D">
        <w:rPr>
          <w:rFonts w:ascii="Arial" w:hAnsi="Arial" w:cs="Arial"/>
          <w:b/>
          <w:bCs/>
          <w:sz w:val="21"/>
          <w:szCs w:val="21"/>
          <w:u w:val="single"/>
          <w:vertAlign w:val="baseline"/>
        </w:rPr>
        <w:t xml:space="preserve"> DAS PROPOSTAS</w:t>
      </w:r>
      <w:r>
        <w:rPr>
          <w:rFonts w:ascii="Arial" w:hAnsi="Arial" w:cs="Arial"/>
          <w:b/>
          <w:bCs/>
          <w:sz w:val="21"/>
          <w:szCs w:val="21"/>
          <w:u w:val="single"/>
          <w:vertAlign w:val="baseline"/>
        </w:rPr>
        <w:t xml:space="preserve"> (INÍCIO DA </w:t>
      </w:r>
      <w:r w:rsidRPr="0073699D">
        <w:rPr>
          <w:rFonts w:ascii="Arial" w:hAnsi="Arial" w:cs="Arial"/>
          <w:b/>
          <w:bCs/>
          <w:sz w:val="21"/>
          <w:szCs w:val="21"/>
          <w:u w:val="single"/>
          <w:vertAlign w:val="baseline"/>
        </w:rPr>
        <w:t>SESSÃO</w:t>
      </w:r>
      <w:r>
        <w:rPr>
          <w:rFonts w:ascii="Arial" w:hAnsi="Arial" w:cs="Arial"/>
          <w:b/>
          <w:bCs/>
          <w:sz w:val="21"/>
          <w:szCs w:val="21"/>
          <w:u w:val="single"/>
          <w:vertAlign w:val="baseline"/>
        </w:rPr>
        <w:t xml:space="preserve"> PÚBLICA)</w:t>
      </w:r>
      <w:r w:rsidRPr="0073699D">
        <w:rPr>
          <w:rFonts w:ascii="Arial" w:hAnsi="Arial" w:cs="Arial"/>
          <w:b/>
          <w:bCs/>
          <w:sz w:val="21"/>
          <w:szCs w:val="21"/>
          <w:vertAlign w:val="baseline"/>
        </w:rPr>
        <w:t xml:space="preserve">: </w:t>
      </w:r>
      <w:r>
        <w:rPr>
          <w:rFonts w:ascii="Arial" w:hAnsi="Arial" w:cs="Arial"/>
          <w:b/>
          <w:bCs/>
          <w:sz w:val="21"/>
          <w:szCs w:val="21"/>
          <w:vertAlign w:val="baseline"/>
        </w:rPr>
        <w:t xml:space="preserve">Às </w:t>
      </w:r>
      <w:r w:rsidR="00543A65">
        <w:rPr>
          <w:rFonts w:ascii="Arial" w:hAnsi="Arial" w:cs="Arial"/>
          <w:b/>
          <w:bCs/>
          <w:sz w:val="21"/>
          <w:szCs w:val="21"/>
          <w:vertAlign w:val="baseline"/>
        </w:rPr>
        <w:t>09</w:t>
      </w:r>
      <w:r w:rsidR="00FA17FA">
        <w:rPr>
          <w:rFonts w:ascii="Arial" w:hAnsi="Arial" w:cs="Arial"/>
          <w:b/>
          <w:bCs/>
          <w:sz w:val="21"/>
          <w:szCs w:val="21"/>
          <w:vertAlign w:val="baseline"/>
        </w:rPr>
        <w:t>h</w:t>
      </w:r>
      <w:r w:rsidRPr="0073699D">
        <w:rPr>
          <w:rFonts w:ascii="Arial" w:hAnsi="Arial" w:cs="Arial"/>
          <w:b/>
          <w:bCs/>
          <w:sz w:val="21"/>
          <w:szCs w:val="21"/>
          <w:vertAlign w:val="baseline"/>
        </w:rPr>
        <w:t xml:space="preserve"> (</w:t>
      </w:r>
      <w:r w:rsidR="00FA17FA">
        <w:rPr>
          <w:rFonts w:ascii="Arial" w:hAnsi="Arial" w:cs="Arial"/>
          <w:b/>
          <w:bCs/>
          <w:sz w:val="21"/>
          <w:szCs w:val="21"/>
          <w:vertAlign w:val="baseline"/>
        </w:rPr>
        <w:t>nove horas</w:t>
      </w:r>
      <w:r w:rsidRPr="0073699D">
        <w:rPr>
          <w:rFonts w:ascii="Arial" w:hAnsi="Arial" w:cs="Arial"/>
          <w:b/>
          <w:bCs/>
          <w:sz w:val="21"/>
          <w:szCs w:val="21"/>
          <w:vertAlign w:val="baseline"/>
        </w:rPr>
        <w:t xml:space="preserve">) do dia </w:t>
      </w:r>
      <w:r w:rsidR="00543A65">
        <w:rPr>
          <w:rFonts w:ascii="Arial" w:hAnsi="Arial" w:cs="Arial"/>
          <w:b/>
          <w:bCs/>
          <w:sz w:val="21"/>
          <w:szCs w:val="21"/>
          <w:vertAlign w:val="baseline"/>
        </w:rPr>
        <w:t>31</w:t>
      </w:r>
      <w:r w:rsidRPr="0073699D">
        <w:rPr>
          <w:rFonts w:ascii="Arial" w:hAnsi="Arial" w:cs="Arial"/>
          <w:b/>
          <w:bCs/>
          <w:sz w:val="21"/>
          <w:szCs w:val="21"/>
          <w:vertAlign w:val="baseline"/>
        </w:rPr>
        <w:t>/</w:t>
      </w:r>
      <w:r w:rsidR="00FA17FA">
        <w:rPr>
          <w:rFonts w:ascii="Arial" w:hAnsi="Arial" w:cs="Arial"/>
          <w:b/>
          <w:bCs/>
          <w:sz w:val="21"/>
          <w:szCs w:val="21"/>
          <w:vertAlign w:val="baseline"/>
        </w:rPr>
        <w:t>12</w:t>
      </w:r>
      <w:r w:rsidR="002D32A4">
        <w:rPr>
          <w:rFonts w:ascii="Arial" w:hAnsi="Arial" w:cs="Arial"/>
          <w:b/>
          <w:bCs/>
          <w:sz w:val="21"/>
          <w:szCs w:val="21"/>
          <w:vertAlign w:val="baseline"/>
        </w:rPr>
        <w:t>/201</w:t>
      </w:r>
      <w:r w:rsidR="002E45F0">
        <w:rPr>
          <w:rFonts w:ascii="Arial" w:hAnsi="Arial" w:cs="Arial"/>
          <w:b/>
          <w:bCs/>
          <w:sz w:val="21"/>
          <w:szCs w:val="21"/>
          <w:vertAlign w:val="baseline"/>
        </w:rPr>
        <w:t>9</w:t>
      </w:r>
      <w:r w:rsidRPr="0073699D">
        <w:rPr>
          <w:rFonts w:ascii="Arial" w:hAnsi="Arial" w:cs="Arial"/>
          <w:b/>
          <w:bCs/>
          <w:sz w:val="21"/>
          <w:szCs w:val="21"/>
          <w:vertAlign w:val="baseline"/>
        </w:rPr>
        <w:t>. (HORÁRIO DE BRASÍLIA)</w:t>
      </w:r>
    </w:p>
    <w:p w:rsidR="00ED0FA4" w:rsidRPr="0073699D" w:rsidRDefault="00ED0FA4" w:rsidP="00ED0FA4">
      <w:pPr>
        <w:ind w:left="-11"/>
        <w:jc w:val="both"/>
        <w:rPr>
          <w:rFonts w:ascii="Arial" w:hAnsi="Arial" w:cs="Arial"/>
          <w:b/>
          <w:bCs/>
          <w:sz w:val="21"/>
          <w:szCs w:val="21"/>
          <w:vertAlign w:val="baseline"/>
        </w:rPr>
      </w:pPr>
    </w:p>
    <w:p w:rsidR="00EF138B" w:rsidRDefault="00ED0FA4" w:rsidP="00ED0FA4">
      <w:pPr>
        <w:jc w:val="both"/>
        <w:rPr>
          <w:rFonts w:ascii="Arial" w:hAnsi="Arial" w:cs="Arial"/>
          <w:b/>
          <w:bCs/>
          <w:sz w:val="21"/>
          <w:szCs w:val="21"/>
          <w:vertAlign w:val="baseline"/>
        </w:rPr>
      </w:pPr>
      <w:r w:rsidRPr="0073699D">
        <w:rPr>
          <w:rFonts w:ascii="Arial" w:hAnsi="Arial" w:cs="Arial"/>
          <w:b/>
          <w:bCs/>
          <w:sz w:val="21"/>
          <w:szCs w:val="21"/>
          <w:vertAlign w:val="baseline"/>
        </w:rPr>
        <w:t xml:space="preserve">LOCAL DA SESSÃO: “http:// </w:t>
      </w:r>
      <w:hyperlink r:id="rId11" w:history="1">
        <w:r w:rsidR="000B0402" w:rsidRPr="00F90281">
          <w:rPr>
            <w:rStyle w:val="Hyperlink"/>
            <w:rFonts w:ascii="Arial" w:hAnsi="Arial" w:cs="Arial"/>
            <w:b/>
            <w:bCs/>
            <w:sz w:val="21"/>
            <w:szCs w:val="21"/>
            <w:vertAlign w:val="baseline"/>
          </w:rPr>
          <w:t>www.comprasgovernamentais.gov.br</w:t>
        </w:r>
      </w:hyperlink>
      <w:r w:rsidRPr="0073699D">
        <w:rPr>
          <w:rFonts w:ascii="Arial" w:hAnsi="Arial" w:cs="Arial"/>
          <w:b/>
          <w:bCs/>
          <w:sz w:val="21"/>
          <w:szCs w:val="21"/>
          <w:vertAlign w:val="baseline"/>
        </w:rPr>
        <w:t>”</w:t>
      </w:r>
      <w:r w:rsidR="00EF138B">
        <w:rPr>
          <w:rFonts w:ascii="Arial" w:hAnsi="Arial" w:cs="Arial"/>
          <w:b/>
          <w:bCs/>
          <w:sz w:val="21"/>
          <w:szCs w:val="21"/>
          <w:vertAlign w:val="baseline"/>
        </w:rPr>
        <w:t>.</w:t>
      </w:r>
    </w:p>
    <w:p w:rsidR="00EF138B" w:rsidRDefault="00EF138B" w:rsidP="00ED0FA4">
      <w:pPr>
        <w:jc w:val="both"/>
        <w:rPr>
          <w:rFonts w:ascii="Arial" w:hAnsi="Arial" w:cs="Arial"/>
          <w:b/>
          <w:bCs/>
          <w:sz w:val="21"/>
          <w:szCs w:val="21"/>
          <w:vertAlign w:val="baseline"/>
        </w:rPr>
      </w:pPr>
    </w:p>
    <w:p w:rsidR="00D5118E" w:rsidRDefault="00EF138B" w:rsidP="00ED0FA4">
      <w:pPr>
        <w:jc w:val="both"/>
        <w:rPr>
          <w:rFonts w:ascii="Arial" w:hAnsi="Arial" w:cs="Arial"/>
          <w:b/>
          <w:bCs/>
          <w:sz w:val="21"/>
          <w:szCs w:val="21"/>
          <w:vertAlign w:val="baseline"/>
        </w:rPr>
      </w:pPr>
      <w:r w:rsidRPr="00C36F0B">
        <w:rPr>
          <w:rFonts w:ascii="Arial" w:hAnsi="Arial" w:cs="Arial"/>
          <w:sz w:val="22"/>
          <w:szCs w:val="22"/>
          <w:vertAlign w:val="baseline"/>
        </w:rPr>
        <w:t xml:space="preserve">A COMPANHIA DE DESENVOLVIMENTO DOS VALES DO SÃO FRANCISCO E DO PARNAÍBA – CODEVASF, por intermédio de Pregoeiro devidamente designado, torna público aos interessados que na data, horário e local abaixo indicados, fará realizar licitação na modalidade de </w:t>
      </w:r>
      <w:r w:rsidRPr="00C36F0B">
        <w:rPr>
          <w:rFonts w:ascii="Arial" w:hAnsi="Arial" w:cs="Arial"/>
          <w:b/>
          <w:sz w:val="22"/>
          <w:szCs w:val="22"/>
          <w:vertAlign w:val="baseline"/>
        </w:rPr>
        <w:t>PREGÃO</w:t>
      </w:r>
      <w:r w:rsidRPr="00C36F0B">
        <w:rPr>
          <w:rFonts w:ascii="Arial" w:hAnsi="Arial" w:cs="Arial"/>
          <w:sz w:val="22"/>
          <w:szCs w:val="22"/>
          <w:vertAlign w:val="baseline"/>
        </w:rPr>
        <w:t xml:space="preserve">, na forma </w:t>
      </w:r>
      <w:r w:rsidRPr="00267DFA">
        <w:rPr>
          <w:rFonts w:ascii="Arial" w:hAnsi="Arial" w:cs="Arial"/>
          <w:b/>
          <w:sz w:val="22"/>
          <w:szCs w:val="22"/>
          <w:vertAlign w:val="baseline"/>
        </w:rPr>
        <w:t>ELETRÔNICA</w:t>
      </w:r>
      <w:r w:rsidRPr="00267DFA">
        <w:rPr>
          <w:rFonts w:ascii="Arial" w:hAnsi="Arial" w:cs="Arial"/>
          <w:sz w:val="22"/>
          <w:szCs w:val="22"/>
          <w:vertAlign w:val="baseline"/>
        </w:rPr>
        <w:t xml:space="preserve">, com lance intermediário mínimo no valor de </w:t>
      </w:r>
      <w:r w:rsidR="00496FE8" w:rsidRPr="00267DFA">
        <w:rPr>
          <w:rFonts w:ascii="Arial" w:hAnsi="Arial" w:cs="Arial"/>
          <w:b/>
          <w:sz w:val="22"/>
          <w:szCs w:val="22"/>
          <w:vertAlign w:val="baseline"/>
        </w:rPr>
        <w:t>R$ 40,00 (quarenta reais)</w:t>
      </w:r>
      <w:r w:rsidRPr="00267DFA">
        <w:rPr>
          <w:rFonts w:ascii="Arial" w:hAnsi="Arial" w:cs="Arial"/>
          <w:sz w:val="22"/>
          <w:szCs w:val="22"/>
          <w:vertAlign w:val="baseline"/>
        </w:rPr>
        <w:t xml:space="preserve">, do tipo </w:t>
      </w:r>
      <w:r w:rsidRPr="00267DFA">
        <w:rPr>
          <w:rFonts w:ascii="Arial" w:hAnsi="Arial" w:cs="Arial"/>
          <w:b/>
          <w:sz w:val="22"/>
          <w:szCs w:val="22"/>
          <w:vertAlign w:val="baseline"/>
        </w:rPr>
        <w:t>“MENOR PREÇO</w:t>
      </w:r>
      <w:r w:rsidR="00E56292" w:rsidRPr="00267DFA">
        <w:rPr>
          <w:rFonts w:ascii="Arial" w:hAnsi="Arial" w:cs="Arial"/>
          <w:b/>
          <w:sz w:val="22"/>
          <w:szCs w:val="22"/>
          <w:vertAlign w:val="baseline"/>
        </w:rPr>
        <w:t xml:space="preserve"> POR GRUPO</w:t>
      </w:r>
      <w:r w:rsidRPr="00267DFA">
        <w:rPr>
          <w:rFonts w:ascii="Arial" w:hAnsi="Arial" w:cs="Arial"/>
          <w:b/>
          <w:sz w:val="22"/>
          <w:szCs w:val="22"/>
          <w:vertAlign w:val="baseline"/>
        </w:rPr>
        <w:t>”</w:t>
      </w:r>
      <w:r w:rsidRPr="00267DFA">
        <w:rPr>
          <w:rFonts w:ascii="Arial" w:hAnsi="Arial" w:cs="Arial"/>
          <w:sz w:val="22"/>
          <w:szCs w:val="22"/>
          <w:vertAlign w:val="baseline"/>
        </w:rPr>
        <w:t>, com</w:t>
      </w:r>
      <w:r w:rsidRPr="00EF138B">
        <w:rPr>
          <w:rFonts w:ascii="Arial" w:hAnsi="Arial" w:cs="Arial"/>
          <w:sz w:val="22"/>
          <w:szCs w:val="22"/>
          <w:vertAlign w:val="baseline"/>
        </w:rPr>
        <w:t xml:space="preserve"> fundamento legal nos preceitos do direito público, em especial as disposições da Lei n.º 10.520, de 17/07/2002, do Decreto n.º 3.722, de 09/01/2001 alterado pelo Decreto 4.485/02, Decreto nº. 10.024 de 20/09/2019, no Decreto nº 8.</w:t>
      </w:r>
      <w:r w:rsidR="00265E83">
        <w:rPr>
          <w:rFonts w:ascii="Arial" w:hAnsi="Arial" w:cs="Arial"/>
          <w:sz w:val="22"/>
          <w:szCs w:val="22"/>
          <w:vertAlign w:val="baseline"/>
        </w:rPr>
        <w:t>538/2015, da Lei Complementar n</w:t>
      </w:r>
      <w:r w:rsidRPr="00EF138B">
        <w:rPr>
          <w:rFonts w:ascii="Arial" w:hAnsi="Arial" w:cs="Arial"/>
          <w:sz w:val="22"/>
          <w:szCs w:val="22"/>
          <w:vertAlign w:val="baseline"/>
        </w:rPr>
        <w:t xml:space="preserve">º 123, de 14/12/2006, e, subsidiariamente, dos dispositivos da Lei n.º13.303/2016 e suas alterações posteriores, Regulamento Interno de Licitações e Contratos da </w:t>
      </w:r>
      <w:r w:rsidR="00274FC9" w:rsidRPr="00EF138B">
        <w:rPr>
          <w:rFonts w:ascii="Arial" w:hAnsi="Arial" w:cs="Arial"/>
          <w:sz w:val="22"/>
          <w:szCs w:val="22"/>
          <w:vertAlign w:val="baseline"/>
        </w:rPr>
        <w:t>CODEVASF</w:t>
      </w:r>
      <w:r w:rsidRPr="00EF138B">
        <w:rPr>
          <w:rFonts w:ascii="Arial" w:hAnsi="Arial" w:cs="Arial"/>
          <w:sz w:val="22"/>
          <w:szCs w:val="22"/>
          <w:vertAlign w:val="baseline"/>
        </w:rPr>
        <w:t xml:space="preserve"> e de acordo com as exigências e demais elementos técnicos constitutivos, expressas neste edital e em seus anexos</w:t>
      </w:r>
      <w:r>
        <w:rPr>
          <w:rFonts w:ascii="Arial" w:hAnsi="Arial" w:cs="Arial"/>
          <w:sz w:val="22"/>
          <w:szCs w:val="22"/>
          <w:vertAlign w:val="baseline"/>
        </w:rPr>
        <w:t>.</w:t>
      </w:r>
    </w:p>
    <w:p w:rsidR="008909FB" w:rsidRDefault="008909FB" w:rsidP="00ED0FA4">
      <w:pPr>
        <w:jc w:val="both"/>
        <w:rPr>
          <w:rFonts w:ascii="Arial" w:hAnsi="Arial" w:cs="Arial"/>
          <w:b/>
          <w:bCs/>
          <w:sz w:val="21"/>
          <w:szCs w:val="21"/>
          <w:vertAlign w:val="baseline"/>
        </w:rPr>
      </w:pPr>
    </w:p>
    <w:p w:rsidR="0004299C" w:rsidRPr="00EA36BD" w:rsidRDefault="0004299C" w:rsidP="00751AC1">
      <w:pPr>
        <w:numPr>
          <w:ilvl w:val="0"/>
          <w:numId w:val="1"/>
        </w:numPr>
        <w:spacing w:before="120"/>
        <w:ind w:left="851" w:hanging="851"/>
        <w:jc w:val="both"/>
        <w:rPr>
          <w:rFonts w:ascii="Arial" w:hAnsi="Arial" w:cs="Arial"/>
          <w:b/>
          <w:sz w:val="22"/>
          <w:szCs w:val="22"/>
          <w:vertAlign w:val="baseline"/>
        </w:rPr>
      </w:pPr>
      <w:r w:rsidRPr="004F4D9F">
        <w:rPr>
          <w:rFonts w:ascii="Arial" w:hAnsi="Arial" w:cs="Arial"/>
          <w:b/>
          <w:bCs/>
          <w:sz w:val="22"/>
          <w:szCs w:val="22"/>
          <w:vertAlign w:val="baseline"/>
        </w:rPr>
        <w:t>OBJETO</w:t>
      </w:r>
    </w:p>
    <w:p w:rsidR="0004299C" w:rsidRPr="007843E9" w:rsidRDefault="000A1031" w:rsidP="000A1031">
      <w:pPr>
        <w:numPr>
          <w:ilvl w:val="1"/>
          <w:numId w:val="2"/>
        </w:numPr>
        <w:tabs>
          <w:tab w:val="left" w:pos="993"/>
        </w:tabs>
        <w:spacing w:before="120"/>
        <w:ind w:left="851" w:hanging="851"/>
        <w:jc w:val="both"/>
        <w:rPr>
          <w:rFonts w:ascii="Arial" w:hAnsi="Arial" w:cs="Arial"/>
          <w:sz w:val="22"/>
          <w:szCs w:val="22"/>
          <w:vertAlign w:val="baseline"/>
        </w:rPr>
      </w:pPr>
      <w:r w:rsidRPr="000A1031">
        <w:rPr>
          <w:rFonts w:ascii="Arial" w:hAnsi="Arial" w:cs="Arial"/>
          <w:sz w:val="22"/>
          <w:szCs w:val="22"/>
          <w:vertAlign w:val="baseline"/>
        </w:rPr>
        <w:t>Fornecimento, carga, transporte, descarga e instalação de câmaras frigoríficas, destinadas ao Abatedouro de Caprinos e Ovinos em implantação no Município de Dormentes, Estado de Pernambuco, área de atuação da 3ª Superintendência Regional da CODEVASF</w:t>
      </w:r>
      <w:r w:rsidR="00CE4BCE" w:rsidRPr="007843E9">
        <w:rPr>
          <w:rFonts w:ascii="Arial" w:hAnsi="Arial" w:cs="Arial"/>
          <w:sz w:val="22"/>
          <w:szCs w:val="22"/>
          <w:vertAlign w:val="baseline"/>
        </w:rPr>
        <w:t>.</w:t>
      </w:r>
    </w:p>
    <w:p w:rsidR="00926058" w:rsidRPr="00926058" w:rsidRDefault="006856AD" w:rsidP="006856AD">
      <w:pPr>
        <w:numPr>
          <w:ilvl w:val="1"/>
          <w:numId w:val="2"/>
        </w:numPr>
        <w:tabs>
          <w:tab w:val="left" w:pos="993"/>
        </w:tabs>
        <w:spacing w:before="120"/>
        <w:ind w:left="851" w:hanging="851"/>
        <w:jc w:val="both"/>
        <w:rPr>
          <w:rFonts w:ascii="Arial" w:hAnsi="Arial" w:cs="Arial"/>
          <w:sz w:val="22"/>
          <w:szCs w:val="22"/>
          <w:vertAlign w:val="baseline"/>
        </w:rPr>
      </w:pPr>
      <w:r w:rsidRPr="00926058">
        <w:rPr>
          <w:rFonts w:ascii="Arial" w:hAnsi="Arial" w:cs="Arial"/>
          <w:bCs/>
          <w:sz w:val="22"/>
          <w:szCs w:val="22"/>
          <w:vertAlign w:val="baseline"/>
        </w:rPr>
        <w:t xml:space="preserve">O Edital e seus Anexos encontram-se à disposição dos interessados, para consulta  na 3ª Secretaria Regional de Licitações da CODEVASF, localizada </w:t>
      </w:r>
      <w:r w:rsidRPr="00926058">
        <w:rPr>
          <w:rFonts w:ascii="Arial" w:hAnsi="Arial" w:cs="Arial"/>
          <w:sz w:val="22"/>
          <w:szCs w:val="22"/>
          <w:vertAlign w:val="baseline"/>
        </w:rPr>
        <w:t>na Rua Presidente Dutra, 160. Centro, Petrolina/PE. CEP: 56.304-230. Telefones: (87) 3866-7742</w:t>
      </w:r>
      <w:r w:rsidR="00926058">
        <w:rPr>
          <w:rFonts w:ascii="Arial" w:hAnsi="Arial" w:cs="Arial"/>
          <w:sz w:val="22"/>
          <w:szCs w:val="22"/>
          <w:vertAlign w:val="baseline"/>
        </w:rPr>
        <w:t xml:space="preserve"> / </w:t>
      </w:r>
      <w:r w:rsidRPr="00926058">
        <w:rPr>
          <w:rFonts w:ascii="Arial" w:hAnsi="Arial" w:cs="Arial"/>
          <w:sz w:val="22"/>
          <w:szCs w:val="22"/>
          <w:vertAlign w:val="baseline"/>
        </w:rPr>
        <w:t>7722,</w:t>
      </w:r>
      <w:r w:rsidRPr="00926058">
        <w:rPr>
          <w:rFonts w:ascii="Arial" w:hAnsi="Arial" w:cs="Arial"/>
          <w:bCs/>
          <w:sz w:val="22"/>
          <w:szCs w:val="22"/>
          <w:vertAlign w:val="baseline"/>
        </w:rPr>
        <w:t xml:space="preserve"> no horário de 8h às 12h e de </w:t>
      </w:r>
      <w:r w:rsidRPr="00926058">
        <w:rPr>
          <w:rFonts w:ascii="Arial" w:hAnsi="Arial" w:cs="Arial"/>
          <w:sz w:val="22"/>
          <w:szCs w:val="22"/>
          <w:vertAlign w:val="baseline"/>
        </w:rPr>
        <w:t>13h30min às 17</w:t>
      </w:r>
      <w:r w:rsidR="009D23F7">
        <w:rPr>
          <w:rFonts w:ascii="Arial" w:hAnsi="Arial" w:cs="Arial"/>
          <w:sz w:val="22"/>
          <w:szCs w:val="22"/>
          <w:vertAlign w:val="baseline"/>
        </w:rPr>
        <w:t>h30min</w:t>
      </w:r>
      <w:r w:rsidRPr="00926058">
        <w:rPr>
          <w:rFonts w:ascii="Arial" w:hAnsi="Arial" w:cs="Arial"/>
          <w:bCs/>
          <w:sz w:val="22"/>
          <w:szCs w:val="22"/>
          <w:vertAlign w:val="baseline"/>
        </w:rPr>
        <w:t>, de segunda a sexta-feira,horário</w:t>
      </w:r>
      <w:r w:rsidR="00A00195">
        <w:rPr>
          <w:rFonts w:ascii="Arial" w:hAnsi="Arial" w:cs="Arial"/>
          <w:bCs/>
          <w:sz w:val="22"/>
          <w:szCs w:val="22"/>
          <w:vertAlign w:val="baseline"/>
        </w:rPr>
        <w:t xml:space="preserve">, </w:t>
      </w:r>
      <w:r w:rsidRPr="00926058">
        <w:rPr>
          <w:rFonts w:ascii="Arial" w:hAnsi="Arial" w:cs="Arial"/>
          <w:bCs/>
          <w:sz w:val="22"/>
          <w:szCs w:val="22"/>
          <w:vertAlign w:val="baseline"/>
        </w:rPr>
        <w:t>local</w:t>
      </w:r>
      <w:r w:rsidR="00926058" w:rsidRPr="00926058">
        <w:rPr>
          <w:rFonts w:ascii="Arial" w:hAnsi="Arial" w:cs="Arial"/>
          <w:bCs/>
          <w:sz w:val="22"/>
          <w:szCs w:val="22"/>
          <w:vertAlign w:val="baseline"/>
        </w:rPr>
        <w:t xml:space="preserve">, e </w:t>
      </w:r>
      <w:r w:rsidRPr="00926058">
        <w:rPr>
          <w:rFonts w:ascii="Arial" w:hAnsi="Arial" w:cs="Arial"/>
          <w:bCs/>
          <w:sz w:val="22"/>
          <w:szCs w:val="22"/>
          <w:vertAlign w:val="baseline"/>
        </w:rPr>
        <w:t xml:space="preserve">nos sítios </w:t>
      </w:r>
      <w:hyperlink r:id="rId12" w:history="1">
        <w:r w:rsidRPr="00926058">
          <w:rPr>
            <w:rStyle w:val="Hyperlink"/>
            <w:rFonts w:ascii="Arial" w:hAnsi="Arial" w:cs="Arial"/>
            <w:bCs/>
            <w:sz w:val="22"/>
            <w:szCs w:val="22"/>
            <w:vertAlign w:val="baseline"/>
          </w:rPr>
          <w:t>www.codevasf.gov.br</w:t>
        </w:r>
      </w:hyperlink>
      <w:r w:rsidRPr="00926058">
        <w:rPr>
          <w:rFonts w:ascii="Arial" w:hAnsi="Arial" w:cs="Arial"/>
          <w:bCs/>
          <w:sz w:val="22"/>
          <w:szCs w:val="22"/>
          <w:vertAlign w:val="baseline"/>
        </w:rPr>
        <w:t xml:space="preserve"> e </w:t>
      </w:r>
      <w:hyperlink r:id="rId13" w:history="1">
        <w:r w:rsidRPr="00926058">
          <w:rPr>
            <w:rStyle w:val="Hyperlink"/>
            <w:rFonts w:ascii="Arial" w:hAnsi="Arial" w:cs="Arial"/>
            <w:bCs/>
            <w:sz w:val="22"/>
            <w:szCs w:val="22"/>
            <w:vertAlign w:val="baseline"/>
          </w:rPr>
          <w:t>www.comprasgovernamentais.gov.br</w:t>
        </w:r>
      </w:hyperlink>
      <w:r w:rsidR="00A00195">
        <w:rPr>
          <w:rFonts w:ascii="Arial" w:hAnsi="Arial" w:cs="Arial"/>
          <w:bCs/>
          <w:sz w:val="22"/>
          <w:szCs w:val="22"/>
          <w:vertAlign w:val="baseline"/>
        </w:rPr>
        <w:t xml:space="preserve">, </w:t>
      </w:r>
      <w:r w:rsidRPr="00926058">
        <w:rPr>
          <w:rFonts w:ascii="Arial" w:hAnsi="Arial" w:cs="Arial"/>
          <w:bCs/>
          <w:sz w:val="22"/>
          <w:szCs w:val="22"/>
          <w:vertAlign w:val="baseline"/>
        </w:rPr>
        <w:t xml:space="preserve">onde poderão ser retirados gratuitamente. </w:t>
      </w:r>
    </w:p>
    <w:p w:rsidR="0004299C" w:rsidRDefault="0004299C" w:rsidP="00543A65">
      <w:pPr>
        <w:numPr>
          <w:ilvl w:val="0"/>
          <w:numId w:val="1"/>
        </w:numPr>
        <w:tabs>
          <w:tab w:val="left" w:pos="993"/>
        </w:tabs>
        <w:spacing w:before="360"/>
        <w:ind w:left="851" w:hanging="851"/>
        <w:jc w:val="both"/>
        <w:rPr>
          <w:rFonts w:ascii="Arial" w:hAnsi="Arial" w:cs="Arial"/>
          <w:b/>
          <w:bCs/>
          <w:sz w:val="22"/>
          <w:szCs w:val="22"/>
          <w:vertAlign w:val="baseline"/>
        </w:rPr>
      </w:pPr>
      <w:r w:rsidRPr="00894A02">
        <w:rPr>
          <w:rFonts w:ascii="Arial" w:hAnsi="Arial" w:cs="Arial"/>
          <w:b/>
          <w:bCs/>
          <w:sz w:val="22"/>
          <w:szCs w:val="22"/>
          <w:vertAlign w:val="baseline"/>
        </w:rPr>
        <w:t>DESCRIÇÃO GERAL</w:t>
      </w:r>
    </w:p>
    <w:p w:rsidR="00BB1D49" w:rsidRPr="00E659D6" w:rsidRDefault="00C2471D" w:rsidP="00C2471D">
      <w:pPr>
        <w:numPr>
          <w:ilvl w:val="1"/>
          <w:numId w:val="1"/>
        </w:numPr>
        <w:tabs>
          <w:tab w:val="left" w:pos="993"/>
        </w:tabs>
        <w:spacing w:before="120"/>
        <w:ind w:left="851" w:hanging="851"/>
        <w:jc w:val="both"/>
        <w:rPr>
          <w:rFonts w:ascii="Arial" w:hAnsi="Arial" w:cs="Arial"/>
          <w:sz w:val="22"/>
          <w:szCs w:val="22"/>
          <w:vertAlign w:val="baseline"/>
        </w:rPr>
      </w:pPr>
      <w:r w:rsidRPr="00E659D6">
        <w:rPr>
          <w:rFonts w:ascii="Arial" w:hAnsi="Arial" w:cs="Arial"/>
          <w:sz w:val="22"/>
          <w:szCs w:val="22"/>
          <w:vertAlign w:val="baseline"/>
        </w:rPr>
        <w:t xml:space="preserve">A </w:t>
      </w:r>
      <w:r w:rsidR="00332BFE" w:rsidRPr="00A30729">
        <w:rPr>
          <w:rFonts w:ascii="Arial" w:hAnsi="Arial" w:cs="Arial"/>
          <w:b/>
          <w:sz w:val="22"/>
          <w:szCs w:val="22"/>
          <w:vertAlign w:val="baseline"/>
        </w:rPr>
        <w:t>D</w:t>
      </w:r>
      <w:r w:rsidRPr="00A30729">
        <w:rPr>
          <w:rFonts w:ascii="Arial" w:hAnsi="Arial" w:cs="Arial"/>
          <w:b/>
          <w:sz w:val="22"/>
          <w:szCs w:val="22"/>
          <w:vertAlign w:val="baseline"/>
        </w:rPr>
        <w:t xml:space="preserve">escrição </w:t>
      </w:r>
      <w:r w:rsidR="00332BFE" w:rsidRPr="00A30729">
        <w:rPr>
          <w:rFonts w:ascii="Arial" w:hAnsi="Arial" w:cs="Arial"/>
          <w:b/>
          <w:sz w:val="22"/>
          <w:szCs w:val="22"/>
          <w:vertAlign w:val="baseline"/>
        </w:rPr>
        <w:t xml:space="preserve">Geral </w:t>
      </w:r>
      <w:r w:rsidRPr="00A30729">
        <w:rPr>
          <w:rFonts w:ascii="Arial" w:hAnsi="Arial" w:cs="Arial"/>
          <w:b/>
          <w:sz w:val="22"/>
          <w:szCs w:val="22"/>
          <w:vertAlign w:val="baseline"/>
        </w:rPr>
        <w:t xml:space="preserve">dos </w:t>
      </w:r>
      <w:r w:rsidR="00737210" w:rsidRPr="00737210">
        <w:rPr>
          <w:rFonts w:ascii="Arial" w:hAnsi="Arial" w:cs="Arial"/>
          <w:b/>
          <w:sz w:val="22"/>
          <w:szCs w:val="22"/>
          <w:vertAlign w:val="baseline"/>
        </w:rPr>
        <w:t>Fornecimentos</w:t>
      </w:r>
      <w:r w:rsidR="00414CFF" w:rsidRPr="00E659D6">
        <w:rPr>
          <w:rFonts w:ascii="Arial" w:hAnsi="Arial" w:cs="Arial"/>
          <w:sz w:val="22"/>
          <w:szCs w:val="22"/>
          <w:vertAlign w:val="baseline"/>
        </w:rPr>
        <w:t xml:space="preserve"> ora licitados</w:t>
      </w:r>
      <w:r w:rsidRPr="00E659D6">
        <w:rPr>
          <w:rFonts w:ascii="Arial" w:hAnsi="Arial" w:cs="Arial"/>
          <w:sz w:val="22"/>
          <w:szCs w:val="22"/>
          <w:vertAlign w:val="baseline"/>
        </w:rPr>
        <w:t xml:space="preserve"> consta das Planilhas de Quantidades e Preços Orçados e Escopo d</w:t>
      </w:r>
      <w:r w:rsidR="0014381E">
        <w:rPr>
          <w:rFonts w:ascii="Arial" w:hAnsi="Arial" w:cs="Arial"/>
          <w:sz w:val="22"/>
          <w:szCs w:val="22"/>
          <w:vertAlign w:val="baseline"/>
        </w:rPr>
        <w:t>os</w:t>
      </w:r>
      <w:r w:rsidR="00737210">
        <w:rPr>
          <w:rFonts w:ascii="Arial" w:hAnsi="Arial" w:cs="Arial"/>
          <w:sz w:val="22"/>
          <w:szCs w:val="22"/>
          <w:vertAlign w:val="baseline"/>
        </w:rPr>
        <w:t xml:space="preserve"> Fornecimentos</w:t>
      </w:r>
      <w:r w:rsidRPr="00E659D6">
        <w:rPr>
          <w:rFonts w:ascii="Arial" w:hAnsi="Arial" w:cs="Arial"/>
          <w:sz w:val="22"/>
          <w:szCs w:val="22"/>
          <w:vertAlign w:val="baseline"/>
        </w:rPr>
        <w:t>, e nas Especificações Técnicas – Anexo I e no</w:t>
      </w:r>
      <w:r w:rsidR="00E659D6" w:rsidRPr="00E659D6">
        <w:rPr>
          <w:rFonts w:ascii="Arial" w:hAnsi="Arial" w:cs="Arial"/>
          <w:sz w:val="22"/>
          <w:szCs w:val="22"/>
          <w:vertAlign w:val="baseline"/>
        </w:rPr>
        <w:t>s</w:t>
      </w:r>
      <w:r w:rsidR="00543A65">
        <w:rPr>
          <w:rFonts w:ascii="Arial" w:hAnsi="Arial" w:cs="Arial"/>
          <w:sz w:val="22"/>
          <w:szCs w:val="22"/>
          <w:vertAlign w:val="baseline"/>
        </w:rPr>
        <w:t xml:space="preserve"> </w:t>
      </w:r>
      <w:r w:rsidRPr="00E659D6">
        <w:rPr>
          <w:rFonts w:ascii="Arial" w:hAnsi="Arial" w:cs="Arial"/>
          <w:b/>
          <w:sz w:val="22"/>
          <w:szCs w:val="22"/>
          <w:vertAlign w:val="baseline"/>
        </w:rPr>
        <w:t>ite</w:t>
      </w:r>
      <w:r w:rsidR="00E659D6" w:rsidRPr="00E659D6">
        <w:rPr>
          <w:rFonts w:ascii="Arial" w:hAnsi="Arial" w:cs="Arial"/>
          <w:b/>
          <w:sz w:val="22"/>
          <w:szCs w:val="22"/>
          <w:vertAlign w:val="baseline"/>
        </w:rPr>
        <w:t xml:space="preserve">ns </w:t>
      </w:r>
      <w:r w:rsidRPr="00E659D6">
        <w:rPr>
          <w:rFonts w:ascii="Arial" w:hAnsi="Arial" w:cs="Arial"/>
          <w:b/>
          <w:sz w:val="22"/>
          <w:szCs w:val="22"/>
          <w:vertAlign w:val="baseline"/>
        </w:rPr>
        <w:t>1</w:t>
      </w:r>
      <w:r w:rsidR="00511C2A">
        <w:rPr>
          <w:rFonts w:ascii="Arial" w:hAnsi="Arial" w:cs="Arial"/>
          <w:b/>
          <w:sz w:val="22"/>
          <w:szCs w:val="22"/>
          <w:vertAlign w:val="baseline"/>
        </w:rPr>
        <w:t xml:space="preserve"> e 5</w:t>
      </w:r>
      <w:r w:rsidR="00543A65">
        <w:rPr>
          <w:rFonts w:ascii="Arial" w:hAnsi="Arial" w:cs="Arial"/>
          <w:b/>
          <w:sz w:val="22"/>
          <w:szCs w:val="22"/>
          <w:vertAlign w:val="baseline"/>
        </w:rPr>
        <w:t xml:space="preserve"> </w:t>
      </w:r>
      <w:r w:rsidRPr="00E659D6">
        <w:rPr>
          <w:rFonts w:ascii="Arial" w:hAnsi="Arial" w:cs="Arial"/>
          <w:b/>
          <w:sz w:val="22"/>
          <w:szCs w:val="22"/>
          <w:vertAlign w:val="baseline"/>
        </w:rPr>
        <w:t>dos Termos de Referência</w:t>
      </w:r>
      <w:r w:rsidR="007843E9" w:rsidRPr="00E659D6">
        <w:rPr>
          <w:rFonts w:ascii="Arial" w:hAnsi="Arial" w:cs="Arial"/>
          <w:b/>
          <w:sz w:val="22"/>
          <w:szCs w:val="22"/>
          <w:vertAlign w:val="baseline"/>
        </w:rPr>
        <w:t>, parte integrante deste Edital</w:t>
      </w:r>
      <w:r w:rsidR="00BB1D49" w:rsidRPr="00E659D6">
        <w:rPr>
          <w:rFonts w:ascii="Arial" w:hAnsi="Arial" w:cs="Arial"/>
          <w:sz w:val="22"/>
          <w:szCs w:val="22"/>
          <w:vertAlign w:val="baseline"/>
        </w:rPr>
        <w:t>.</w:t>
      </w:r>
    </w:p>
    <w:p w:rsidR="00CE68D3" w:rsidRDefault="00CE68D3" w:rsidP="00CE68D3">
      <w:pPr>
        <w:tabs>
          <w:tab w:val="left" w:pos="993"/>
        </w:tabs>
        <w:spacing w:before="120"/>
        <w:jc w:val="both"/>
        <w:rPr>
          <w:rFonts w:ascii="Arial" w:hAnsi="Arial" w:cs="Arial"/>
          <w:color w:val="FF0000"/>
          <w:sz w:val="22"/>
          <w:szCs w:val="22"/>
          <w:vertAlign w:val="baseline"/>
        </w:rPr>
      </w:pPr>
    </w:p>
    <w:p w:rsidR="00CE68D3" w:rsidRDefault="00CE68D3" w:rsidP="00CE68D3">
      <w:pPr>
        <w:tabs>
          <w:tab w:val="left" w:pos="993"/>
        </w:tabs>
        <w:spacing w:before="120"/>
        <w:jc w:val="both"/>
        <w:rPr>
          <w:rFonts w:ascii="Arial" w:hAnsi="Arial" w:cs="Arial"/>
          <w:color w:val="FF0000"/>
          <w:sz w:val="22"/>
          <w:szCs w:val="22"/>
          <w:vertAlign w:val="baseline"/>
        </w:rPr>
      </w:pPr>
    </w:p>
    <w:p w:rsidR="00CE68D3" w:rsidRPr="00CE68D3" w:rsidRDefault="00CE68D3" w:rsidP="00CE68D3">
      <w:pPr>
        <w:tabs>
          <w:tab w:val="left" w:pos="993"/>
        </w:tabs>
        <w:spacing w:before="120"/>
        <w:jc w:val="both"/>
        <w:rPr>
          <w:rFonts w:ascii="Arial" w:hAnsi="Arial" w:cs="Arial"/>
          <w:color w:val="FF0000"/>
          <w:sz w:val="22"/>
          <w:szCs w:val="22"/>
          <w:vertAlign w:val="baseline"/>
        </w:rPr>
      </w:pPr>
    </w:p>
    <w:p w:rsidR="00CE68D3" w:rsidRPr="00DF1CB4" w:rsidRDefault="009F61D0" w:rsidP="009F61D0">
      <w:pPr>
        <w:numPr>
          <w:ilvl w:val="1"/>
          <w:numId w:val="2"/>
        </w:numPr>
        <w:tabs>
          <w:tab w:val="left" w:pos="993"/>
        </w:tabs>
        <w:spacing w:before="120"/>
        <w:ind w:left="851" w:hanging="851"/>
        <w:jc w:val="both"/>
        <w:rPr>
          <w:rFonts w:ascii="Arial" w:hAnsi="Arial" w:cs="Arial"/>
          <w:b/>
          <w:sz w:val="22"/>
          <w:szCs w:val="22"/>
          <w:vertAlign w:val="baseline"/>
        </w:rPr>
      </w:pPr>
      <w:r w:rsidRPr="00DF1CB4">
        <w:rPr>
          <w:rFonts w:ascii="Arial" w:hAnsi="Arial" w:cs="Arial"/>
          <w:b/>
          <w:sz w:val="22"/>
          <w:szCs w:val="22"/>
          <w:vertAlign w:val="baseline"/>
        </w:rPr>
        <w:t xml:space="preserve">FORMA DE REALIZAÇÃO, MODO DE DISPUTA, REGIME DE EXECUÇÃO, E CRITÉRIO DE JULGAMENTO: </w:t>
      </w:r>
    </w:p>
    <w:p w:rsidR="009F61D0" w:rsidRPr="00DF1CB4" w:rsidRDefault="009F61D0" w:rsidP="009F61D0">
      <w:pPr>
        <w:pStyle w:val="PargrafodaLista"/>
        <w:ind w:left="2551"/>
        <w:jc w:val="both"/>
        <w:rPr>
          <w:rFonts w:ascii="Arial" w:hAnsi="Arial" w:cs="Arial"/>
          <w:b/>
          <w:bCs/>
          <w:sz w:val="22"/>
          <w:szCs w:val="22"/>
        </w:rPr>
      </w:pPr>
    </w:p>
    <w:p w:rsidR="009F61D0" w:rsidRPr="00DF1CB4" w:rsidRDefault="009F61D0" w:rsidP="008E5C91">
      <w:pPr>
        <w:pStyle w:val="PargrafodaLista"/>
        <w:numPr>
          <w:ilvl w:val="0"/>
          <w:numId w:val="24"/>
        </w:numPr>
        <w:ind w:left="1134" w:hanging="283"/>
        <w:contextualSpacing w:val="0"/>
        <w:jc w:val="both"/>
        <w:rPr>
          <w:rFonts w:ascii="Arial" w:hAnsi="Arial" w:cs="Arial"/>
          <w:b/>
          <w:bCs/>
          <w:sz w:val="22"/>
          <w:szCs w:val="22"/>
        </w:rPr>
      </w:pPr>
      <w:r w:rsidRPr="00DF1CB4">
        <w:rPr>
          <w:rFonts w:ascii="Arial" w:hAnsi="Arial" w:cs="Arial"/>
          <w:b/>
          <w:bCs/>
          <w:sz w:val="22"/>
          <w:szCs w:val="22"/>
        </w:rPr>
        <w:t xml:space="preserve">Forma de Realização: Forma eletrônica, por meio de sessão pública realizada pela rede mundial de computadores (www.comprasgovernamentais.gov.br). O presente Pregão Eletrônico reger-se-á pela Lei 10.520/2000 e pelo Decreto nº 10.024/2019, no ambiente do Eletrônico no sítio </w:t>
      </w:r>
      <w:hyperlink w:history="1">
        <w:r w:rsidR="00724932" w:rsidRPr="003C4CAE">
          <w:rPr>
            <w:rStyle w:val="Hyperlink"/>
            <w:rFonts w:ascii="Arial" w:hAnsi="Arial" w:cs="Arial"/>
            <w:b/>
            <w:bCs/>
            <w:sz w:val="22"/>
            <w:szCs w:val="22"/>
          </w:rPr>
          <w:t xml:space="preserve">www.comprasgovernamentais.gov.br. </w:t>
        </w:r>
      </w:hyperlink>
      <w:r w:rsidR="00724932">
        <w:rPr>
          <w:rFonts w:ascii="Arial" w:hAnsi="Arial" w:cs="Arial"/>
          <w:b/>
          <w:bCs/>
          <w:sz w:val="22"/>
          <w:szCs w:val="22"/>
        </w:rPr>
        <w:t xml:space="preserve"> (Item 3 dos Termos de Referência).</w:t>
      </w:r>
    </w:p>
    <w:p w:rsidR="009F61D0" w:rsidRPr="00DF1CB4" w:rsidRDefault="009F61D0" w:rsidP="002F2890">
      <w:pPr>
        <w:pStyle w:val="PargrafodaLista"/>
        <w:ind w:left="1134" w:hanging="283"/>
        <w:jc w:val="both"/>
        <w:rPr>
          <w:rFonts w:ascii="Arial" w:hAnsi="Arial" w:cs="Arial"/>
          <w:bCs/>
          <w:sz w:val="22"/>
          <w:szCs w:val="22"/>
        </w:rPr>
      </w:pPr>
    </w:p>
    <w:p w:rsidR="009F61D0" w:rsidRPr="00DF1CB4" w:rsidRDefault="009F61D0" w:rsidP="008E5C91">
      <w:pPr>
        <w:pStyle w:val="PargrafodaLista"/>
        <w:numPr>
          <w:ilvl w:val="0"/>
          <w:numId w:val="24"/>
        </w:numPr>
        <w:ind w:left="1134" w:hanging="283"/>
        <w:contextualSpacing w:val="0"/>
        <w:jc w:val="both"/>
        <w:rPr>
          <w:rFonts w:ascii="Arial" w:hAnsi="Arial" w:cs="Arial"/>
          <w:b/>
          <w:bCs/>
          <w:sz w:val="22"/>
          <w:szCs w:val="22"/>
        </w:rPr>
      </w:pPr>
      <w:r w:rsidRPr="00DF1CB4">
        <w:rPr>
          <w:rFonts w:ascii="Arial" w:hAnsi="Arial" w:cs="Arial"/>
          <w:b/>
          <w:bCs/>
          <w:sz w:val="22"/>
          <w:szCs w:val="22"/>
        </w:rPr>
        <w:t>Modo de Disputa: ABERTO, Art. 32 do Decreto 10.024/2019</w:t>
      </w:r>
    </w:p>
    <w:p w:rsidR="009F61D0" w:rsidRPr="00DF1CB4" w:rsidRDefault="009F61D0" w:rsidP="002F2890">
      <w:pPr>
        <w:pStyle w:val="PargrafodaLista"/>
        <w:ind w:left="1134" w:hanging="283"/>
        <w:rPr>
          <w:rFonts w:ascii="Arial" w:hAnsi="Arial" w:cs="Arial"/>
          <w:b/>
          <w:bCs/>
          <w:sz w:val="22"/>
          <w:szCs w:val="22"/>
        </w:rPr>
      </w:pPr>
    </w:p>
    <w:p w:rsidR="009F61D0" w:rsidRPr="00DF1CB4" w:rsidRDefault="009F61D0" w:rsidP="008E5C91">
      <w:pPr>
        <w:pStyle w:val="PargrafodaLista"/>
        <w:numPr>
          <w:ilvl w:val="0"/>
          <w:numId w:val="24"/>
        </w:numPr>
        <w:ind w:left="1134" w:hanging="283"/>
        <w:contextualSpacing w:val="0"/>
        <w:jc w:val="both"/>
        <w:rPr>
          <w:rFonts w:ascii="Arial" w:hAnsi="Arial" w:cs="Arial"/>
          <w:b/>
          <w:bCs/>
          <w:sz w:val="22"/>
          <w:szCs w:val="22"/>
        </w:rPr>
      </w:pPr>
      <w:r w:rsidRPr="00DF1CB4">
        <w:rPr>
          <w:rFonts w:ascii="Arial" w:hAnsi="Arial" w:cs="Arial"/>
          <w:b/>
          <w:bCs/>
          <w:sz w:val="22"/>
          <w:szCs w:val="22"/>
        </w:rPr>
        <w:t>Regime de Execução: Preço unitário.</w:t>
      </w:r>
    </w:p>
    <w:p w:rsidR="00DF1CB4" w:rsidRPr="00DF1CB4" w:rsidRDefault="00DF1CB4" w:rsidP="00DF1CB4">
      <w:pPr>
        <w:pStyle w:val="PargrafodaLista"/>
        <w:rPr>
          <w:rFonts w:ascii="Arial" w:hAnsi="Arial" w:cs="Arial"/>
          <w:b/>
          <w:bCs/>
          <w:sz w:val="22"/>
          <w:szCs w:val="22"/>
        </w:rPr>
      </w:pPr>
    </w:p>
    <w:p w:rsidR="00DF1CB4" w:rsidRDefault="00DF1CB4" w:rsidP="00BF5547">
      <w:pPr>
        <w:pStyle w:val="PargrafodaLista"/>
        <w:numPr>
          <w:ilvl w:val="0"/>
          <w:numId w:val="24"/>
        </w:numPr>
        <w:ind w:left="1134" w:hanging="283"/>
        <w:contextualSpacing w:val="0"/>
        <w:jc w:val="both"/>
        <w:rPr>
          <w:rFonts w:ascii="Arial" w:hAnsi="Arial" w:cs="Arial"/>
          <w:b/>
          <w:bCs/>
          <w:sz w:val="22"/>
          <w:szCs w:val="22"/>
        </w:rPr>
      </w:pPr>
      <w:r w:rsidRPr="00DF1CB4">
        <w:rPr>
          <w:rFonts w:ascii="Arial" w:hAnsi="Arial" w:cs="Arial"/>
          <w:b/>
          <w:bCs/>
          <w:sz w:val="22"/>
          <w:szCs w:val="22"/>
        </w:rPr>
        <w:t xml:space="preserve">Critério de Julgamento: Menor </w:t>
      </w:r>
      <w:r w:rsidR="00BF5547" w:rsidRPr="00DF1CB4">
        <w:rPr>
          <w:rFonts w:ascii="Arial" w:hAnsi="Arial" w:cs="Arial"/>
          <w:b/>
          <w:bCs/>
          <w:sz w:val="22"/>
          <w:szCs w:val="22"/>
        </w:rPr>
        <w:t>Preço</w:t>
      </w:r>
      <w:r w:rsidR="008F10F8">
        <w:rPr>
          <w:rFonts w:ascii="Arial" w:hAnsi="Arial" w:cs="Arial"/>
          <w:b/>
          <w:bCs/>
          <w:sz w:val="22"/>
          <w:szCs w:val="22"/>
        </w:rPr>
        <w:t xml:space="preserve"> por Grupo</w:t>
      </w:r>
      <w:r w:rsidR="00BF5547">
        <w:rPr>
          <w:rFonts w:ascii="Arial" w:hAnsi="Arial" w:cs="Arial"/>
          <w:b/>
          <w:bCs/>
          <w:sz w:val="22"/>
          <w:szCs w:val="22"/>
        </w:rPr>
        <w:t xml:space="preserve">, </w:t>
      </w:r>
      <w:r w:rsidR="00BF5547" w:rsidRPr="00BF5547">
        <w:rPr>
          <w:rFonts w:ascii="Arial" w:hAnsi="Arial" w:cs="Arial"/>
          <w:b/>
          <w:bCs/>
          <w:sz w:val="22"/>
          <w:szCs w:val="22"/>
        </w:rPr>
        <w:t>Art. 7º Decreto 10.024/2019</w:t>
      </w:r>
      <w:r w:rsidRPr="00DF1CB4">
        <w:rPr>
          <w:rFonts w:ascii="Arial" w:hAnsi="Arial" w:cs="Arial"/>
          <w:b/>
          <w:bCs/>
          <w:sz w:val="22"/>
          <w:szCs w:val="22"/>
        </w:rPr>
        <w:t>.</w:t>
      </w:r>
    </w:p>
    <w:p w:rsidR="00BD3C5A" w:rsidRPr="00BD3C5A" w:rsidRDefault="00BD3C5A" w:rsidP="00BD3C5A">
      <w:pPr>
        <w:pStyle w:val="PargrafodaLista"/>
        <w:rPr>
          <w:rFonts w:ascii="Arial" w:hAnsi="Arial" w:cs="Arial"/>
          <w:b/>
          <w:bCs/>
          <w:sz w:val="22"/>
          <w:szCs w:val="22"/>
        </w:rPr>
      </w:pPr>
    </w:p>
    <w:p w:rsidR="009F61D0" w:rsidRPr="00DF1CB4" w:rsidRDefault="009F61D0" w:rsidP="002F2890">
      <w:pPr>
        <w:pStyle w:val="PargrafodaLista"/>
        <w:ind w:left="1134" w:hanging="283"/>
        <w:jc w:val="both"/>
        <w:rPr>
          <w:rFonts w:ascii="Arial" w:hAnsi="Arial" w:cs="Arial"/>
          <w:b/>
          <w:bCs/>
          <w:sz w:val="22"/>
          <w:szCs w:val="22"/>
        </w:rPr>
      </w:pPr>
    </w:p>
    <w:p w:rsidR="00EE192D" w:rsidRDefault="00EE192D" w:rsidP="00DF1CB4">
      <w:pPr>
        <w:numPr>
          <w:ilvl w:val="1"/>
          <w:numId w:val="2"/>
        </w:numPr>
        <w:tabs>
          <w:tab w:val="left" w:pos="567"/>
        </w:tabs>
        <w:ind w:left="851" w:hanging="851"/>
        <w:jc w:val="both"/>
        <w:rPr>
          <w:rFonts w:ascii="Arial" w:hAnsi="Arial" w:cs="Arial"/>
          <w:sz w:val="22"/>
          <w:szCs w:val="22"/>
          <w:vertAlign w:val="baseline"/>
        </w:rPr>
      </w:pPr>
      <w:r w:rsidRPr="00EE192D">
        <w:rPr>
          <w:rFonts w:ascii="Arial" w:hAnsi="Arial" w:cs="Arial"/>
          <w:sz w:val="22"/>
          <w:szCs w:val="22"/>
          <w:vertAlign w:val="baseline"/>
        </w:rPr>
        <w:t>No caso de haver divergência entre a descrição constante na “Descrição Detalhada do Objeto Ofertado” no sistema www.comprasgovernamentais.gov.br e aquela contida no sub</w:t>
      </w:r>
      <w:r w:rsidR="00E659D6">
        <w:rPr>
          <w:rFonts w:ascii="Arial" w:hAnsi="Arial" w:cs="Arial"/>
          <w:sz w:val="22"/>
          <w:szCs w:val="22"/>
          <w:vertAlign w:val="baseline"/>
        </w:rPr>
        <w:t>item 2</w:t>
      </w:r>
      <w:r w:rsidRPr="00EE192D">
        <w:rPr>
          <w:rFonts w:ascii="Arial" w:hAnsi="Arial" w:cs="Arial"/>
          <w:sz w:val="22"/>
          <w:szCs w:val="22"/>
          <w:vertAlign w:val="baseline"/>
        </w:rPr>
        <w:t>.1 deste Edital, prevalecerá sempre a descrição contida no Edital.</w:t>
      </w:r>
    </w:p>
    <w:p w:rsidR="00DF1CB4" w:rsidRPr="00EE192D" w:rsidRDefault="00DF1CB4" w:rsidP="00DF1CB4">
      <w:pPr>
        <w:tabs>
          <w:tab w:val="left" w:pos="567"/>
        </w:tabs>
        <w:jc w:val="both"/>
        <w:rPr>
          <w:rFonts w:ascii="Arial" w:hAnsi="Arial" w:cs="Arial"/>
          <w:sz w:val="22"/>
          <w:szCs w:val="22"/>
          <w:vertAlign w:val="baseline"/>
        </w:rPr>
      </w:pPr>
    </w:p>
    <w:p w:rsidR="000E0C5A" w:rsidRDefault="00EE192D" w:rsidP="00DF1CB4">
      <w:pPr>
        <w:numPr>
          <w:ilvl w:val="1"/>
          <w:numId w:val="2"/>
        </w:numPr>
        <w:tabs>
          <w:tab w:val="left" w:pos="567"/>
        </w:tabs>
        <w:ind w:left="851" w:hanging="851"/>
        <w:jc w:val="both"/>
        <w:rPr>
          <w:rFonts w:ascii="Arial" w:hAnsi="Arial" w:cs="Arial"/>
          <w:sz w:val="22"/>
          <w:szCs w:val="22"/>
          <w:vertAlign w:val="baseline"/>
        </w:rPr>
      </w:pPr>
      <w:r w:rsidRPr="00EE192D">
        <w:rPr>
          <w:rFonts w:ascii="Arial" w:hAnsi="Arial" w:cs="Arial"/>
          <w:sz w:val="22"/>
          <w:szCs w:val="22"/>
          <w:vertAlign w:val="baseline"/>
        </w:rPr>
        <w:t>O</w:t>
      </w:r>
      <w:r w:rsidR="005C49E6">
        <w:rPr>
          <w:rFonts w:ascii="Arial" w:hAnsi="Arial" w:cs="Arial"/>
          <w:sz w:val="22"/>
          <w:szCs w:val="22"/>
          <w:vertAlign w:val="baseline"/>
        </w:rPr>
        <w:t xml:space="preserve">s </w:t>
      </w:r>
      <w:r w:rsidR="00737210">
        <w:rPr>
          <w:rFonts w:ascii="Arial" w:hAnsi="Arial" w:cs="Arial"/>
          <w:sz w:val="22"/>
          <w:szCs w:val="22"/>
          <w:vertAlign w:val="baseline"/>
        </w:rPr>
        <w:t>Fornecimentos</w:t>
      </w:r>
      <w:r w:rsidRPr="00EE192D">
        <w:rPr>
          <w:rFonts w:ascii="Arial" w:hAnsi="Arial" w:cs="Arial"/>
          <w:sz w:val="22"/>
          <w:szCs w:val="22"/>
          <w:vertAlign w:val="baseline"/>
        </w:rPr>
        <w:t xml:space="preserve"> objeto deste Edital poderá ser acrescido ou diminuído, caso a Contratada aceite, de acordo com as necessidades e conveniências da Codevasf, nos termos do art. 81, § 1º, da Lei 13.303/16</w:t>
      </w:r>
      <w:r w:rsidR="003A0D4A" w:rsidRPr="003B49B4">
        <w:rPr>
          <w:rFonts w:ascii="Arial" w:hAnsi="Arial" w:cs="Arial"/>
          <w:sz w:val="22"/>
          <w:szCs w:val="22"/>
          <w:vertAlign w:val="baseline"/>
        </w:rPr>
        <w:t>.</w:t>
      </w:r>
    </w:p>
    <w:p w:rsidR="000E25FF" w:rsidRDefault="000E25FF" w:rsidP="000E25FF">
      <w:pPr>
        <w:pStyle w:val="PargrafodaLista"/>
        <w:rPr>
          <w:rFonts w:ascii="Arial" w:hAnsi="Arial" w:cs="Arial"/>
          <w:sz w:val="22"/>
          <w:szCs w:val="22"/>
        </w:rPr>
      </w:pPr>
    </w:p>
    <w:p w:rsidR="000E25FF" w:rsidRDefault="000E25FF" w:rsidP="000E25FF">
      <w:pPr>
        <w:numPr>
          <w:ilvl w:val="1"/>
          <w:numId w:val="2"/>
        </w:numPr>
        <w:tabs>
          <w:tab w:val="left" w:pos="567"/>
        </w:tabs>
        <w:ind w:left="851" w:hanging="851"/>
        <w:jc w:val="both"/>
        <w:rPr>
          <w:rFonts w:ascii="Arial" w:hAnsi="Arial" w:cs="Arial"/>
          <w:sz w:val="22"/>
          <w:szCs w:val="22"/>
          <w:vertAlign w:val="baseline"/>
        </w:rPr>
      </w:pPr>
      <w:r>
        <w:rPr>
          <w:rFonts w:ascii="Arial" w:hAnsi="Arial" w:cs="Arial"/>
          <w:sz w:val="22"/>
          <w:szCs w:val="22"/>
          <w:vertAlign w:val="baseline"/>
        </w:rPr>
        <w:t xml:space="preserve">Terminologias: </w:t>
      </w:r>
      <w:r w:rsidRPr="008B1616">
        <w:rPr>
          <w:rFonts w:ascii="Arial" w:hAnsi="Arial" w:cs="Arial"/>
          <w:b/>
          <w:sz w:val="22"/>
          <w:szCs w:val="22"/>
          <w:vertAlign w:val="baseline"/>
        </w:rPr>
        <w:t xml:space="preserve">item </w:t>
      </w:r>
      <w:r w:rsidR="00F34CA1">
        <w:rPr>
          <w:rFonts w:ascii="Arial" w:hAnsi="Arial" w:cs="Arial"/>
          <w:b/>
          <w:sz w:val="22"/>
          <w:szCs w:val="22"/>
          <w:vertAlign w:val="baseline"/>
        </w:rPr>
        <w:t>2</w:t>
      </w:r>
      <w:r w:rsidRPr="008B1616">
        <w:rPr>
          <w:rFonts w:ascii="Arial" w:hAnsi="Arial" w:cs="Arial"/>
          <w:b/>
          <w:sz w:val="22"/>
          <w:szCs w:val="22"/>
          <w:vertAlign w:val="baseline"/>
        </w:rPr>
        <w:t xml:space="preserve"> dos Termos de Referência, Anexo I.</w:t>
      </w:r>
    </w:p>
    <w:p w:rsidR="00DF1CB4" w:rsidRDefault="00DF1CB4" w:rsidP="00DF1CB4">
      <w:pPr>
        <w:pStyle w:val="PargrafodaLista"/>
        <w:rPr>
          <w:rFonts w:ascii="Arial" w:hAnsi="Arial" w:cs="Arial"/>
          <w:sz w:val="22"/>
          <w:szCs w:val="22"/>
        </w:rPr>
      </w:pPr>
    </w:p>
    <w:p w:rsidR="008F6704" w:rsidRPr="00F469EB" w:rsidRDefault="008F6704" w:rsidP="00DF1CB4">
      <w:pPr>
        <w:pStyle w:val="PargrafodaLista"/>
        <w:numPr>
          <w:ilvl w:val="1"/>
          <w:numId w:val="2"/>
        </w:numPr>
        <w:tabs>
          <w:tab w:val="left" w:pos="851"/>
        </w:tabs>
        <w:overflowPunct w:val="0"/>
        <w:adjustRightInd w:val="0"/>
        <w:ind w:left="851" w:hanging="851"/>
        <w:textAlignment w:val="baseline"/>
        <w:rPr>
          <w:rFonts w:ascii="Arial" w:hAnsi="Arial" w:cs="Arial"/>
          <w:b/>
          <w:bCs/>
          <w:sz w:val="22"/>
          <w:szCs w:val="22"/>
        </w:rPr>
      </w:pPr>
      <w:r w:rsidRPr="00F469EB">
        <w:rPr>
          <w:rFonts w:ascii="Arial" w:hAnsi="Arial" w:cs="Arial"/>
          <w:b/>
          <w:bCs/>
          <w:sz w:val="22"/>
          <w:szCs w:val="22"/>
        </w:rPr>
        <w:t>Local</w:t>
      </w:r>
      <w:r w:rsidR="00E659D6" w:rsidRPr="00F469EB">
        <w:rPr>
          <w:rFonts w:ascii="Arial" w:hAnsi="Arial" w:cs="Arial"/>
          <w:b/>
          <w:bCs/>
          <w:sz w:val="22"/>
          <w:szCs w:val="22"/>
        </w:rPr>
        <w:t>ização</w:t>
      </w:r>
      <w:r w:rsidR="00506C52" w:rsidRPr="00F469EB">
        <w:rPr>
          <w:rFonts w:ascii="Arial" w:hAnsi="Arial" w:cs="Arial"/>
          <w:b/>
          <w:bCs/>
          <w:sz w:val="22"/>
          <w:szCs w:val="22"/>
        </w:rPr>
        <w:t>:</w:t>
      </w:r>
      <w:r w:rsidR="00E659D6" w:rsidRPr="00F469EB">
        <w:rPr>
          <w:rFonts w:ascii="Arial" w:hAnsi="Arial" w:cs="Arial"/>
          <w:b/>
          <w:bCs/>
          <w:sz w:val="22"/>
          <w:szCs w:val="22"/>
        </w:rPr>
        <w:t xml:space="preserve"> conforme i</w:t>
      </w:r>
      <w:r w:rsidR="00506C52" w:rsidRPr="00F469EB">
        <w:rPr>
          <w:rFonts w:ascii="Arial" w:hAnsi="Arial" w:cs="Arial"/>
          <w:b/>
          <w:bCs/>
          <w:sz w:val="22"/>
          <w:szCs w:val="22"/>
        </w:rPr>
        <w:t xml:space="preserve">tem </w:t>
      </w:r>
      <w:r w:rsidR="008F10F8">
        <w:rPr>
          <w:rFonts w:ascii="Arial" w:hAnsi="Arial" w:cs="Arial"/>
          <w:b/>
          <w:bCs/>
          <w:sz w:val="22"/>
          <w:szCs w:val="22"/>
        </w:rPr>
        <w:t>4</w:t>
      </w:r>
      <w:r w:rsidR="00506C52" w:rsidRPr="00F469EB">
        <w:rPr>
          <w:rFonts w:ascii="Arial" w:hAnsi="Arial" w:cs="Arial"/>
          <w:b/>
          <w:bCs/>
          <w:sz w:val="22"/>
          <w:szCs w:val="22"/>
        </w:rPr>
        <w:t xml:space="preserve"> dos Termos de Referência, Anexo I.</w:t>
      </w:r>
    </w:p>
    <w:p w:rsidR="0004299C" w:rsidRPr="004F4D9F" w:rsidRDefault="004035E6" w:rsidP="00751AC1">
      <w:pPr>
        <w:numPr>
          <w:ilvl w:val="0"/>
          <w:numId w:val="1"/>
        </w:numPr>
        <w:spacing w:before="360" w:after="120"/>
        <w:ind w:left="851" w:hanging="851"/>
        <w:jc w:val="both"/>
        <w:rPr>
          <w:rFonts w:ascii="Arial" w:hAnsi="Arial" w:cs="Arial"/>
          <w:b/>
          <w:bCs/>
          <w:sz w:val="22"/>
          <w:szCs w:val="22"/>
          <w:vertAlign w:val="baseline"/>
        </w:rPr>
      </w:pPr>
      <w:r w:rsidRPr="004035E6">
        <w:rPr>
          <w:rFonts w:ascii="Arial" w:hAnsi="Arial" w:cs="Arial"/>
          <w:b/>
          <w:bCs/>
          <w:sz w:val="22"/>
          <w:szCs w:val="22"/>
          <w:vertAlign w:val="baseline"/>
        </w:rPr>
        <w:t>CONDIÇÕES DE</w:t>
      </w:r>
      <w:r w:rsidR="0004299C" w:rsidRPr="004F4D9F">
        <w:rPr>
          <w:rFonts w:ascii="Arial" w:hAnsi="Arial" w:cs="Arial"/>
          <w:b/>
          <w:bCs/>
          <w:sz w:val="22"/>
          <w:szCs w:val="22"/>
          <w:vertAlign w:val="baseline"/>
        </w:rPr>
        <w:t xml:space="preserve"> PARTICIPAÇÃO</w:t>
      </w:r>
    </w:p>
    <w:p w:rsidR="00996374" w:rsidRPr="009D23F7" w:rsidRDefault="009D23F7" w:rsidP="009D23F7">
      <w:pPr>
        <w:numPr>
          <w:ilvl w:val="1"/>
          <w:numId w:val="2"/>
        </w:numPr>
        <w:tabs>
          <w:tab w:val="left" w:pos="567"/>
        </w:tabs>
        <w:spacing w:before="120"/>
        <w:ind w:left="851" w:hanging="851"/>
        <w:jc w:val="both"/>
        <w:rPr>
          <w:rFonts w:ascii="Arial" w:hAnsi="Arial" w:cs="Arial"/>
          <w:sz w:val="22"/>
          <w:szCs w:val="22"/>
          <w:vertAlign w:val="baseline"/>
        </w:rPr>
      </w:pPr>
      <w:r w:rsidRPr="009D23F7">
        <w:rPr>
          <w:rFonts w:ascii="Arial" w:hAnsi="Arial" w:cs="Arial"/>
          <w:sz w:val="22"/>
          <w:szCs w:val="22"/>
          <w:vertAlign w:val="baseline"/>
        </w:rPr>
        <w:t xml:space="preserve">Poderão participar deste Pregão Eletrônico os interessados, pessoas jurídicas do ramo de atividade objeto da presente licitação, individuais, que atendam a todas as exigências, inclusive quanto à documentação, constantes deste Edital e seus Anexos, e que estejam previamente credenciados no SICAF (nível básico do registro cadastral) por meio do site: </w:t>
      </w:r>
      <w:r w:rsidRPr="00DF1CB4">
        <w:rPr>
          <w:rFonts w:ascii="Arial" w:hAnsi="Arial" w:cs="Arial"/>
          <w:sz w:val="22"/>
          <w:szCs w:val="22"/>
          <w:u w:val="single"/>
          <w:vertAlign w:val="baseline"/>
        </w:rPr>
        <w:t>www.comprasgovernamentais.gov.br</w:t>
      </w:r>
      <w:r w:rsidRPr="009D23F7">
        <w:rPr>
          <w:rFonts w:ascii="Arial" w:hAnsi="Arial" w:cs="Arial"/>
          <w:sz w:val="22"/>
          <w:szCs w:val="22"/>
          <w:vertAlign w:val="baseline"/>
        </w:rPr>
        <w:t xml:space="preserve">, para acesso ao sistema eletrônico, conforme previsto </w:t>
      </w:r>
      <w:r w:rsidRPr="009D23F7">
        <w:rPr>
          <w:rFonts w:ascii="Arial" w:hAnsi="Arial" w:cs="Arial"/>
          <w:b/>
          <w:sz w:val="22"/>
          <w:szCs w:val="22"/>
          <w:vertAlign w:val="baseline"/>
        </w:rPr>
        <w:t>no item 6 deste Edital</w:t>
      </w:r>
      <w:r w:rsidR="00646C3E" w:rsidRPr="009D23F7">
        <w:rPr>
          <w:rFonts w:ascii="Arial" w:hAnsi="Arial" w:cs="Arial"/>
          <w:sz w:val="22"/>
          <w:szCs w:val="22"/>
          <w:vertAlign w:val="baseline"/>
        </w:rPr>
        <w:t xml:space="preserve">. </w:t>
      </w:r>
    </w:p>
    <w:p w:rsidR="00233C1A" w:rsidRPr="009D23F7" w:rsidRDefault="00233C1A" w:rsidP="00886925">
      <w:pPr>
        <w:pStyle w:val="NormalWeb"/>
        <w:numPr>
          <w:ilvl w:val="2"/>
          <w:numId w:val="2"/>
        </w:numPr>
        <w:spacing w:before="120"/>
        <w:ind w:left="851" w:right="-1" w:hanging="851"/>
        <w:jc w:val="both"/>
        <w:rPr>
          <w:rFonts w:ascii="Arial" w:hAnsi="Arial" w:cs="Arial"/>
          <w:sz w:val="22"/>
          <w:szCs w:val="22"/>
        </w:rPr>
      </w:pPr>
      <w:r w:rsidRPr="009D23F7">
        <w:rPr>
          <w:rFonts w:ascii="Arial" w:hAnsi="Arial" w:cs="Arial"/>
          <w:sz w:val="22"/>
          <w:szCs w:val="22"/>
        </w:rPr>
        <w:t>Na fase de habilitação, o licitante de melhor oferta deverá comprovar que possui capital social mínimo (ou patrimônio líquido) no valor de 10% (dez por cento) do valor de sua proposta, considerando o somatório dos itens que compõem a proposta.</w:t>
      </w:r>
    </w:p>
    <w:p w:rsidR="00996374" w:rsidRPr="009D23F7" w:rsidRDefault="00F11DF9" w:rsidP="00F11DF9">
      <w:pPr>
        <w:numPr>
          <w:ilvl w:val="1"/>
          <w:numId w:val="2"/>
        </w:numPr>
        <w:tabs>
          <w:tab w:val="left" w:pos="567"/>
        </w:tabs>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 xml:space="preserve">Não será permitida a subcontratação total ou parcial dos </w:t>
      </w:r>
      <w:r w:rsidR="00737210">
        <w:rPr>
          <w:rFonts w:ascii="Arial" w:hAnsi="Arial" w:cs="Arial"/>
          <w:sz w:val="22"/>
          <w:szCs w:val="22"/>
          <w:vertAlign w:val="baseline"/>
        </w:rPr>
        <w:t>Fornecimentos</w:t>
      </w:r>
      <w:r w:rsidRPr="00F11DF9">
        <w:rPr>
          <w:rFonts w:ascii="Arial" w:hAnsi="Arial" w:cs="Arial"/>
          <w:sz w:val="22"/>
          <w:szCs w:val="22"/>
          <w:vertAlign w:val="baseline"/>
        </w:rPr>
        <w:t xml:space="preserve"> objeto deste Edital</w:t>
      </w:r>
      <w:r w:rsidR="00CA23E1">
        <w:rPr>
          <w:rFonts w:ascii="Arial" w:hAnsi="Arial" w:cs="Arial"/>
          <w:sz w:val="22"/>
          <w:szCs w:val="22"/>
          <w:vertAlign w:val="baseline"/>
        </w:rPr>
        <w:t xml:space="preserve">, conforme </w:t>
      </w:r>
      <w:r w:rsidR="00D8420A" w:rsidRPr="00D8420A">
        <w:rPr>
          <w:rFonts w:ascii="Arial" w:hAnsi="Arial" w:cs="Arial"/>
          <w:b/>
          <w:sz w:val="22"/>
          <w:szCs w:val="22"/>
          <w:vertAlign w:val="baseline"/>
        </w:rPr>
        <w:t>sub</w:t>
      </w:r>
      <w:r w:rsidR="00CA23E1" w:rsidRPr="00D8420A">
        <w:rPr>
          <w:rFonts w:ascii="Arial" w:hAnsi="Arial" w:cs="Arial"/>
          <w:b/>
          <w:sz w:val="22"/>
          <w:szCs w:val="22"/>
          <w:vertAlign w:val="baseline"/>
        </w:rPr>
        <w:t>ite</w:t>
      </w:r>
      <w:r w:rsidR="00CA23E1" w:rsidRPr="003A589A">
        <w:rPr>
          <w:rFonts w:ascii="Arial" w:hAnsi="Arial" w:cs="Arial"/>
          <w:b/>
          <w:sz w:val="22"/>
          <w:szCs w:val="22"/>
          <w:vertAlign w:val="baseline"/>
        </w:rPr>
        <w:t xml:space="preserve">m </w:t>
      </w:r>
      <w:r w:rsidR="00D8420A">
        <w:rPr>
          <w:rFonts w:ascii="Arial" w:hAnsi="Arial" w:cs="Arial"/>
          <w:b/>
          <w:sz w:val="22"/>
          <w:szCs w:val="22"/>
          <w:vertAlign w:val="baseline"/>
        </w:rPr>
        <w:t xml:space="preserve">6.2 </w:t>
      </w:r>
      <w:r w:rsidR="00CA23E1" w:rsidRPr="003A589A">
        <w:rPr>
          <w:rFonts w:ascii="Arial" w:hAnsi="Arial" w:cs="Arial"/>
          <w:b/>
          <w:sz w:val="22"/>
          <w:szCs w:val="22"/>
          <w:vertAlign w:val="baseline"/>
        </w:rPr>
        <w:t>dos Termos de Referência</w:t>
      </w:r>
      <w:r w:rsidR="00CA23E1">
        <w:rPr>
          <w:rFonts w:ascii="Arial" w:hAnsi="Arial" w:cs="Arial"/>
          <w:sz w:val="22"/>
          <w:szCs w:val="22"/>
          <w:vertAlign w:val="baseline"/>
        </w:rPr>
        <w:t>.</w:t>
      </w:r>
    </w:p>
    <w:p w:rsidR="00EE192D" w:rsidRPr="00EE192D" w:rsidRDefault="00EE192D" w:rsidP="00EE192D">
      <w:pPr>
        <w:numPr>
          <w:ilvl w:val="1"/>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Poderão participar desta licitação empresa brasileira, empresa estrangeira em funcionamento no País, empresa brasileira representante de empresa estrangeira, empresa estrangeira em funcionamento no País representante de empresa estrangeira e ainda empresa estrangeira que não funcione no País.</w:t>
      </w:r>
    </w:p>
    <w:p w:rsidR="00EE192D" w:rsidRPr="00EE192D" w:rsidRDefault="00EE192D" w:rsidP="00EE192D">
      <w:pPr>
        <w:numPr>
          <w:ilvl w:val="2"/>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Empresas estrangeiras   participarão nas mesmas condições das empresas nacionais.</w:t>
      </w:r>
    </w:p>
    <w:p w:rsidR="00EE192D" w:rsidRPr="009D23F7" w:rsidRDefault="00EE192D" w:rsidP="00EE192D">
      <w:pPr>
        <w:numPr>
          <w:ilvl w:val="2"/>
          <w:numId w:val="2"/>
        </w:numPr>
        <w:tabs>
          <w:tab w:val="left" w:pos="567"/>
        </w:tabs>
        <w:spacing w:before="120"/>
        <w:ind w:left="851" w:hanging="851"/>
        <w:jc w:val="both"/>
        <w:rPr>
          <w:rFonts w:ascii="Arial" w:hAnsi="Arial" w:cs="Arial"/>
          <w:sz w:val="22"/>
          <w:szCs w:val="22"/>
          <w:vertAlign w:val="baseline"/>
        </w:rPr>
      </w:pPr>
      <w:r w:rsidRPr="00EE192D">
        <w:rPr>
          <w:rFonts w:ascii="Arial" w:hAnsi="Arial" w:cs="Arial"/>
          <w:sz w:val="22"/>
          <w:szCs w:val="22"/>
          <w:vertAlign w:val="baseline"/>
        </w:rPr>
        <w:t xml:space="preserve">Será permitida a participação de empresas estrangeiras, desde que tenham representação legal no Brasil (procurador), com poderes expressos para receber </w:t>
      </w:r>
      <w:r w:rsidRPr="00EE192D">
        <w:rPr>
          <w:rFonts w:ascii="Arial" w:hAnsi="Arial" w:cs="Arial"/>
          <w:sz w:val="22"/>
          <w:szCs w:val="22"/>
          <w:vertAlign w:val="baseline"/>
        </w:rPr>
        <w:lastRenderedPageBreak/>
        <w:t>citação e responder administrativa ou judicialmente, e que atendam ao disposto no Código Civil Brasileiro</w:t>
      </w:r>
      <w:r>
        <w:rPr>
          <w:rFonts w:ascii="Arial" w:hAnsi="Arial" w:cs="Arial"/>
          <w:sz w:val="22"/>
          <w:szCs w:val="22"/>
          <w:vertAlign w:val="baseline"/>
        </w:rPr>
        <w:t>.</w:t>
      </w:r>
    </w:p>
    <w:p w:rsidR="00416194" w:rsidRPr="009D23F7" w:rsidRDefault="00F11DF9" w:rsidP="00F11DF9">
      <w:pPr>
        <w:numPr>
          <w:ilvl w:val="1"/>
          <w:numId w:val="2"/>
        </w:numPr>
        <w:tabs>
          <w:tab w:val="left" w:pos="567"/>
        </w:tabs>
        <w:autoSpaceDE/>
        <w:autoSpaceDN/>
        <w:spacing w:before="120"/>
        <w:ind w:left="851" w:hanging="851"/>
        <w:jc w:val="both"/>
        <w:rPr>
          <w:rFonts w:ascii="Arial" w:hAnsi="Arial" w:cs="Arial"/>
          <w:sz w:val="22"/>
          <w:szCs w:val="22"/>
          <w:vertAlign w:val="baseline"/>
        </w:rPr>
      </w:pPr>
      <w:r w:rsidRPr="00F11DF9">
        <w:rPr>
          <w:rFonts w:ascii="Arial" w:hAnsi="Arial" w:cs="Arial"/>
          <w:sz w:val="22"/>
          <w:szCs w:val="22"/>
          <w:vertAlign w:val="baseline"/>
        </w:rPr>
        <w:t>As microempresas e empresas de pequeno porte poderão participar desta licitação em condições diferenciadas, na forma prescrita na Lei Complementar nº 123, de 14 de dezembro de 2006, devendo declarar, em campo próprio no sistema eletrônico, sob as penas da Lei, que cumpre os requisitos estabelecidos em seu art. 3.º, e que está apta a usufruir do tratamento favorecido estabelecido nos artigos 42 a 49 da referida Lei Complementar</w:t>
      </w:r>
      <w:r w:rsidR="004D63D1" w:rsidRPr="009D23F7">
        <w:rPr>
          <w:rFonts w:ascii="Arial" w:hAnsi="Arial" w:cs="Arial"/>
          <w:sz w:val="22"/>
          <w:szCs w:val="22"/>
          <w:vertAlign w:val="baseline"/>
        </w:rPr>
        <w:t>.</w:t>
      </w:r>
    </w:p>
    <w:p w:rsidR="00E604C8" w:rsidRPr="00E604C8" w:rsidRDefault="00E604C8" w:rsidP="00A00195">
      <w:pPr>
        <w:pStyle w:val="PargrafodaLista"/>
        <w:numPr>
          <w:ilvl w:val="1"/>
          <w:numId w:val="2"/>
        </w:numPr>
        <w:spacing w:before="120"/>
        <w:ind w:left="851" w:hanging="851"/>
        <w:jc w:val="both"/>
        <w:rPr>
          <w:rFonts w:ascii="Arial" w:hAnsi="Arial" w:cs="Arial"/>
          <w:sz w:val="22"/>
          <w:szCs w:val="22"/>
        </w:rPr>
      </w:pPr>
      <w:r w:rsidRPr="00E604C8">
        <w:rPr>
          <w:rFonts w:ascii="Arial" w:hAnsi="Arial" w:cs="Arial"/>
          <w:sz w:val="22"/>
          <w:szCs w:val="22"/>
        </w:rPr>
        <w:t>O licitante é responsável por solicitar seu desenquadramento da condição de microempresa ou empresa de pequeno porte quando houver ultrapassado o limite de faturamento estabelecido no art. 3º da Lei Complementar nº 123</w:t>
      </w:r>
      <w:r>
        <w:rPr>
          <w:rFonts w:ascii="Arial" w:hAnsi="Arial" w:cs="Arial"/>
          <w:sz w:val="22"/>
          <w:szCs w:val="22"/>
        </w:rPr>
        <w:t xml:space="preserve"> /</w:t>
      </w:r>
      <w:r w:rsidRPr="00E604C8">
        <w:rPr>
          <w:rFonts w:ascii="Arial" w:hAnsi="Arial" w:cs="Arial"/>
          <w:sz w:val="22"/>
          <w:szCs w:val="22"/>
        </w:rPr>
        <w:t>2006, no ano fiscal anterior, sob pena de ser declarado inidôneo para licitar e contratar com a administração pública, sem prejuízo das demais sanções, caso usufrua ou tente usufruir indevidamente dos benefícios previstos no Decreto 8.538/2015</w:t>
      </w:r>
      <w:r>
        <w:rPr>
          <w:rFonts w:ascii="Arial" w:hAnsi="Arial" w:cs="Arial"/>
          <w:sz w:val="22"/>
          <w:szCs w:val="22"/>
        </w:rPr>
        <w:t>.</w:t>
      </w:r>
    </w:p>
    <w:p w:rsidR="00996374" w:rsidRPr="00996374"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Para participação no Pregão Eletrônico a licitante deverá declarar ainda, em campo próprio do sistema eletrônico, que cumpre plenamente os requisitos de habilitação e que sua proposta está em conformidade com as exigências do instrumento convocatório. (§ 4º do art. 26 do Decreto n.º 10.024/2019)</w:t>
      </w:r>
      <w:r w:rsidR="00996374" w:rsidRPr="00996374">
        <w:rPr>
          <w:rFonts w:ascii="Arial" w:hAnsi="Arial" w:cs="Arial"/>
          <w:sz w:val="22"/>
          <w:szCs w:val="22"/>
          <w:vertAlign w:val="baseline"/>
        </w:rPr>
        <w:t>.</w:t>
      </w:r>
    </w:p>
    <w:p w:rsidR="001C00E8" w:rsidRDefault="001C00E8" w:rsidP="004D63D1">
      <w:pPr>
        <w:numPr>
          <w:ilvl w:val="1"/>
          <w:numId w:val="2"/>
        </w:numPr>
        <w:tabs>
          <w:tab w:val="left" w:pos="567"/>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 xml:space="preserve">A participação na licitação implica aceitação plena e irrevogável do ato convocatório, bem como </w:t>
      </w:r>
      <w:r>
        <w:rPr>
          <w:rFonts w:ascii="Arial" w:hAnsi="Arial" w:cs="Arial"/>
          <w:sz w:val="22"/>
          <w:szCs w:val="22"/>
          <w:vertAlign w:val="baseline"/>
        </w:rPr>
        <w:t>a</w:t>
      </w:r>
      <w:r w:rsidRPr="004F4D9F">
        <w:rPr>
          <w:rFonts w:ascii="Arial" w:hAnsi="Arial" w:cs="Arial"/>
          <w:sz w:val="22"/>
          <w:szCs w:val="22"/>
          <w:vertAlign w:val="baseline"/>
        </w:rPr>
        <w:t xml:space="preserve"> observância dos regulamentos e normas administrativas e técnicas aplicáveis, observando-se o disposto neste Edital e a responsabilidade pela autenticidade e fidelidade das informações e dos documentos apresentados em qualquer fase do processo</w:t>
      </w:r>
      <w:r>
        <w:rPr>
          <w:rFonts w:ascii="Arial" w:hAnsi="Arial" w:cs="Arial"/>
          <w:sz w:val="22"/>
          <w:szCs w:val="22"/>
          <w:vertAlign w:val="baseline"/>
        </w:rPr>
        <w:t>.</w:t>
      </w:r>
    </w:p>
    <w:p w:rsidR="00E604C8" w:rsidRPr="004F4D9F" w:rsidRDefault="00E604C8" w:rsidP="00E604C8">
      <w:pPr>
        <w:numPr>
          <w:ilvl w:val="1"/>
          <w:numId w:val="2"/>
        </w:numPr>
        <w:tabs>
          <w:tab w:val="left" w:pos="567"/>
        </w:tabs>
        <w:spacing w:before="120"/>
        <w:ind w:left="851" w:hanging="851"/>
        <w:jc w:val="both"/>
        <w:rPr>
          <w:rFonts w:ascii="Arial" w:hAnsi="Arial" w:cs="Arial"/>
          <w:sz w:val="22"/>
          <w:szCs w:val="22"/>
          <w:vertAlign w:val="baseline"/>
        </w:rPr>
      </w:pPr>
      <w:r w:rsidRPr="00E604C8">
        <w:rPr>
          <w:rFonts w:ascii="Arial" w:hAnsi="Arial" w:cs="Arial"/>
          <w:sz w:val="22"/>
          <w:szCs w:val="22"/>
          <w:vertAlign w:val="baseline"/>
        </w:rPr>
        <w:t xml:space="preserve">Poderá ser permitido que a(s) licitante(s) vencedora(s) ou contratada(s) sofra(m) processo de Fusão, Incorporação ou Cisão, desde que sejam observadas pela(s) nova(s) empresa(s) os requisitos de Habilitação e que sejam mantidas as condições estabelecidas no(s) contrato(s) original(is), quando já contratado, sendo que, em qualquer uma das hipóteses, a </w:t>
      </w:r>
      <w:r>
        <w:rPr>
          <w:rFonts w:ascii="Arial" w:hAnsi="Arial" w:cs="Arial"/>
          <w:sz w:val="22"/>
          <w:szCs w:val="22"/>
          <w:vertAlign w:val="baseline"/>
        </w:rPr>
        <w:t>CODEVASF</w:t>
      </w:r>
      <w:r w:rsidRPr="00E604C8">
        <w:rPr>
          <w:rFonts w:ascii="Arial" w:hAnsi="Arial" w:cs="Arial"/>
          <w:sz w:val="22"/>
          <w:szCs w:val="22"/>
          <w:vertAlign w:val="baseline"/>
        </w:rPr>
        <w:t xml:space="preserve"> deverá ser notificada do processo e deliberará sobre a sua aceitação, ou não, condicionada à análise por parte da Administração quanto à possibilidade de riscos de insucesso</w:t>
      </w:r>
      <w:r>
        <w:rPr>
          <w:rFonts w:ascii="Arial" w:hAnsi="Arial" w:cs="Arial"/>
          <w:sz w:val="22"/>
          <w:szCs w:val="22"/>
          <w:vertAlign w:val="baseline"/>
        </w:rPr>
        <w:t>.</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Caberá ao licitant</w:t>
      </w:r>
      <w:r w:rsidR="00367494" w:rsidRPr="00086C5F">
        <w:rPr>
          <w:rFonts w:ascii="Arial" w:hAnsi="Arial" w:cs="Arial"/>
          <w:b/>
          <w:sz w:val="22"/>
          <w:szCs w:val="22"/>
          <w:vertAlign w:val="baseline"/>
        </w:rPr>
        <w:t>e interessado em participar do P</w:t>
      </w:r>
      <w:r w:rsidRPr="00086C5F">
        <w:rPr>
          <w:rFonts w:ascii="Arial" w:hAnsi="Arial" w:cs="Arial"/>
          <w:b/>
          <w:sz w:val="22"/>
          <w:szCs w:val="22"/>
          <w:vertAlign w:val="baseline"/>
        </w:rPr>
        <w:t xml:space="preserve">regão </w:t>
      </w:r>
      <w:r w:rsidR="00367494" w:rsidRPr="00086C5F">
        <w:rPr>
          <w:rFonts w:ascii="Arial" w:hAnsi="Arial" w:cs="Arial"/>
          <w:b/>
          <w:sz w:val="22"/>
          <w:szCs w:val="22"/>
          <w:vertAlign w:val="baseline"/>
        </w:rPr>
        <w:t>E</w:t>
      </w:r>
      <w:r w:rsidRPr="00086C5F">
        <w:rPr>
          <w:rFonts w:ascii="Arial" w:hAnsi="Arial" w:cs="Arial"/>
          <w:b/>
          <w:sz w:val="22"/>
          <w:szCs w:val="22"/>
          <w:vertAlign w:val="baseline"/>
        </w:rPr>
        <w:t>letrônico:</w:t>
      </w:r>
    </w:p>
    <w:p w:rsidR="0004299C" w:rsidRPr="004F4D9F" w:rsidRDefault="00ED67BE" w:rsidP="00E604C8">
      <w:pPr>
        <w:numPr>
          <w:ilvl w:val="0"/>
          <w:numId w:val="5"/>
        </w:numPr>
        <w:tabs>
          <w:tab w:val="clear" w:pos="1381"/>
          <w:tab w:val="num" w:pos="1134"/>
        </w:tabs>
        <w:spacing w:before="120"/>
        <w:ind w:hanging="530"/>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redenciar-se no SICAF</w:t>
      </w:r>
      <w:r w:rsidR="00E604C8" w:rsidRPr="00E604C8">
        <w:rPr>
          <w:rFonts w:ascii="Arial" w:hAnsi="Arial" w:cs="Arial"/>
          <w:sz w:val="22"/>
          <w:szCs w:val="22"/>
          <w:vertAlign w:val="baseline"/>
        </w:rPr>
        <w:t xml:space="preserve">por meio do site </w:t>
      </w:r>
      <w:r w:rsidR="00E604C8" w:rsidRPr="00E604C8">
        <w:rPr>
          <w:rFonts w:ascii="Arial" w:hAnsi="Arial" w:cs="Arial"/>
          <w:sz w:val="22"/>
          <w:szCs w:val="22"/>
          <w:u w:val="single"/>
          <w:vertAlign w:val="baseline"/>
        </w:rPr>
        <w:t>www.comprasgovernamentais.gov.br</w:t>
      </w:r>
      <w:r w:rsidR="0004299C" w:rsidRPr="004F4D9F">
        <w:rPr>
          <w:rFonts w:ascii="Arial" w:hAnsi="Arial" w:cs="Arial"/>
          <w:sz w:val="22"/>
          <w:szCs w:val="22"/>
          <w:vertAlign w:val="baseline"/>
        </w:rPr>
        <w:t>;</w:t>
      </w:r>
    </w:p>
    <w:p w:rsidR="0004299C" w:rsidRPr="006345E3" w:rsidRDefault="00C852A0" w:rsidP="00751AC1">
      <w:pPr>
        <w:numPr>
          <w:ilvl w:val="0"/>
          <w:numId w:val="5"/>
        </w:numPr>
        <w:tabs>
          <w:tab w:val="clear" w:pos="1381"/>
        </w:tabs>
        <w:spacing w:before="120"/>
        <w:ind w:left="1134" w:hanging="283"/>
        <w:jc w:val="both"/>
        <w:rPr>
          <w:rFonts w:ascii="Arial" w:hAnsi="Arial" w:cs="Arial"/>
          <w:b/>
          <w:sz w:val="22"/>
          <w:szCs w:val="22"/>
          <w:vertAlign w:val="baseline"/>
        </w:rPr>
      </w:pPr>
      <w:r w:rsidRPr="006345E3">
        <w:rPr>
          <w:rFonts w:ascii="Arial" w:hAnsi="Arial" w:cs="Arial"/>
          <w:b/>
          <w:sz w:val="22"/>
          <w:szCs w:val="22"/>
          <w:vertAlign w:val="baseline"/>
        </w:rPr>
        <w:t>Remeter a proposta de preços e documentação</w:t>
      </w:r>
      <w:r w:rsidRPr="006345E3">
        <w:rPr>
          <w:rFonts w:ascii="Arial" w:hAnsi="Arial" w:cs="Arial"/>
          <w:sz w:val="22"/>
          <w:szCs w:val="22"/>
          <w:vertAlign w:val="baseline"/>
        </w:rPr>
        <w:t xml:space="preserve">, até a data e hora marcadas para a abertura da sessão, </w:t>
      </w:r>
      <w:r w:rsidRPr="006345E3">
        <w:rPr>
          <w:rFonts w:ascii="Arial" w:hAnsi="Arial" w:cs="Arial"/>
          <w:b/>
          <w:sz w:val="22"/>
          <w:szCs w:val="22"/>
          <w:vertAlign w:val="baseline"/>
        </w:rPr>
        <w:t>exclusivamente por meio eletrônico, via internet</w:t>
      </w:r>
      <w:r w:rsidR="00E604C8" w:rsidRPr="006345E3">
        <w:rPr>
          <w:rFonts w:ascii="Arial" w:hAnsi="Arial" w:cs="Arial"/>
          <w:b/>
          <w:sz w:val="22"/>
          <w:szCs w:val="22"/>
          <w:vertAlign w:val="baseline"/>
        </w:rPr>
        <w:t>;</w:t>
      </w:r>
    </w:p>
    <w:p w:rsidR="0004299C" w:rsidRPr="004F4D9F" w:rsidRDefault="00E604C8" w:rsidP="00E604C8">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E604C8">
        <w:rPr>
          <w:rFonts w:ascii="Arial" w:hAnsi="Arial" w:cs="Arial"/>
          <w:sz w:val="22"/>
          <w:szCs w:val="22"/>
          <w:vertAlign w:val="baseline"/>
        </w:rPr>
        <w:t>Responsabilizar-se, formalmente, pelas transações efetuadas em seu nome, assumindo como firmes e verdadeiras suas propostas e lances, inclusive os atos praticados diretamente ou por seu representante, não cabendo ao provedor do sistema ou à Codevasf responsabilidade por eventuais danos decorrentes de uso indevido da senha, ainda que por terceiros (art. 19, Inciso III, do Decreto nº 10.024, de 20/09/2019)</w:t>
      </w:r>
      <w:r w:rsidR="0004299C" w:rsidRPr="004F4D9F">
        <w:rPr>
          <w:rFonts w:ascii="Arial" w:hAnsi="Arial" w:cs="Arial"/>
          <w:sz w:val="22"/>
          <w:szCs w:val="22"/>
          <w:vertAlign w:val="baseline"/>
        </w:rPr>
        <w:t>;</w:t>
      </w:r>
    </w:p>
    <w:p w:rsidR="0004299C" w:rsidRPr="004F4D9F" w:rsidRDefault="00086C5F" w:rsidP="00086C5F">
      <w:pPr>
        <w:numPr>
          <w:ilvl w:val="0"/>
          <w:numId w:val="5"/>
        </w:numPr>
        <w:tabs>
          <w:tab w:val="clear" w:pos="1381"/>
          <w:tab w:val="num" w:pos="1134"/>
        </w:tabs>
        <w:spacing w:before="120"/>
        <w:ind w:left="1134" w:hanging="283"/>
        <w:jc w:val="both"/>
        <w:rPr>
          <w:rFonts w:ascii="Arial" w:hAnsi="Arial" w:cs="Arial"/>
          <w:sz w:val="22"/>
          <w:szCs w:val="22"/>
          <w:vertAlign w:val="baseline"/>
        </w:rPr>
      </w:pPr>
      <w:r w:rsidRPr="00086C5F">
        <w:rPr>
          <w:rFonts w:ascii="Arial" w:hAnsi="Arial" w:cs="Arial"/>
          <w:sz w:val="22"/>
          <w:szCs w:val="22"/>
          <w:vertAlign w:val="baseline"/>
        </w:rPr>
        <w:t>Acompanhar as operações no sistema eletrônico durante o processo licitatório, responsabilizando-se pelo ônus decorrente da perda de negócios diante da inobservância de quaisquer mensagens emitidas pelo sistema ou de sua desconexão (art. 19, Inciso IV, do Decreto nº 10.024, de 20/09/2019)</w:t>
      </w:r>
      <w:r w:rsidR="0004299C" w:rsidRPr="004F4D9F">
        <w:rPr>
          <w:rFonts w:ascii="Arial" w:hAnsi="Arial" w:cs="Arial"/>
          <w:sz w:val="22"/>
          <w:szCs w:val="22"/>
          <w:vertAlign w:val="baseline"/>
        </w:rPr>
        <w:t>;</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C</w:t>
      </w:r>
      <w:r w:rsidR="0004299C" w:rsidRPr="004F4D9F">
        <w:rPr>
          <w:rFonts w:ascii="Arial" w:hAnsi="Arial" w:cs="Arial"/>
          <w:sz w:val="22"/>
          <w:szCs w:val="22"/>
          <w:vertAlign w:val="baseline"/>
        </w:rPr>
        <w:t>omunicar imediatamente ao provedor do sistema qualquer acontecimento que possa comprometer o sigilo ou a viabilidade do uso da senha, para imediato bloqueio de acesso;</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lastRenderedPageBreak/>
        <w:t>U</w:t>
      </w:r>
      <w:r w:rsidR="0004299C" w:rsidRPr="004F4D9F">
        <w:rPr>
          <w:rFonts w:ascii="Arial" w:hAnsi="Arial" w:cs="Arial"/>
          <w:sz w:val="22"/>
          <w:szCs w:val="22"/>
          <w:vertAlign w:val="baseline"/>
        </w:rPr>
        <w:t>tilizar-se de chave de identificação e da senha de acesso para participar do pregão na forma eletrônica;</w:t>
      </w:r>
    </w:p>
    <w:p w:rsidR="0004299C" w:rsidRPr="004F4D9F" w:rsidRDefault="00ED67BE" w:rsidP="00751AC1">
      <w:pPr>
        <w:numPr>
          <w:ilvl w:val="0"/>
          <w:numId w:val="5"/>
        </w:numPr>
        <w:tabs>
          <w:tab w:val="clear" w:pos="1381"/>
        </w:tabs>
        <w:spacing w:before="120"/>
        <w:ind w:left="1134" w:hanging="283"/>
        <w:jc w:val="both"/>
        <w:rPr>
          <w:rFonts w:ascii="Arial" w:hAnsi="Arial" w:cs="Arial"/>
          <w:sz w:val="22"/>
          <w:szCs w:val="22"/>
          <w:vertAlign w:val="baseline"/>
        </w:rPr>
      </w:pPr>
      <w:r w:rsidRPr="004F4D9F">
        <w:rPr>
          <w:rFonts w:ascii="Arial" w:hAnsi="Arial" w:cs="Arial"/>
          <w:sz w:val="22"/>
          <w:szCs w:val="22"/>
          <w:vertAlign w:val="baseline"/>
        </w:rPr>
        <w:t>S</w:t>
      </w:r>
      <w:r w:rsidR="0004299C" w:rsidRPr="004F4D9F">
        <w:rPr>
          <w:rFonts w:ascii="Arial" w:hAnsi="Arial" w:cs="Arial"/>
          <w:sz w:val="22"/>
          <w:szCs w:val="22"/>
          <w:vertAlign w:val="baseline"/>
        </w:rPr>
        <w:t>olicitar o cancelamento da chave de identificação ou da senha de acesso por interesse próprio.</w:t>
      </w:r>
    </w:p>
    <w:p w:rsidR="0004299C" w:rsidRPr="00086C5F" w:rsidRDefault="0004299C" w:rsidP="00751AC1">
      <w:pPr>
        <w:numPr>
          <w:ilvl w:val="1"/>
          <w:numId w:val="2"/>
        </w:numPr>
        <w:tabs>
          <w:tab w:val="left" w:pos="993"/>
        </w:tabs>
        <w:spacing w:before="120"/>
        <w:ind w:left="851" w:hanging="851"/>
        <w:jc w:val="both"/>
        <w:rPr>
          <w:rFonts w:ascii="Arial" w:hAnsi="Arial" w:cs="Arial"/>
          <w:b/>
          <w:sz w:val="22"/>
          <w:szCs w:val="22"/>
          <w:vertAlign w:val="baseline"/>
        </w:rPr>
      </w:pPr>
      <w:r w:rsidRPr="00086C5F">
        <w:rPr>
          <w:rFonts w:ascii="Arial" w:hAnsi="Arial" w:cs="Arial"/>
          <w:b/>
          <w:sz w:val="22"/>
          <w:szCs w:val="22"/>
          <w:vertAlign w:val="baseline"/>
        </w:rPr>
        <w:t>Não será admitida nesta licitação a participação de empresas:</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em processo de recuperação judicial ou em processo de falência, exceto se o plano de recuperação tenha sido homologado pelo juiz competente, sob concurso de credores, em dissolução ou em liquidação;</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que estejam com o direito de licitar e contratar suspenso com a Codevasf e que tenham sido declaradas inidôneas pela União, por Estado ou pelo Distrito Federal, enquanto perdurarem os efeitos da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b1) constituída por sócio de empresa que estiver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b2)  cujo administrador seja sócio de empresa suspensa, impedida ou declarada inidônea;</w:t>
      </w:r>
    </w:p>
    <w:p w:rsidR="002F209A" w:rsidRPr="006E54E1"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b3) constituída por sócio que tenha sido sócio ou administrador de empresa suspensa, impedida ou declarada inidônea, no período dos fatos que deram ensejo à sanção;</w:t>
      </w:r>
    </w:p>
    <w:p w:rsidR="002F209A" w:rsidRPr="00946B5D" w:rsidRDefault="002F209A" w:rsidP="002F209A">
      <w:pPr>
        <w:pStyle w:val="Corpodetexto"/>
        <w:tabs>
          <w:tab w:val="clear" w:pos="2694"/>
          <w:tab w:val="left" w:pos="1843"/>
        </w:tabs>
        <w:spacing w:after="0"/>
        <w:ind w:left="1843" w:hanging="425"/>
        <w:rPr>
          <w:rFonts w:ascii="Arial" w:hAnsi="Arial" w:cs="Arial"/>
          <w:sz w:val="22"/>
          <w:szCs w:val="22"/>
        </w:rPr>
      </w:pPr>
      <w:r w:rsidRPr="00946B5D">
        <w:rPr>
          <w:rFonts w:ascii="Arial" w:hAnsi="Arial" w:cs="Arial"/>
          <w:sz w:val="22"/>
          <w:szCs w:val="22"/>
        </w:rPr>
        <w:t>b4)  que tiver, nos seus quadros de diretoria, pessoa que participou, em razão de vínculo de mesma natureza, de empresa declarada inidônea.</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 cujo administrador ou sócio detentor de mais de 5% (cinco por cento) do capital social seja diretor ou empregado da Codevasf;</w:t>
      </w:r>
    </w:p>
    <w:p w:rsidR="002F209A" w:rsidRPr="00946B5D" w:rsidRDefault="002F209A" w:rsidP="002F209A">
      <w:pPr>
        <w:pStyle w:val="Corpodetexto"/>
        <w:numPr>
          <w:ilvl w:val="0"/>
          <w:numId w:val="6"/>
        </w:numPr>
        <w:tabs>
          <w:tab w:val="clear" w:pos="1381"/>
          <w:tab w:val="clear" w:pos="2694"/>
        </w:tabs>
        <w:spacing w:after="0"/>
        <w:ind w:left="1418" w:hanging="425"/>
        <w:rPr>
          <w:rFonts w:ascii="Arial" w:hAnsi="Arial" w:cs="Arial"/>
          <w:sz w:val="22"/>
          <w:szCs w:val="22"/>
        </w:rPr>
      </w:pPr>
      <w:r w:rsidRPr="00946B5D">
        <w:rPr>
          <w:rFonts w:ascii="Arial" w:hAnsi="Arial" w:cs="Arial"/>
          <w:sz w:val="22"/>
          <w:szCs w:val="22"/>
        </w:rPr>
        <w:t>Empresas estrangeiras que não estejam autorizadas a operar no País;</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Pessoa jurídica na qual haja administrador ou sócio com poder de direção, familiar de:</w:t>
      </w:r>
    </w:p>
    <w:p w:rsidR="0048501D" w:rsidRPr="0048501D" w:rsidRDefault="0048501D" w:rsidP="0048501D">
      <w:pPr>
        <w:pStyle w:val="Corpodetexto"/>
        <w:ind w:left="1418"/>
        <w:rPr>
          <w:rFonts w:ascii="Arial" w:hAnsi="Arial" w:cs="Arial"/>
          <w:sz w:val="22"/>
          <w:szCs w:val="22"/>
        </w:rPr>
      </w:pPr>
      <w:r w:rsidRPr="0048501D">
        <w:rPr>
          <w:rFonts w:ascii="Arial" w:hAnsi="Arial" w:cs="Arial"/>
          <w:sz w:val="22"/>
          <w:szCs w:val="22"/>
        </w:rPr>
        <w:t>e.1) Detentor de cargo em comissão ou função de confiança que atue na área responsável pela demanda ou contratação ou de autoridade hierarquicamente superior no âmbito da Codevasf;</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Empresa cujo o proprietário, mesmo na condição de sócio, tenha terminado seu prazo de gestão ou rompido seu vínculo com a Codevasf há menos de 6 (seis) meses;</w:t>
      </w:r>
    </w:p>
    <w:p w:rsidR="0048501D" w:rsidRPr="0048501D" w:rsidRDefault="0048501D" w:rsidP="0048501D">
      <w:pPr>
        <w:pStyle w:val="Corpodetexto"/>
        <w:numPr>
          <w:ilvl w:val="0"/>
          <w:numId w:val="6"/>
        </w:numPr>
        <w:rPr>
          <w:rFonts w:ascii="Arial" w:hAnsi="Arial" w:cs="Arial"/>
          <w:sz w:val="22"/>
          <w:szCs w:val="22"/>
        </w:rPr>
      </w:pPr>
      <w:r w:rsidRPr="0048501D">
        <w:rPr>
          <w:rFonts w:ascii="Arial" w:hAnsi="Arial" w:cs="Arial"/>
          <w:sz w:val="22"/>
          <w:szCs w:val="22"/>
        </w:rPr>
        <w:t>Empresas que estejam enquadradas como cooperativas;</w:t>
      </w:r>
    </w:p>
    <w:p w:rsidR="00F23CA1" w:rsidRPr="00D777C4" w:rsidRDefault="002F209A" w:rsidP="00D777C4">
      <w:pPr>
        <w:pStyle w:val="Corpodetexto"/>
        <w:numPr>
          <w:ilvl w:val="0"/>
          <w:numId w:val="6"/>
        </w:numPr>
        <w:rPr>
          <w:rFonts w:ascii="Arial" w:hAnsi="Arial" w:cs="Arial"/>
          <w:sz w:val="22"/>
          <w:szCs w:val="22"/>
        </w:rPr>
      </w:pPr>
      <w:r w:rsidRPr="00D777C4">
        <w:rPr>
          <w:rFonts w:ascii="Arial" w:hAnsi="Arial" w:cs="Arial"/>
          <w:sz w:val="22"/>
          <w:szCs w:val="22"/>
        </w:rPr>
        <w:t>Sob a forma de consórcio.</w:t>
      </w:r>
    </w:p>
    <w:p w:rsidR="0004299C" w:rsidRPr="008C1800" w:rsidRDefault="0004299C" w:rsidP="00D777C4">
      <w:pPr>
        <w:numPr>
          <w:ilvl w:val="0"/>
          <w:numId w:val="1"/>
        </w:numPr>
        <w:spacing w:before="36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 xml:space="preserve">INTERPRETAÇÃO E ESCLARECIMENTOS </w:t>
      </w:r>
    </w:p>
    <w:p w:rsidR="0004299C" w:rsidRPr="008C1800" w:rsidRDefault="0004299C" w:rsidP="00751AC1">
      <w:pPr>
        <w:numPr>
          <w:ilvl w:val="1"/>
          <w:numId w:val="2"/>
        </w:numPr>
        <w:tabs>
          <w:tab w:val="left" w:pos="993"/>
        </w:tabs>
        <w:spacing w:before="120"/>
        <w:ind w:left="851" w:hanging="851"/>
        <w:jc w:val="both"/>
        <w:rPr>
          <w:rFonts w:ascii="Arial" w:hAnsi="Arial" w:cs="Arial"/>
          <w:sz w:val="22"/>
          <w:szCs w:val="22"/>
          <w:vertAlign w:val="baseline"/>
        </w:rPr>
      </w:pPr>
      <w:r w:rsidRPr="008C1800">
        <w:rPr>
          <w:rFonts w:ascii="Arial" w:hAnsi="Arial" w:cs="Arial"/>
          <w:sz w:val="22"/>
          <w:szCs w:val="22"/>
          <w:vertAlign w:val="baseline"/>
        </w:rPr>
        <w:t xml:space="preserve">Os pedidos de esclarecimentos referentes ao processo licitatório deverão ser enviados ao pregoeiro, </w:t>
      </w:r>
      <w:r w:rsidRPr="00A70A89">
        <w:rPr>
          <w:rFonts w:ascii="Arial" w:hAnsi="Arial" w:cs="Arial"/>
          <w:b/>
          <w:sz w:val="22"/>
          <w:szCs w:val="22"/>
          <w:vertAlign w:val="baseline"/>
        </w:rPr>
        <w:t>até 3 (três) dias úteis</w:t>
      </w:r>
      <w:r w:rsidRPr="008C1800">
        <w:rPr>
          <w:rFonts w:ascii="Arial" w:hAnsi="Arial" w:cs="Arial"/>
          <w:sz w:val="22"/>
          <w:szCs w:val="22"/>
          <w:vertAlign w:val="baseline"/>
        </w:rPr>
        <w:t xml:space="preserve"> anteriores à data fixada para a abertura da sessão pública, exclusivamente por meio eletrônico via internet, pelo e-mail </w:t>
      </w:r>
      <w:hyperlink r:id="rId14" w:history="1">
        <w:r w:rsidR="006B295E" w:rsidRPr="00B11F8B">
          <w:rPr>
            <w:rStyle w:val="Hyperlink"/>
            <w:rFonts w:ascii="Arial" w:hAnsi="Arial" w:cs="Arial"/>
            <w:sz w:val="22"/>
            <w:szCs w:val="22"/>
            <w:vertAlign w:val="baseline"/>
          </w:rPr>
          <w:t>3a.sl@codevasf.gov.br</w:t>
        </w:r>
      </w:hyperlink>
      <w:r w:rsidRPr="008C1800">
        <w:rPr>
          <w:rFonts w:ascii="Arial" w:hAnsi="Arial" w:cs="Arial"/>
          <w:sz w:val="22"/>
          <w:szCs w:val="22"/>
          <w:vertAlign w:val="baseline"/>
        </w:rPr>
        <w:t>. As consultas formuladas fora deste prazo serão consideradas como não recebidas.</w:t>
      </w:r>
    </w:p>
    <w:p w:rsidR="003701E4" w:rsidRPr="003701E4" w:rsidRDefault="003701E4" w:rsidP="00142136">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licitante deverá, além das informações específicas requeridas pela CODEVASF, adicionar quaisquer outras que julgar necessárias. Somente serão aceitas normas conhecidas que assegurem qualidade igual ou superior à indicada nas especificações</w:t>
      </w:r>
      <w:r w:rsidR="00142136" w:rsidRPr="00142136">
        <w:rPr>
          <w:rFonts w:ascii="Arial" w:hAnsi="Arial" w:cs="Arial"/>
          <w:sz w:val="22"/>
          <w:szCs w:val="22"/>
          <w:vertAlign w:val="baseline"/>
        </w:rPr>
        <w:t>constantes neste Edital e seus Anexos</w:t>
      </w:r>
      <w:r w:rsidRPr="003701E4">
        <w:rPr>
          <w:rFonts w:ascii="Arial" w:hAnsi="Arial" w:cs="Arial"/>
          <w:sz w:val="22"/>
          <w:szCs w:val="22"/>
          <w:vertAlign w:val="baseline"/>
        </w:rPr>
        <w:t>.</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lastRenderedPageBreak/>
        <w:t>A licitante dever</w:t>
      </w:r>
      <w:r w:rsidR="00540349">
        <w:rPr>
          <w:rFonts w:ascii="Arial" w:hAnsi="Arial" w:cs="Arial"/>
          <w:sz w:val="22"/>
          <w:szCs w:val="22"/>
          <w:vertAlign w:val="baseline"/>
        </w:rPr>
        <w:t>á</w:t>
      </w:r>
      <w:r w:rsidRPr="003701E4">
        <w:rPr>
          <w:rFonts w:ascii="Arial" w:hAnsi="Arial" w:cs="Arial"/>
          <w:sz w:val="22"/>
          <w:szCs w:val="22"/>
          <w:vertAlign w:val="baseline"/>
        </w:rPr>
        <w:t xml:space="preserve"> estudar minuciosa e cuidadosamente a documentação, informando-se de todas as circunstâncias e detalhes que possam, de algum modo, afetar </w:t>
      </w:r>
      <w:r w:rsidR="005C49E6">
        <w:rPr>
          <w:rFonts w:ascii="Arial" w:hAnsi="Arial" w:cs="Arial"/>
          <w:sz w:val="22"/>
          <w:szCs w:val="22"/>
          <w:vertAlign w:val="baseline"/>
        </w:rPr>
        <w:t>a</w:t>
      </w:r>
      <w:r w:rsidRPr="003701E4">
        <w:rPr>
          <w:rFonts w:ascii="Arial" w:hAnsi="Arial" w:cs="Arial"/>
          <w:sz w:val="22"/>
          <w:szCs w:val="22"/>
          <w:vertAlign w:val="baseline"/>
        </w:rPr>
        <w:t xml:space="preserve"> prestação do </w:t>
      </w:r>
      <w:r w:rsidR="00960DB9">
        <w:rPr>
          <w:rFonts w:ascii="Arial" w:hAnsi="Arial" w:cs="Arial"/>
          <w:sz w:val="22"/>
          <w:szCs w:val="22"/>
          <w:vertAlign w:val="baseline"/>
        </w:rPr>
        <w:t>Fornecimento</w:t>
      </w:r>
      <w:r w:rsidRPr="003701E4">
        <w:rPr>
          <w:rFonts w:ascii="Arial" w:hAnsi="Arial" w:cs="Arial"/>
          <w:sz w:val="22"/>
          <w:szCs w:val="22"/>
          <w:vertAlign w:val="baseline"/>
        </w:rPr>
        <w:t>, seus custos e prazos.</w:t>
      </w:r>
    </w:p>
    <w:p w:rsidR="003701E4" w:rsidRPr="003701E4"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 xml:space="preserve">Analisando as consultas, a CODEVASF deverá esclarecê-las, e, acatando-as, alterar ou adequar os elementos constantes do Edital e seus Anexos, comunicando sua decisão, também por meio eletrônico, via Internet, nos sítios </w:t>
      </w:r>
      <w:r w:rsidRPr="00EF3E00">
        <w:rPr>
          <w:rFonts w:ascii="Arial" w:hAnsi="Arial" w:cs="Arial"/>
          <w:sz w:val="22"/>
          <w:szCs w:val="22"/>
          <w:u w:val="single"/>
          <w:vertAlign w:val="baseline"/>
        </w:rPr>
        <w:t>www.comprasgovernamentais.gov.br</w:t>
      </w:r>
      <w:r w:rsidRPr="003701E4">
        <w:rPr>
          <w:rFonts w:ascii="Arial" w:hAnsi="Arial" w:cs="Arial"/>
          <w:sz w:val="22"/>
          <w:szCs w:val="22"/>
          <w:vertAlign w:val="baseline"/>
        </w:rPr>
        <w:t xml:space="preserve"> e </w:t>
      </w:r>
      <w:r w:rsidRPr="00EF3E00">
        <w:rPr>
          <w:rFonts w:ascii="Arial" w:hAnsi="Arial" w:cs="Arial"/>
          <w:sz w:val="22"/>
          <w:szCs w:val="22"/>
          <w:u w:val="single"/>
          <w:vertAlign w:val="baseline"/>
        </w:rPr>
        <w:t>www.codevasf.gov.br</w:t>
      </w:r>
      <w:r w:rsidRPr="003701E4">
        <w:rPr>
          <w:rFonts w:ascii="Arial" w:hAnsi="Arial" w:cs="Arial"/>
          <w:sz w:val="22"/>
          <w:szCs w:val="22"/>
          <w:vertAlign w:val="baseline"/>
        </w:rPr>
        <w:t>, divulgando a modificação pelo mesmo instrumento de publicação do texto original, reabrindo o prazo inicialmente estabelecido, exceto quando inquestionavelmente a alteração não afetar a formulação das propostas.</w:t>
      </w:r>
    </w:p>
    <w:p w:rsidR="0004299C" w:rsidRDefault="003701E4" w:rsidP="003701E4">
      <w:pPr>
        <w:numPr>
          <w:ilvl w:val="1"/>
          <w:numId w:val="2"/>
        </w:numPr>
        <w:tabs>
          <w:tab w:val="left" w:pos="993"/>
        </w:tabs>
        <w:spacing w:before="120"/>
        <w:ind w:left="851" w:hanging="851"/>
        <w:jc w:val="both"/>
        <w:rPr>
          <w:rFonts w:ascii="Arial" w:hAnsi="Arial" w:cs="Arial"/>
          <w:sz w:val="22"/>
          <w:szCs w:val="22"/>
          <w:vertAlign w:val="baseline"/>
        </w:rPr>
      </w:pPr>
      <w:r w:rsidRPr="003701E4">
        <w:rPr>
          <w:rFonts w:ascii="Arial" w:hAnsi="Arial" w:cs="Arial"/>
          <w:sz w:val="22"/>
          <w:szCs w:val="22"/>
          <w:vertAlign w:val="baseline"/>
        </w:rPr>
        <w:t>A apresentação da proposta tornará evidente que a licitante examinou minuciosamente toda a documentação deste Edital e seus Anexos, que a comprovou e a encontrou correta. Evidenciará, também, que a licitante obteve da CODEVASF, satisfatoriamente, as eventuais informações e esclarecimentos solicitados, tudo resultando suficiente para a elaboração da proposta apresentada, implicando na aceitação plena de suas condições</w:t>
      </w:r>
      <w:r w:rsidR="0004299C" w:rsidRPr="008C1800">
        <w:rPr>
          <w:rFonts w:ascii="Arial" w:hAnsi="Arial" w:cs="Arial"/>
          <w:sz w:val="22"/>
          <w:szCs w:val="22"/>
          <w:vertAlign w:val="baseline"/>
        </w:rPr>
        <w:t>.</w:t>
      </w:r>
    </w:p>
    <w:p w:rsidR="00FA452F" w:rsidRPr="00F231A4" w:rsidRDefault="00FA452F" w:rsidP="00FA452F">
      <w:pPr>
        <w:numPr>
          <w:ilvl w:val="1"/>
          <w:numId w:val="2"/>
        </w:numPr>
        <w:tabs>
          <w:tab w:val="left" w:pos="993"/>
        </w:tabs>
        <w:spacing w:before="120"/>
        <w:ind w:left="851" w:hanging="851"/>
        <w:jc w:val="both"/>
        <w:rPr>
          <w:rFonts w:ascii="Arial" w:hAnsi="Arial" w:cs="Arial"/>
          <w:b/>
          <w:sz w:val="22"/>
          <w:szCs w:val="22"/>
          <w:vertAlign w:val="baseline"/>
        </w:rPr>
      </w:pPr>
      <w:r w:rsidRPr="00F231A4">
        <w:rPr>
          <w:rFonts w:ascii="Arial" w:hAnsi="Arial" w:cs="Arial"/>
          <w:b/>
          <w:sz w:val="22"/>
          <w:szCs w:val="22"/>
          <w:vertAlign w:val="baseline"/>
        </w:rPr>
        <w:t>A proposta, toda a correspondência e os documentos trocados entre o licitante e a CODEVASF serão escritos em português, e os preços deverão ser cotados em reais.</w:t>
      </w:r>
    </w:p>
    <w:p w:rsidR="007451A5" w:rsidRDefault="007451A5" w:rsidP="007451A5">
      <w:pPr>
        <w:tabs>
          <w:tab w:val="left" w:pos="993"/>
        </w:tabs>
        <w:spacing w:before="120"/>
        <w:jc w:val="both"/>
        <w:rPr>
          <w:rFonts w:ascii="Arial" w:hAnsi="Arial" w:cs="Arial"/>
          <w:sz w:val="22"/>
          <w:szCs w:val="22"/>
          <w:vertAlign w:val="baseline"/>
        </w:rPr>
      </w:pPr>
    </w:p>
    <w:p w:rsidR="00700167" w:rsidRPr="008C1800" w:rsidRDefault="00700167" w:rsidP="00636026">
      <w:pPr>
        <w:numPr>
          <w:ilvl w:val="0"/>
          <w:numId w:val="1"/>
        </w:numPr>
        <w:spacing w:before="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IMPUGNAÇÃO DO EDITAL</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b/>
          <w:sz w:val="22"/>
          <w:szCs w:val="22"/>
          <w:vertAlign w:val="baseline"/>
        </w:rPr>
        <w:t xml:space="preserve">Até </w:t>
      </w:r>
      <w:r w:rsidR="00DF1CB4">
        <w:rPr>
          <w:rFonts w:ascii="Arial" w:hAnsi="Arial" w:cs="Arial"/>
          <w:b/>
          <w:sz w:val="22"/>
          <w:szCs w:val="22"/>
          <w:vertAlign w:val="baseline"/>
        </w:rPr>
        <w:t xml:space="preserve">3 </w:t>
      </w:r>
      <w:r w:rsidRPr="00845AE7">
        <w:rPr>
          <w:rFonts w:ascii="Arial" w:hAnsi="Arial" w:cs="Arial"/>
          <w:b/>
          <w:sz w:val="22"/>
          <w:szCs w:val="22"/>
          <w:vertAlign w:val="baseline"/>
        </w:rPr>
        <w:t>(três) dias úteis</w:t>
      </w:r>
      <w:r w:rsidRPr="00845AE7">
        <w:rPr>
          <w:rFonts w:ascii="Arial" w:hAnsi="Arial" w:cs="Arial"/>
          <w:sz w:val="22"/>
          <w:szCs w:val="22"/>
          <w:vertAlign w:val="baseline"/>
        </w:rPr>
        <w:t>, antes da data fixada para abertura da sessão pública, qualquer pessoa poderá impugnar o ato convocatório do Pregão na forma eletrônica, nos termos do art. 24 do Decreto 10.024/2019.</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A impugnação não possui efeito suspensivo e caberá ao pregoeiro, auxiliado pelos responsáveis pela elaboração do edital e dos anexos, </w:t>
      </w:r>
      <w:r w:rsidRPr="004236CA">
        <w:rPr>
          <w:rFonts w:ascii="Arial" w:hAnsi="Arial" w:cs="Arial"/>
          <w:b/>
          <w:sz w:val="22"/>
          <w:szCs w:val="22"/>
          <w:vertAlign w:val="baseline"/>
        </w:rPr>
        <w:t>decidir sobre a impugnação no prazo de dois dias úteis, contado da data de recebimento da impugnação</w:t>
      </w:r>
      <w:r w:rsidRPr="00845AE7">
        <w:rPr>
          <w:rFonts w:ascii="Arial" w:hAnsi="Arial" w:cs="Arial"/>
          <w:sz w:val="22"/>
          <w:szCs w:val="22"/>
          <w:vertAlign w:val="baseline"/>
        </w:rPr>
        <w:t>.</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A concessão de efeito suspensivo à impugnação é medida excepcional e deverá ser motivada pelo pregoeiro, nos autos do processo de licitação.</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 xml:space="preserve">Acolhida a impugnação contra o edital, será definida e publicada nova data para realização do certame. </w:t>
      </w:r>
    </w:p>
    <w:p w:rsidR="00845AE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Caberá ao Pregoeiro, auxiliado pelo setor responsável pela elaboração do Edital e seus anexos, decidir sobre a impugnação no prazo de até 24 (vinte e quatro) horas, contado da data do pedido da impugnação.</w:t>
      </w:r>
    </w:p>
    <w:p w:rsidR="00700167" w:rsidRPr="00845AE7" w:rsidRDefault="00845AE7" w:rsidP="00845AE7">
      <w:pPr>
        <w:numPr>
          <w:ilvl w:val="1"/>
          <w:numId w:val="2"/>
        </w:numPr>
        <w:tabs>
          <w:tab w:val="left" w:pos="426"/>
        </w:tabs>
        <w:spacing w:before="120"/>
        <w:ind w:left="851" w:hanging="851"/>
        <w:jc w:val="both"/>
        <w:rPr>
          <w:rFonts w:ascii="Arial" w:hAnsi="Arial" w:cs="Arial"/>
          <w:sz w:val="22"/>
          <w:szCs w:val="22"/>
          <w:vertAlign w:val="baseline"/>
        </w:rPr>
      </w:pPr>
      <w:r w:rsidRPr="00845AE7">
        <w:rPr>
          <w:rFonts w:ascii="Arial" w:hAnsi="Arial" w:cs="Arial"/>
          <w:sz w:val="22"/>
          <w:szCs w:val="22"/>
          <w:vertAlign w:val="baseline"/>
        </w:rPr>
        <w:t>Acolhida à impugnação contra o ato convocatório, será definida e publicada nova data para realização do certame</w:t>
      </w:r>
      <w:r w:rsidR="00700167" w:rsidRPr="00845AE7">
        <w:rPr>
          <w:rFonts w:ascii="Arial" w:hAnsi="Arial" w:cs="Arial"/>
          <w:sz w:val="22"/>
          <w:szCs w:val="22"/>
          <w:vertAlign w:val="baseline"/>
        </w:rPr>
        <w:t xml:space="preserve">. </w:t>
      </w:r>
    </w:p>
    <w:p w:rsidR="0004299C" w:rsidRPr="008C1800" w:rsidRDefault="0004299C" w:rsidP="00751AC1">
      <w:pPr>
        <w:numPr>
          <w:ilvl w:val="0"/>
          <w:numId w:val="1"/>
        </w:numPr>
        <w:spacing w:before="360" w:after="120"/>
        <w:ind w:left="851" w:hanging="851"/>
        <w:jc w:val="both"/>
        <w:rPr>
          <w:rFonts w:ascii="Arial" w:hAnsi="Arial" w:cs="Arial"/>
          <w:b/>
          <w:bCs/>
          <w:sz w:val="22"/>
          <w:szCs w:val="22"/>
          <w:vertAlign w:val="baseline"/>
        </w:rPr>
      </w:pPr>
      <w:r w:rsidRPr="008C1800">
        <w:rPr>
          <w:rFonts w:ascii="Arial" w:hAnsi="Arial" w:cs="Arial"/>
          <w:b/>
          <w:bCs/>
          <w:sz w:val="22"/>
          <w:szCs w:val="22"/>
          <w:vertAlign w:val="baseline"/>
        </w:rPr>
        <w:t>CREDENCIAMENTO</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 xml:space="preserve">O credenciamento dar-se-á pela atribuição de chave de identificação e de senha, pessoal e intransferível, para acesso </w:t>
      </w:r>
      <w:r>
        <w:rPr>
          <w:rFonts w:ascii="Arial" w:hAnsi="Arial" w:cs="Arial"/>
          <w:sz w:val="22"/>
          <w:szCs w:val="22"/>
          <w:vertAlign w:val="baseline"/>
        </w:rPr>
        <w:t>a</w:t>
      </w:r>
      <w:r w:rsidRPr="00C16434">
        <w:rPr>
          <w:rFonts w:ascii="Arial" w:hAnsi="Arial" w:cs="Arial"/>
          <w:sz w:val="22"/>
          <w:szCs w:val="22"/>
          <w:vertAlign w:val="baseline"/>
        </w:rPr>
        <w:t>o sistema eletrônico (art. 9º, § 1º, do Decreto nº 10.024, de 20/09/2019), devendo ser providenciado no sítio: www.comprasgovernamentais.gov.br</w:t>
      </w:r>
      <w:r>
        <w:rPr>
          <w:rFonts w:ascii="Arial" w:hAnsi="Arial" w:cs="Arial"/>
          <w:sz w:val="22"/>
          <w:szCs w:val="22"/>
          <w:vertAlign w:val="baseline"/>
        </w:rPr>
        <w:t>;</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credenciamento do licitante no site do Comprasgovernamentais dependerá também do credenciamento (nível básico do registro cadastral) no Sistema de Cadastramento Unificado de Fornecedores – SICAF</w:t>
      </w:r>
      <w:r w:rsidR="00FB0013" w:rsidRPr="00FB0013">
        <w:rPr>
          <w:rFonts w:ascii="Arial" w:hAnsi="Arial" w:cs="Arial"/>
          <w:sz w:val="22"/>
          <w:szCs w:val="22"/>
          <w:vertAlign w:val="baseline"/>
        </w:rPr>
        <w:t xml:space="preserve">. </w:t>
      </w:r>
    </w:p>
    <w:p w:rsidR="00FB0013" w:rsidRPr="00FB0013"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lastRenderedPageBreak/>
        <w:t>O credenciamento junto ao provedor do sistema implica a responsabilidade legal da licitante ou de seu representante legal e a presunção de sua capacidade técnica para realização das transações inerentes ao pregão eletrônico (art. 19, Inciso III, do Decreto nº 10.024, de 20/09/2019)</w:t>
      </w:r>
      <w:r w:rsidR="00FB0013" w:rsidRPr="00FB0013">
        <w:rPr>
          <w:rFonts w:ascii="Arial" w:hAnsi="Arial" w:cs="Arial"/>
          <w:sz w:val="22"/>
          <w:szCs w:val="22"/>
          <w:vertAlign w:val="baseline"/>
        </w:rPr>
        <w:t>.</w:t>
      </w:r>
    </w:p>
    <w:p w:rsidR="00FB0013" w:rsidRPr="00FB0013" w:rsidRDefault="00FB0013" w:rsidP="00FB0013">
      <w:pPr>
        <w:numPr>
          <w:ilvl w:val="1"/>
          <w:numId w:val="2"/>
        </w:numPr>
        <w:tabs>
          <w:tab w:val="left" w:pos="993"/>
        </w:tabs>
        <w:spacing w:before="120"/>
        <w:ind w:left="851" w:hanging="851"/>
        <w:jc w:val="both"/>
        <w:rPr>
          <w:rFonts w:ascii="Arial" w:hAnsi="Arial" w:cs="Arial"/>
          <w:sz w:val="22"/>
          <w:szCs w:val="22"/>
          <w:vertAlign w:val="baseline"/>
        </w:rPr>
      </w:pPr>
      <w:r w:rsidRPr="00FB0013">
        <w:rPr>
          <w:rFonts w:ascii="Arial" w:hAnsi="Arial" w:cs="Arial"/>
          <w:sz w:val="22"/>
          <w:szCs w:val="22"/>
          <w:vertAlign w:val="baseline"/>
        </w:rPr>
        <w:t>A perda da senha ou quebra de sigilo deverá ser comunicada imediatamente ao provedor do sistema para imediato bloqueio de acesso.</w:t>
      </w:r>
    </w:p>
    <w:p w:rsidR="0004299C" w:rsidRDefault="00C16434" w:rsidP="00C16434">
      <w:pPr>
        <w:numPr>
          <w:ilvl w:val="1"/>
          <w:numId w:val="2"/>
        </w:numPr>
        <w:tabs>
          <w:tab w:val="left" w:pos="993"/>
        </w:tabs>
        <w:spacing w:before="120"/>
        <w:ind w:left="851" w:hanging="851"/>
        <w:jc w:val="both"/>
        <w:rPr>
          <w:rFonts w:ascii="Arial" w:hAnsi="Arial" w:cs="Arial"/>
          <w:sz w:val="22"/>
          <w:szCs w:val="22"/>
          <w:vertAlign w:val="baseline"/>
        </w:rPr>
      </w:pPr>
      <w:r w:rsidRPr="00C16434">
        <w:rPr>
          <w:rFonts w:ascii="Arial" w:hAnsi="Arial" w:cs="Arial"/>
          <w:sz w:val="22"/>
          <w:szCs w:val="22"/>
          <w:vertAlign w:val="baseline"/>
        </w:rPr>
        <w:t>O uso da senha de acesso pela licitante é de sua responsabilidade exclusiva, incluindo qualquer transação efetuada diretamente ou por seu representante, não cabendo ao provedor do sistema ou à Codevasf responsabilidade por eventuais danos decorrentes do uso indevido da senha, ainda que por terceiros (art. 19, Inciso III, do Decreto nº 10.024, de 20/09/2019)</w:t>
      </w:r>
      <w:r w:rsidR="0004299C" w:rsidRPr="004F4D9F">
        <w:rPr>
          <w:rFonts w:ascii="Arial" w:hAnsi="Arial" w:cs="Arial"/>
          <w:sz w:val="22"/>
          <w:szCs w:val="22"/>
          <w:vertAlign w:val="baseline"/>
        </w:rPr>
        <w:t>.</w:t>
      </w:r>
    </w:p>
    <w:p w:rsidR="002F6D63" w:rsidRDefault="002F6D63" w:rsidP="00A70A89">
      <w:pPr>
        <w:numPr>
          <w:ilvl w:val="1"/>
          <w:numId w:val="2"/>
        </w:numPr>
        <w:tabs>
          <w:tab w:val="left" w:pos="993"/>
        </w:tabs>
        <w:spacing w:before="120"/>
        <w:ind w:left="851" w:hanging="851"/>
        <w:jc w:val="both"/>
        <w:rPr>
          <w:rFonts w:ascii="Arial" w:hAnsi="Arial" w:cs="Arial"/>
          <w:sz w:val="22"/>
          <w:szCs w:val="22"/>
          <w:vertAlign w:val="baseline"/>
        </w:rPr>
      </w:pPr>
      <w:r w:rsidRPr="002F6D63">
        <w:rPr>
          <w:rFonts w:ascii="Arial" w:hAnsi="Arial" w:cs="Arial"/>
          <w:sz w:val="22"/>
          <w:szCs w:val="22"/>
          <w:vertAlign w:val="baseline"/>
        </w:rPr>
        <w:t>Não será admitida nesta licitação a participação de empresas distintas por meio de um único representante</w:t>
      </w:r>
      <w:r>
        <w:rPr>
          <w:rFonts w:ascii="Arial" w:hAnsi="Arial" w:cs="Arial"/>
          <w:sz w:val="22"/>
          <w:szCs w:val="22"/>
          <w:vertAlign w:val="baseline"/>
        </w:rPr>
        <w:t>.</w:t>
      </w:r>
    </w:p>
    <w:p w:rsidR="0004299C" w:rsidRPr="008C1800" w:rsidRDefault="004770FE" w:rsidP="00A70A89">
      <w:pPr>
        <w:numPr>
          <w:ilvl w:val="0"/>
          <w:numId w:val="1"/>
        </w:numPr>
        <w:spacing w:before="120"/>
        <w:ind w:left="851" w:hanging="851"/>
        <w:jc w:val="both"/>
        <w:rPr>
          <w:rFonts w:ascii="Arial" w:hAnsi="Arial" w:cs="Arial"/>
          <w:b/>
          <w:bCs/>
          <w:sz w:val="22"/>
          <w:szCs w:val="22"/>
          <w:vertAlign w:val="baseline"/>
        </w:rPr>
      </w:pPr>
      <w:r>
        <w:rPr>
          <w:rFonts w:ascii="Arial" w:hAnsi="Arial" w:cs="Arial"/>
          <w:b/>
          <w:bCs/>
          <w:sz w:val="22"/>
          <w:szCs w:val="22"/>
          <w:vertAlign w:val="baseline"/>
        </w:rPr>
        <w:t>INCLUSÃO</w:t>
      </w:r>
      <w:r w:rsidR="00A1194E">
        <w:rPr>
          <w:rFonts w:ascii="Arial" w:hAnsi="Arial" w:cs="Arial"/>
          <w:b/>
          <w:bCs/>
          <w:sz w:val="22"/>
          <w:szCs w:val="22"/>
          <w:vertAlign w:val="baseline"/>
        </w:rPr>
        <w:t>\ ENVIO</w:t>
      </w:r>
      <w:r w:rsidR="0004299C" w:rsidRPr="008C1800">
        <w:rPr>
          <w:rFonts w:ascii="Arial" w:hAnsi="Arial" w:cs="Arial"/>
          <w:b/>
          <w:bCs/>
          <w:sz w:val="22"/>
          <w:szCs w:val="22"/>
          <w:vertAlign w:val="baseline"/>
        </w:rPr>
        <w:t xml:space="preserve"> DA</w:t>
      </w:r>
      <w:r w:rsidR="00A1194E">
        <w:rPr>
          <w:rFonts w:ascii="Arial" w:hAnsi="Arial" w:cs="Arial"/>
          <w:b/>
          <w:bCs/>
          <w:sz w:val="22"/>
          <w:szCs w:val="22"/>
          <w:vertAlign w:val="baseline"/>
        </w:rPr>
        <w:t>S</w:t>
      </w:r>
      <w:r w:rsidR="0004299C" w:rsidRPr="008C1800">
        <w:rPr>
          <w:rFonts w:ascii="Arial" w:hAnsi="Arial" w:cs="Arial"/>
          <w:b/>
          <w:bCs/>
          <w:sz w:val="22"/>
          <w:szCs w:val="22"/>
          <w:vertAlign w:val="baseline"/>
        </w:rPr>
        <w:t xml:space="preserve"> PROPOSTA</w:t>
      </w:r>
      <w:r w:rsidR="00A1194E">
        <w:rPr>
          <w:rFonts w:ascii="Arial" w:hAnsi="Arial" w:cs="Arial"/>
          <w:b/>
          <w:bCs/>
          <w:sz w:val="22"/>
          <w:szCs w:val="22"/>
          <w:vertAlign w:val="baseline"/>
        </w:rPr>
        <w:t>S</w:t>
      </w:r>
    </w:p>
    <w:p w:rsidR="00D9779E" w:rsidRPr="00E56E6D" w:rsidRDefault="00D34107" w:rsidP="00A1194E">
      <w:pPr>
        <w:numPr>
          <w:ilvl w:val="1"/>
          <w:numId w:val="2"/>
        </w:numPr>
        <w:tabs>
          <w:tab w:val="left" w:pos="993"/>
        </w:tabs>
        <w:spacing w:before="120"/>
        <w:ind w:left="851" w:hanging="851"/>
        <w:jc w:val="both"/>
        <w:rPr>
          <w:rFonts w:ascii="Arial" w:hAnsi="Arial" w:cs="Arial"/>
          <w:sz w:val="22"/>
          <w:szCs w:val="22"/>
          <w:vertAlign w:val="baseline"/>
        </w:rPr>
      </w:pPr>
      <w:r w:rsidRPr="00E56E6D">
        <w:rPr>
          <w:rFonts w:ascii="Arial" w:hAnsi="Arial" w:cs="Arial"/>
          <w:szCs w:val="20"/>
          <w:vertAlign w:val="baseline"/>
        </w:rPr>
        <w:t xml:space="preserve">Após a divulgação do Edital no portal </w:t>
      </w:r>
      <w:r w:rsidRPr="00E56E6D">
        <w:rPr>
          <w:rFonts w:ascii="Arial" w:hAnsi="Arial" w:cs="Arial"/>
          <w:szCs w:val="20"/>
          <w:u w:val="single"/>
          <w:vertAlign w:val="baseline"/>
        </w:rPr>
        <w:t>www.comprasgovernamentais.gov.br</w:t>
      </w:r>
      <w:r w:rsidRPr="00E56E6D">
        <w:rPr>
          <w:rFonts w:ascii="Arial" w:hAnsi="Arial" w:cs="Arial"/>
          <w:szCs w:val="20"/>
          <w:vertAlign w:val="baseline"/>
        </w:rPr>
        <w:t xml:space="preserve"> a licitante deverá incluir sua Proposta de Preços, </w:t>
      </w:r>
      <w:r w:rsidRPr="00E56E6D">
        <w:rPr>
          <w:rFonts w:ascii="Arial" w:hAnsi="Arial" w:cs="Arial"/>
          <w:b/>
          <w:szCs w:val="20"/>
          <w:vertAlign w:val="baseline"/>
        </w:rPr>
        <w:t>com observância aos preços máximos unitários e global orçados pela CODEVASF</w:t>
      </w:r>
      <w:r w:rsidRPr="00E56E6D">
        <w:rPr>
          <w:rFonts w:ascii="Arial" w:hAnsi="Arial" w:cs="Arial"/>
          <w:szCs w:val="20"/>
          <w:vertAlign w:val="baseline"/>
        </w:rPr>
        <w:t xml:space="preserve">, no campo correspondente dentro do Sistema Eletrônico denominado </w:t>
      </w:r>
      <w:r w:rsidRPr="00E56E6D">
        <w:rPr>
          <w:rFonts w:ascii="Arial" w:hAnsi="Arial" w:cs="Arial"/>
          <w:b/>
          <w:szCs w:val="20"/>
          <w:vertAlign w:val="baseline"/>
        </w:rPr>
        <w:t>“Descrição Detalhada do Objeto Ofertado”</w:t>
      </w:r>
      <w:r w:rsidRPr="00E56E6D">
        <w:rPr>
          <w:rFonts w:ascii="Arial" w:hAnsi="Arial" w:cs="Arial"/>
          <w:szCs w:val="20"/>
          <w:vertAlign w:val="baseline"/>
        </w:rPr>
        <w:t xml:space="preserve"> deverá descrever os </w:t>
      </w:r>
      <w:r w:rsidR="00737210">
        <w:rPr>
          <w:rFonts w:ascii="Arial" w:hAnsi="Arial" w:cs="Arial"/>
          <w:sz w:val="22"/>
          <w:szCs w:val="22"/>
          <w:vertAlign w:val="baseline"/>
        </w:rPr>
        <w:t>Fornecimentos</w:t>
      </w:r>
      <w:r w:rsidRPr="00E56E6D">
        <w:rPr>
          <w:rFonts w:ascii="Arial" w:hAnsi="Arial" w:cs="Arial"/>
          <w:szCs w:val="20"/>
          <w:vertAlign w:val="baseline"/>
        </w:rPr>
        <w:t xml:space="preserve">, contemplando o preço unitário e global do ITEM, estando incluídos todos os impostos, taxas e despesas, tais como frete, transporte, carga, descarga, mão de obra, leis sociais, alimentação, veículos, ferramentas, seguro e quaisquer outros incidentes sobre o ITEM do objeto deste Pregão, até a data e hora marcadas para a abertura da sessão, exclusivamente por meio do Sistema Eletrônico </w:t>
      </w:r>
      <w:r w:rsidRPr="00E56E6D">
        <w:rPr>
          <w:rFonts w:ascii="Arial" w:hAnsi="Arial" w:cs="Arial"/>
          <w:b/>
          <w:szCs w:val="20"/>
          <w:vertAlign w:val="baseline"/>
        </w:rPr>
        <w:t>(art. 26, caput, Decreto  10.024, de 20/09/2019)</w:t>
      </w:r>
      <w:r w:rsidRPr="00E56E6D">
        <w:rPr>
          <w:rFonts w:ascii="Arial" w:hAnsi="Arial" w:cs="Arial"/>
          <w:szCs w:val="20"/>
          <w:vertAlign w:val="baseline"/>
        </w:rPr>
        <w:t>,  e que, em relação ao envio da documentação de aceitação da proposta financeira e habilitação, deverá observar ainda</w:t>
      </w:r>
      <w:r w:rsidR="00A1194E" w:rsidRPr="00E56E6D">
        <w:rPr>
          <w:rFonts w:ascii="Arial" w:hAnsi="Arial" w:cs="Arial"/>
          <w:sz w:val="22"/>
          <w:szCs w:val="22"/>
          <w:vertAlign w:val="baseline"/>
        </w:rPr>
        <w:t>:</w:t>
      </w:r>
    </w:p>
    <w:p w:rsidR="0084578C" w:rsidRPr="004C2E9F" w:rsidRDefault="0084578C" w:rsidP="008E5C91">
      <w:pPr>
        <w:pStyle w:val="PargrafodaLista"/>
        <w:numPr>
          <w:ilvl w:val="0"/>
          <w:numId w:val="25"/>
        </w:numPr>
        <w:tabs>
          <w:tab w:val="left" w:pos="993"/>
        </w:tabs>
        <w:ind w:left="1276" w:hanging="357"/>
        <w:jc w:val="both"/>
        <w:rPr>
          <w:rFonts w:ascii="Arial" w:hAnsi="Arial" w:cs="Arial"/>
          <w:b/>
          <w:sz w:val="22"/>
          <w:szCs w:val="22"/>
        </w:rPr>
      </w:pPr>
      <w:r w:rsidRPr="000260ED">
        <w:rPr>
          <w:rFonts w:ascii="Arial" w:hAnsi="Arial" w:cs="Arial"/>
          <w:sz w:val="22"/>
          <w:szCs w:val="22"/>
        </w:rPr>
        <w:t xml:space="preserve">O prazo fixado para a apresentação das </w:t>
      </w:r>
      <w:r w:rsidR="00406387" w:rsidRPr="00406387">
        <w:rPr>
          <w:rFonts w:ascii="Arial" w:hAnsi="Arial" w:cs="Arial"/>
          <w:b/>
          <w:sz w:val="22"/>
          <w:szCs w:val="22"/>
        </w:rPr>
        <w:t>PROPOSTAS E DOS DOCUMENTOS DE HABILITAÇÃO</w:t>
      </w:r>
      <w:r w:rsidR="00543A65">
        <w:rPr>
          <w:rFonts w:ascii="Arial" w:hAnsi="Arial" w:cs="Arial"/>
          <w:b/>
          <w:sz w:val="22"/>
          <w:szCs w:val="22"/>
        </w:rPr>
        <w:t xml:space="preserve"> </w:t>
      </w:r>
      <w:r w:rsidRPr="000260ED">
        <w:rPr>
          <w:rFonts w:ascii="Arial" w:hAnsi="Arial" w:cs="Arial"/>
          <w:b/>
          <w:sz w:val="22"/>
          <w:szCs w:val="22"/>
        </w:rPr>
        <w:t>não será inferior a oito dias úteis</w:t>
      </w:r>
      <w:r w:rsidRPr="000260ED">
        <w:rPr>
          <w:rFonts w:ascii="Arial" w:hAnsi="Arial" w:cs="Arial"/>
          <w:sz w:val="22"/>
          <w:szCs w:val="22"/>
        </w:rPr>
        <w:t>, contado da data de publicação do aviso do edital.</w:t>
      </w:r>
      <w:r w:rsidRPr="004C2E9F">
        <w:rPr>
          <w:rFonts w:ascii="Arial" w:hAnsi="Arial" w:cs="Arial"/>
          <w:b/>
          <w:sz w:val="22"/>
          <w:szCs w:val="22"/>
        </w:rPr>
        <w:t xml:space="preserve"> (art. 25 do Decreto 10.024/2019)</w:t>
      </w:r>
      <w:r w:rsidR="0009796D">
        <w:rPr>
          <w:rFonts w:ascii="Arial" w:hAnsi="Arial" w:cs="Arial"/>
          <w:b/>
          <w:sz w:val="22"/>
          <w:szCs w:val="22"/>
        </w:rPr>
        <w:t>, (observar alínea “b.1)</w:t>
      </w:r>
      <w:r w:rsidR="00D27B72">
        <w:rPr>
          <w:rFonts w:ascii="Arial" w:hAnsi="Arial" w:cs="Arial"/>
          <w:b/>
          <w:sz w:val="22"/>
          <w:szCs w:val="22"/>
        </w:rPr>
        <w:t>, abaixo</w:t>
      </w:r>
      <w:r w:rsidRPr="004C2E9F">
        <w:rPr>
          <w:rFonts w:ascii="Arial" w:hAnsi="Arial" w:cs="Arial"/>
          <w:b/>
          <w:sz w:val="22"/>
          <w:szCs w:val="22"/>
        </w:rPr>
        <w:t>.</w:t>
      </w:r>
    </w:p>
    <w:p w:rsidR="0084578C" w:rsidRPr="004C2E9F" w:rsidRDefault="0084578C" w:rsidP="004C2E9F">
      <w:pPr>
        <w:tabs>
          <w:tab w:val="left" w:pos="993"/>
        </w:tabs>
        <w:ind w:left="1276"/>
        <w:jc w:val="both"/>
        <w:rPr>
          <w:rFonts w:ascii="Arial" w:hAnsi="Arial" w:cs="Arial"/>
          <w:b/>
          <w:sz w:val="22"/>
          <w:szCs w:val="22"/>
        </w:rPr>
      </w:pPr>
    </w:p>
    <w:p w:rsidR="0084578C" w:rsidRDefault="0084578C" w:rsidP="008E5C91">
      <w:pPr>
        <w:pStyle w:val="PargrafodaLista"/>
        <w:numPr>
          <w:ilvl w:val="0"/>
          <w:numId w:val="25"/>
        </w:numPr>
        <w:tabs>
          <w:tab w:val="left" w:pos="993"/>
        </w:tabs>
        <w:ind w:left="1276" w:hanging="357"/>
        <w:jc w:val="both"/>
        <w:rPr>
          <w:rFonts w:ascii="Arial" w:hAnsi="Arial" w:cs="Arial"/>
          <w:b/>
          <w:sz w:val="22"/>
          <w:szCs w:val="22"/>
        </w:rPr>
      </w:pPr>
      <w:r w:rsidRPr="004C2E9F">
        <w:rPr>
          <w:rFonts w:ascii="Arial" w:hAnsi="Arial" w:cs="Arial"/>
          <w:b/>
          <w:sz w:val="22"/>
          <w:szCs w:val="22"/>
        </w:rPr>
        <w:t>Após a divulgação do edital no sítio eletrônico, os licitantes encaminharão, exclusivamente por meio do sistema, concomitantemente com os documentos de habilitação exigidos no edital, proposta com a descrição do objeto ofertado e o preço, até a data e o horário estabelecidos para abertura da sessão pública. (art. 26 do Decreto 10.024/2019).</w:t>
      </w:r>
      <w:r w:rsidR="0046709E">
        <w:rPr>
          <w:rFonts w:ascii="Arial" w:hAnsi="Arial" w:cs="Arial"/>
          <w:b/>
          <w:sz w:val="22"/>
          <w:szCs w:val="22"/>
        </w:rPr>
        <w:t>b.1)</w:t>
      </w:r>
      <w:r w:rsidR="00543A65">
        <w:rPr>
          <w:rFonts w:ascii="Arial" w:hAnsi="Arial" w:cs="Arial"/>
          <w:b/>
          <w:sz w:val="22"/>
          <w:szCs w:val="22"/>
        </w:rPr>
        <w:t xml:space="preserve"> </w:t>
      </w:r>
      <w:r w:rsidR="001B50A6" w:rsidRPr="004C2E9F">
        <w:rPr>
          <w:rFonts w:ascii="Arial" w:hAnsi="Arial" w:cs="Arial"/>
          <w:b/>
          <w:sz w:val="22"/>
          <w:szCs w:val="22"/>
        </w:rPr>
        <w:t>O PRAZO PARA O ENVIO DA DOCUMENTAÇÃO PARA FINS DE ACEITAÇÃO E HABILITAÇÃO DA PROPOSTA, SERÁ ENCERRADO COM A ABERTURA DA SESSÃO PÚBLICA DO PREGÃO</w:t>
      </w:r>
      <w:r w:rsidR="001B50A6">
        <w:rPr>
          <w:rFonts w:ascii="Arial" w:hAnsi="Arial" w:cs="Arial"/>
          <w:b/>
          <w:sz w:val="22"/>
          <w:szCs w:val="22"/>
        </w:rPr>
        <w:t>.</w:t>
      </w:r>
    </w:p>
    <w:p w:rsidR="0084578C" w:rsidRPr="004C2E9F" w:rsidRDefault="0084578C" w:rsidP="004C2E9F">
      <w:pPr>
        <w:tabs>
          <w:tab w:val="left" w:pos="993"/>
        </w:tabs>
        <w:ind w:left="1276"/>
        <w:jc w:val="both"/>
        <w:rPr>
          <w:rFonts w:ascii="Arial" w:hAnsi="Arial" w:cs="Arial"/>
          <w:b/>
          <w:sz w:val="22"/>
          <w:szCs w:val="22"/>
        </w:rPr>
      </w:pPr>
    </w:p>
    <w:p w:rsidR="0084578C" w:rsidRPr="004C2E9F" w:rsidRDefault="0084578C" w:rsidP="008E5C91">
      <w:pPr>
        <w:pStyle w:val="PargrafodaLista"/>
        <w:numPr>
          <w:ilvl w:val="0"/>
          <w:numId w:val="25"/>
        </w:numPr>
        <w:tabs>
          <w:tab w:val="left" w:pos="993"/>
        </w:tabs>
        <w:ind w:left="1276" w:hanging="357"/>
        <w:jc w:val="both"/>
        <w:rPr>
          <w:rFonts w:ascii="Arial" w:hAnsi="Arial" w:cs="Arial"/>
          <w:b/>
          <w:sz w:val="22"/>
          <w:szCs w:val="22"/>
        </w:rPr>
      </w:pPr>
      <w:r w:rsidRPr="004C2E9F">
        <w:rPr>
          <w:rFonts w:ascii="Arial" w:hAnsi="Arial" w:cs="Arial"/>
          <w:b/>
          <w:sz w:val="22"/>
          <w:szCs w:val="22"/>
        </w:rPr>
        <w:t>Os documentos que compõem a proposta e a habilitação do licitante melhor classificado somente serão disponibilizados para avaliação do pregoeiro e para acesso público após o encerramento do envio de lances. (§ 8 do art. 26 do Decreto 10.024).</w:t>
      </w:r>
    </w:p>
    <w:p w:rsidR="0084578C" w:rsidRPr="004C2E9F" w:rsidRDefault="0084578C" w:rsidP="004C2E9F">
      <w:pPr>
        <w:pStyle w:val="PargrafodaLista"/>
        <w:ind w:left="1276"/>
        <w:rPr>
          <w:rFonts w:ascii="Arial" w:hAnsi="Arial" w:cs="Arial"/>
          <w:b/>
          <w:sz w:val="22"/>
          <w:szCs w:val="22"/>
        </w:rPr>
      </w:pPr>
    </w:p>
    <w:p w:rsidR="0084578C" w:rsidRPr="004C2E9F" w:rsidRDefault="0084578C" w:rsidP="008E5C91">
      <w:pPr>
        <w:pStyle w:val="PargrafodaLista"/>
        <w:numPr>
          <w:ilvl w:val="0"/>
          <w:numId w:val="25"/>
        </w:numPr>
        <w:tabs>
          <w:tab w:val="left" w:pos="993"/>
        </w:tabs>
        <w:ind w:left="1276" w:hanging="357"/>
        <w:jc w:val="both"/>
        <w:rPr>
          <w:rFonts w:ascii="Arial" w:hAnsi="Arial" w:cs="Arial"/>
          <w:b/>
          <w:sz w:val="22"/>
          <w:szCs w:val="22"/>
        </w:rPr>
      </w:pPr>
      <w:r w:rsidRPr="004C2E9F">
        <w:rPr>
          <w:rFonts w:ascii="Arial" w:hAnsi="Arial" w:cs="Arial"/>
          <w:b/>
          <w:sz w:val="22"/>
          <w:szCs w:val="22"/>
        </w:rPr>
        <w:t>Os documentos complementares à proposta e à habilitação, quando necessários à confirmação daqueles exigidos no edital e já apresentados, serão encaminhados pelo licitante melhor classificado após o encerramento do envio de lances, observado o prazo de que trata o § 2º do art. 38. (§ 9 do art. 26 do Decreto 10.024).</w:t>
      </w:r>
    </w:p>
    <w:p w:rsidR="004C2E9F" w:rsidRDefault="004C2E9F" w:rsidP="00993BE3">
      <w:pPr>
        <w:numPr>
          <w:ilvl w:val="2"/>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 xml:space="preserve">A CODEVASF não considerará propostas para entrega parcial dos </w:t>
      </w:r>
      <w:r w:rsidR="00737210">
        <w:rPr>
          <w:rFonts w:ascii="Arial" w:hAnsi="Arial" w:cs="Arial"/>
          <w:sz w:val="22"/>
          <w:szCs w:val="22"/>
          <w:vertAlign w:val="baseline"/>
        </w:rPr>
        <w:t>Fornecimentos</w:t>
      </w:r>
      <w:r>
        <w:rPr>
          <w:rFonts w:ascii="Arial" w:hAnsi="Arial" w:cs="Arial"/>
          <w:sz w:val="22"/>
          <w:szCs w:val="22"/>
          <w:vertAlign w:val="baseline"/>
        </w:rPr>
        <w:t>;</w:t>
      </w:r>
    </w:p>
    <w:p w:rsidR="004C2E9F" w:rsidRDefault="0046709E" w:rsidP="0046709E">
      <w:pPr>
        <w:numPr>
          <w:ilvl w:val="2"/>
          <w:numId w:val="2"/>
        </w:numPr>
        <w:tabs>
          <w:tab w:val="left" w:pos="993"/>
        </w:tabs>
        <w:spacing w:before="120"/>
        <w:ind w:left="851" w:hanging="851"/>
        <w:jc w:val="both"/>
        <w:rPr>
          <w:rFonts w:ascii="Arial" w:hAnsi="Arial" w:cs="Arial"/>
          <w:sz w:val="22"/>
          <w:szCs w:val="22"/>
          <w:vertAlign w:val="baseline"/>
        </w:rPr>
      </w:pPr>
      <w:r w:rsidRPr="0046709E">
        <w:rPr>
          <w:rFonts w:ascii="Arial" w:hAnsi="Arial" w:cs="Arial"/>
          <w:sz w:val="22"/>
          <w:szCs w:val="22"/>
          <w:vertAlign w:val="baseline"/>
        </w:rPr>
        <w:lastRenderedPageBreak/>
        <w:t>Os preços deverão ser cotados em reais</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593953">
        <w:rPr>
          <w:rFonts w:ascii="Arial" w:hAnsi="Arial" w:cs="Arial"/>
          <w:sz w:val="22"/>
          <w:szCs w:val="22"/>
          <w:vertAlign w:val="baseline"/>
        </w:rPr>
        <w:t>Os licitantes classificados como</w:t>
      </w:r>
      <w:r w:rsidRPr="00593953">
        <w:rPr>
          <w:rFonts w:ascii="Arial" w:hAnsi="Arial" w:cs="Arial"/>
          <w:b/>
          <w:sz w:val="22"/>
          <w:szCs w:val="22"/>
          <w:vertAlign w:val="baseline"/>
        </w:rPr>
        <w:t xml:space="preserve"> Microempresa ou Empresa de Pequeno Porte deverão declarar, no ato do envio de suas propostas, em campo próprio do sistema, que atende aos requisitos do artigo 3º da Lei Complementar 123, de 14/12/2006, </w:t>
      </w:r>
      <w:r w:rsidRPr="00593953">
        <w:rPr>
          <w:rFonts w:ascii="Arial" w:hAnsi="Arial" w:cs="Arial"/>
          <w:sz w:val="22"/>
          <w:szCs w:val="22"/>
          <w:vertAlign w:val="baseline"/>
        </w:rPr>
        <w:t>para fazer jus aos benefícios previstos na referida Lei</w:t>
      </w:r>
      <w:r>
        <w:rPr>
          <w:rFonts w:ascii="Arial" w:hAnsi="Arial" w:cs="Arial"/>
          <w:sz w:val="22"/>
          <w:szCs w:val="22"/>
          <w:vertAlign w:val="baseline"/>
        </w:rPr>
        <w:t>.</w:t>
      </w:r>
    </w:p>
    <w:p w:rsidR="004739DB"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593953">
        <w:rPr>
          <w:rFonts w:ascii="Arial" w:hAnsi="Arial" w:cs="Arial"/>
          <w:sz w:val="22"/>
          <w:szCs w:val="22"/>
          <w:vertAlign w:val="baseline"/>
        </w:rPr>
        <w:t>As propostas inseridas no sistema eletronicamente, no campo denominado</w:t>
      </w:r>
      <w:r w:rsidRPr="00593953">
        <w:rPr>
          <w:rFonts w:ascii="Arial" w:hAnsi="Arial" w:cs="Arial"/>
          <w:b/>
          <w:sz w:val="22"/>
          <w:szCs w:val="22"/>
          <w:vertAlign w:val="baseline"/>
        </w:rPr>
        <w:t xml:space="preserve"> “Descrição Detalhado do Objeto Ofertado”, </w:t>
      </w:r>
      <w:r w:rsidRPr="00593953">
        <w:rPr>
          <w:rFonts w:ascii="Arial" w:hAnsi="Arial" w:cs="Arial"/>
          <w:sz w:val="22"/>
          <w:szCs w:val="22"/>
          <w:vertAlign w:val="baseline"/>
        </w:rPr>
        <w:t>não deverão contemplar informações do tipo</w:t>
      </w:r>
      <w:r w:rsidRPr="00593953">
        <w:rPr>
          <w:rFonts w:ascii="Arial" w:hAnsi="Arial" w:cs="Arial"/>
          <w:b/>
          <w:sz w:val="22"/>
          <w:szCs w:val="22"/>
          <w:vertAlign w:val="baseline"/>
        </w:rPr>
        <w:t xml:space="preserve"> “Conforme Edital”, “Conforme Especificações Técnicas, “De acordo com as exigências do Órgão”, SOB PENA DE DESCLASSIFICAÇÃO, </w:t>
      </w:r>
      <w:r w:rsidRPr="00593953">
        <w:rPr>
          <w:rFonts w:ascii="Arial" w:hAnsi="Arial" w:cs="Arial"/>
          <w:sz w:val="22"/>
          <w:szCs w:val="22"/>
          <w:vertAlign w:val="baseline"/>
        </w:rPr>
        <w:t>tendo em vista que tais descrições dificultam a identificação, pelo Pregoeiro, do real objeto proposto pelo licitante</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prazo de validade da proposta será de 60(sessenta) dias corridos, a contar da data de abertura deste Pregão, sujeita a revalidação por idêntico período. Quando da revalidação da proposta, haverá expressa comunicação da CODEVASF</w:t>
      </w:r>
      <w:r>
        <w:rPr>
          <w:rFonts w:ascii="Arial" w:hAnsi="Arial" w:cs="Arial"/>
          <w:sz w:val="22"/>
          <w:szCs w:val="22"/>
          <w:vertAlign w:val="baseline"/>
        </w:rPr>
        <w:t>.</w:t>
      </w:r>
    </w:p>
    <w:p w:rsidR="00D52052" w:rsidRDefault="00D52052" w:rsidP="0046709E">
      <w:pPr>
        <w:numPr>
          <w:ilvl w:val="2"/>
          <w:numId w:val="2"/>
        </w:numPr>
        <w:tabs>
          <w:tab w:val="left" w:pos="993"/>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Até a abertura da sessão, as licitantes poderão retirar ou substituir a proposta anteriormente incluída no sistema</w:t>
      </w:r>
      <w:r>
        <w:rPr>
          <w:rFonts w:ascii="Arial" w:hAnsi="Arial" w:cs="Arial"/>
          <w:sz w:val="22"/>
          <w:szCs w:val="22"/>
          <w:vertAlign w:val="baseline"/>
        </w:rPr>
        <w:t>.</w:t>
      </w:r>
    </w:p>
    <w:p w:rsidR="00D52052" w:rsidRDefault="00D52052" w:rsidP="00D52052">
      <w:pPr>
        <w:numPr>
          <w:ilvl w:val="2"/>
          <w:numId w:val="2"/>
        </w:numPr>
        <w:tabs>
          <w:tab w:val="left" w:pos="993"/>
        </w:tabs>
        <w:spacing w:before="120"/>
        <w:ind w:left="851" w:hanging="851"/>
        <w:jc w:val="both"/>
        <w:rPr>
          <w:rFonts w:ascii="Arial" w:hAnsi="Arial" w:cs="Arial"/>
          <w:sz w:val="22"/>
          <w:szCs w:val="22"/>
          <w:vertAlign w:val="baseline"/>
        </w:rPr>
      </w:pPr>
      <w:r w:rsidRPr="00993BE3">
        <w:rPr>
          <w:rFonts w:ascii="Arial" w:hAnsi="Arial" w:cs="Arial"/>
          <w:sz w:val="22"/>
          <w:szCs w:val="22"/>
          <w:vertAlign w:val="baseline"/>
        </w:rPr>
        <w:t xml:space="preserve">Durante a sessão pública, a comunicação entre o Pregoeiro e os Licitantes ocorrerá </w:t>
      </w:r>
      <w:r w:rsidRPr="00993BE3">
        <w:rPr>
          <w:rFonts w:ascii="Arial" w:hAnsi="Arial" w:cs="Arial"/>
          <w:b/>
          <w:sz w:val="22"/>
          <w:szCs w:val="22"/>
          <w:vertAlign w:val="baseline"/>
        </w:rPr>
        <w:t>exclusivamente mediante troca de mensagens</w:t>
      </w:r>
      <w:r w:rsidRPr="00993BE3">
        <w:rPr>
          <w:rFonts w:ascii="Arial" w:hAnsi="Arial" w:cs="Arial"/>
          <w:sz w:val="22"/>
          <w:szCs w:val="22"/>
          <w:vertAlign w:val="baseline"/>
        </w:rPr>
        <w:t>, em campo próprio do sistema eletrônico</w:t>
      </w:r>
      <w:r>
        <w:rPr>
          <w:rFonts w:ascii="Arial" w:hAnsi="Arial" w:cs="Arial"/>
          <w:sz w:val="22"/>
          <w:szCs w:val="22"/>
          <w:vertAlign w:val="baseline"/>
        </w:rPr>
        <w:t>.</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 xml:space="preserve">Incluída a proposta, ainda que omissa em sua descrição no sistema no campo correspondente denominado “Descrição Detalhada do Objeto Ofertado”, o licitante compromete-se a executar os </w:t>
      </w:r>
      <w:r w:rsidR="00737210">
        <w:rPr>
          <w:rFonts w:ascii="Arial" w:hAnsi="Arial" w:cs="Arial"/>
          <w:sz w:val="22"/>
          <w:szCs w:val="22"/>
          <w:vertAlign w:val="baseline"/>
        </w:rPr>
        <w:t>Fornecimentos</w:t>
      </w:r>
      <w:r w:rsidRPr="008A46D0">
        <w:rPr>
          <w:rFonts w:ascii="Arial" w:hAnsi="Arial" w:cs="Arial"/>
          <w:sz w:val="22"/>
          <w:szCs w:val="22"/>
          <w:vertAlign w:val="baseline"/>
        </w:rPr>
        <w:t xml:space="preserve"> objeto deste Edital, sem preterição do que consta dos Termos de Referência, ANEXO I - que integram o presente Edital.</w:t>
      </w:r>
    </w:p>
    <w:p w:rsidR="008A46D0" w:rsidRPr="008A46D0"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 xml:space="preserve">Quaisquer tributos, custos e despesas diretas ou indiretas omitidos da proposta ou incorretamente cotados serão considerados como inclusos nos preços, não sendo aceitos pleitos de acréscimos, a esse ou a qualquer título, devendo o </w:t>
      </w:r>
      <w:r w:rsidR="00B92FD2">
        <w:rPr>
          <w:rFonts w:ascii="Arial" w:hAnsi="Arial" w:cs="Arial"/>
          <w:sz w:val="22"/>
          <w:szCs w:val="22"/>
          <w:vertAlign w:val="baseline"/>
        </w:rPr>
        <w:t>Fornecimento</w:t>
      </w:r>
      <w:r w:rsidRPr="008A46D0">
        <w:rPr>
          <w:rFonts w:ascii="Arial" w:hAnsi="Arial" w:cs="Arial"/>
          <w:sz w:val="22"/>
          <w:szCs w:val="22"/>
          <w:vertAlign w:val="baseline"/>
        </w:rPr>
        <w:t>, objeto deste Pregão, a ser entregue a Codevasf sem ônus adicional.</w:t>
      </w:r>
    </w:p>
    <w:p w:rsidR="008A46D0" w:rsidRPr="00593953" w:rsidRDefault="008A46D0" w:rsidP="008A46D0">
      <w:pPr>
        <w:numPr>
          <w:ilvl w:val="1"/>
          <w:numId w:val="2"/>
        </w:numPr>
        <w:tabs>
          <w:tab w:val="left" w:pos="993"/>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A apresentação das propostas implicará na plena aceitação, por parte do licitante, das condições estabelecidas neste Edital e seus anexos</w:t>
      </w:r>
      <w:r w:rsidR="00D52052">
        <w:rPr>
          <w:rFonts w:ascii="Arial" w:hAnsi="Arial" w:cs="Arial"/>
          <w:sz w:val="22"/>
          <w:szCs w:val="22"/>
          <w:vertAlign w:val="baseline"/>
        </w:rPr>
        <w:t>.</w:t>
      </w:r>
    </w:p>
    <w:p w:rsidR="0004299C" w:rsidRPr="004F4D9F" w:rsidRDefault="0004299C" w:rsidP="00EC6B0B">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DIVULGAÇÃO DAS PROPOSTAS DE PREÇOS</w:t>
      </w:r>
    </w:p>
    <w:p w:rsidR="00AD08CC" w:rsidRPr="00D777C4" w:rsidRDefault="00A43007" w:rsidP="00A43007">
      <w:pPr>
        <w:numPr>
          <w:ilvl w:val="1"/>
          <w:numId w:val="2"/>
        </w:numPr>
        <w:tabs>
          <w:tab w:val="left" w:pos="993"/>
        </w:tabs>
        <w:spacing w:before="120"/>
        <w:ind w:left="851" w:hanging="851"/>
        <w:jc w:val="both"/>
        <w:rPr>
          <w:rFonts w:ascii="Arial" w:hAnsi="Arial" w:cs="Arial"/>
          <w:bCs/>
          <w:sz w:val="22"/>
          <w:szCs w:val="22"/>
          <w:vertAlign w:val="baseline"/>
        </w:rPr>
      </w:pPr>
      <w:r w:rsidRPr="00A43007">
        <w:rPr>
          <w:rFonts w:ascii="Arial" w:hAnsi="Arial" w:cs="Arial"/>
          <w:bCs/>
          <w:sz w:val="22"/>
          <w:szCs w:val="22"/>
          <w:vertAlign w:val="baseline"/>
        </w:rPr>
        <w:t xml:space="preserve">A partir das </w:t>
      </w:r>
      <w:r w:rsidR="00543A65">
        <w:rPr>
          <w:rFonts w:ascii="Arial" w:hAnsi="Arial" w:cs="Arial"/>
          <w:bCs/>
          <w:sz w:val="22"/>
          <w:szCs w:val="22"/>
          <w:vertAlign w:val="baseline"/>
        </w:rPr>
        <w:t>09</w:t>
      </w:r>
      <w:r w:rsidRPr="00D777C4">
        <w:rPr>
          <w:rFonts w:ascii="Arial" w:hAnsi="Arial" w:cs="Arial"/>
          <w:b/>
          <w:bCs/>
          <w:sz w:val="22"/>
          <w:szCs w:val="22"/>
          <w:vertAlign w:val="baseline"/>
        </w:rPr>
        <w:t>h (</w:t>
      </w:r>
      <w:r w:rsidR="00543A65">
        <w:rPr>
          <w:rFonts w:ascii="Arial" w:hAnsi="Arial" w:cs="Arial"/>
          <w:b/>
          <w:bCs/>
          <w:sz w:val="22"/>
          <w:szCs w:val="22"/>
          <w:vertAlign w:val="baseline"/>
        </w:rPr>
        <w:t xml:space="preserve">nove </w:t>
      </w:r>
      <w:r w:rsidR="00FA17FA">
        <w:rPr>
          <w:rFonts w:ascii="Arial" w:hAnsi="Arial" w:cs="Arial"/>
          <w:b/>
          <w:bCs/>
          <w:sz w:val="22"/>
          <w:szCs w:val="22"/>
          <w:vertAlign w:val="baseline"/>
        </w:rPr>
        <w:t>horas</w:t>
      </w:r>
      <w:r w:rsidRPr="00D777C4">
        <w:rPr>
          <w:rFonts w:ascii="Arial" w:hAnsi="Arial" w:cs="Arial"/>
          <w:b/>
          <w:bCs/>
          <w:sz w:val="22"/>
          <w:szCs w:val="22"/>
          <w:vertAlign w:val="baseline"/>
        </w:rPr>
        <w:t xml:space="preserve">) do dia </w:t>
      </w:r>
      <w:r w:rsidR="00543A65">
        <w:rPr>
          <w:rFonts w:ascii="Arial" w:hAnsi="Arial" w:cs="Arial"/>
          <w:b/>
          <w:bCs/>
          <w:sz w:val="22"/>
          <w:szCs w:val="22"/>
          <w:vertAlign w:val="baseline"/>
        </w:rPr>
        <w:t>31</w:t>
      </w:r>
      <w:r w:rsidRPr="00D777C4">
        <w:rPr>
          <w:rFonts w:ascii="Arial" w:hAnsi="Arial" w:cs="Arial"/>
          <w:b/>
          <w:bCs/>
          <w:sz w:val="22"/>
          <w:szCs w:val="22"/>
          <w:vertAlign w:val="baseline"/>
        </w:rPr>
        <w:t xml:space="preserve"> de </w:t>
      </w:r>
      <w:r w:rsidR="00543A65">
        <w:rPr>
          <w:rFonts w:ascii="Arial" w:hAnsi="Arial" w:cs="Arial"/>
          <w:b/>
          <w:bCs/>
          <w:sz w:val="22"/>
          <w:szCs w:val="22"/>
          <w:vertAlign w:val="baseline"/>
        </w:rPr>
        <w:t>dezembro</w:t>
      </w:r>
      <w:r w:rsidRPr="00D777C4">
        <w:rPr>
          <w:rFonts w:ascii="Arial" w:hAnsi="Arial" w:cs="Arial"/>
          <w:b/>
          <w:bCs/>
          <w:sz w:val="22"/>
          <w:szCs w:val="22"/>
          <w:vertAlign w:val="baseline"/>
        </w:rPr>
        <w:t xml:space="preserve"> de 2019 (HORÁRIO DE BRASÍLIA)</w:t>
      </w:r>
      <w:r w:rsidRPr="00D777C4">
        <w:rPr>
          <w:rFonts w:ascii="Arial" w:hAnsi="Arial" w:cs="Arial"/>
          <w:bCs/>
          <w:sz w:val="22"/>
          <w:szCs w:val="22"/>
          <w:vertAlign w:val="baseline"/>
        </w:rPr>
        <w:t xml:space="preserve">, e em conformidade com o subitem 6.1 deste Edital, terá início a sessão pública do </w:t>
      </w:r>
      <w:r w:rsidRPr="00D777C4">
        <w:rPr>
          <w:rFonts w:ascii="Arial" w:hAnsi="Arial" w:cs="Arial"/>
          <w:b/>
          <w:bCs/>
          <w:sz w:val="22"/>
          <w:szCs w:val="22"/>
          <w:vertAlign w:val="baseline"/>
        </w:rPr>
        <w:t xml:space="preserve">Pregão Eletrônico n.º </w:t>
      </w:r>
      <w:r w:rsidR="00FA17FA">
        <w:rPr>
          <w:rFonts w:ascii="Arial" w:hAnsi="Arial" w:cs="Arial"/>
          <w:b/>
          <w:bCs/>
          <w:sz w:val="22"/>
          <w:szCs w:val="22"/>
          <w:vertAlign w:val="baseline"/>
        </w:rPr>
        <w:t>02</w:t>
      </w:r>
      <w:r w:rsidR="00543A65">
        <w:rPr>
          <w:rFonts w:ascii="Arial" w:hAnsi="Arial" w:cs="Arial"/>
          <w:b/>
          <w:bCs/>
          <w:sz w:val="22"/>
          <w:szCs w:val="22"/>
          <w:vertAlign w:val="baseline"/>
        </w:rPr>
        <w:t>5</w:t>
      </w:r>
      <w:r w:rsidRPr="00D777C4">
        <w:rPr>
          <w:rFonts w:ascii="Arial" w:hAnsi="Arial" w:cs="Arial"/>
          <w:b/>
          <w:bCs/>
          <w:sz w:val="22"/>
          <w:szCs w:val="22"/>
          <w:vertAlign w:val="baseline"/>
        </w:rPr>
        <w:t>/20</w:t>
      </w:r>
      <w:r w:rsidR="00FA17FA">
        <w:rPr>
          <w:rFonts w:ascii="Arial" w:hAnsi="Arial" w:cs="Arial"/>
          <w:b/>
          <w:bCs/>
          <w:sz w:val="22"/>
          <w:szCs w:val="22"/>
          <w:vertAlign w:val="baseline"/>
        </w:rPr>
        <w:t xml:space="preserve">19 </w:t>
      </w:r>
      <w:r w:rsidRPr="00D777C4">
        <w:rPr>
          <w:rFonts w:ascii="Arial" w:hAnsi="Arial" w:cs="Arial"/>
          <w:b/>
          <w:bCs/>
          <w:sz w:val="22"/>
          <w:szCs w:val="22"/>
          <w:vertAlign w:val="baseline"/>
        </w:rPr>
        <w:t>– 3ªSL</w:t>
      </w:r>
      <w:r w:rsidRPr="00D777C4">
        <w:rPr>
          <w:rFonts w:ascii="Arial" w:hAnsi="Arial" w:cs="Arial"/>
          <w:bCs/>
          <w:sz w:val="22"/>
          <w:szCs w:val="22"/>
          <w:vertAlign w:val="baseline"/>
        </w:rPr>
        <w:t>, com a divulgação das Propostas incluídas e aceitas pelo sistema</w:t>
      </w:r>
      <w:r w:rsidR="00AD08CC" w:rsidRPr="00D777C4">
        <w:rPr>
          <w:rFonts w:ascii="Arial" w:hAnsi="Arial" w:cs="Arial"/>
          <w:bCs/>
          <w:sz w:val="22"/>
          <w:szCs w:val="22"/>
          <w:vertAlign w:val="baseline"/>
        </w:rPr>
        <w:t>.</w:t>
      </w:r>
    </w:p>
    <w:p w:rsidR="00F1292D" w:rsidRPr="00AD08CC" w:rsidRDefault="00AD08CC" w:rsidP="008A46D0">
      <w:pPr>
        <w:numPr>
          <w:ilvl w:val="2"/>
          <w:numId w:val="2"/>
        </w:numPr>
        <w:tabs>
          <w:tab w:val="left" w:pos="993"/>
        </w:tabs>
        <w:spacing w:before="120"/>
        <w:ind w:left="851" w:hanging="851"/>
        <w:jc w:val="both"/>
        <w:rPr>
          <w:rFonts w:ascii="Arial" w:hAnsi="Arial" w:cs="Arial"/>
          <w:sz w:val="22"/>
          <w:szCs w:val="22"/>
          <w:vertAlign w:val="baseline"/>
        </w:rPr>
      </w:pPr>
      <w:r w:rsidRPr="00AD08CC">
        <w:rPr>
          <w:rFonts w:ascii="Arial" w:hAnsi="Arial" w:cs="Arial"/>
          <w:bCs/>
          <w:sz w:val="22"/>
          <w:szCs w:val="22"/>
          <w:vertAlign w:val="baseline"/>
        </w:rPr>
        <w:t>O Pregoeiro</w:t>
      </w:r>
      <w:r w:rsidR="006627AD">
        <w:rPr>
          <w:rFonts w:ascii="Arial" w:hAnsi="Arial" w:cs="Arial"/>
          <w:bCs/>
          <w:sz w:val="22"/>
          <w:szCs w:val="22"/>
          <w:vertAlign w:val="baseline"/>
        </w:rPr>
        <w:t xml:space="preserve"> e</w:t>
      </w:r>
      <w:r w:rsidRPr="00AD08CC">
        <w:rPr>
          <w:rFonts w:ascii="Arial" w:hAnsi="Arial" w:cs="Arial"/>
          <w:bCs/>
          <w:sz w:val="22"/>
          <w:szCs w:val="22"/>
          <w:vertAlign w:val="baseline"/>
        </w:rPr>
        <w:t xml:space="preserve"> sua Equipe de Apoio, analisarão as propostas de preços divulgadas pelo sistema, desclassificando aquelas que não estejam em conformidade com os requisitos estabelecidos no Edital (art. 2</w:t>
      </w:r>
      <w:r w:rsidR="008A46D0">
        <w:rPr>
          <w:rFonts w:ascii="Arial" w:hAnsi="Arial" w:cs="Arial"/>
          <w:bCs/>
          <w:sz w:val="22"/>
          <w:szCs w:val="22"/>
          <w:vertAlign w:val="baseline"/>
        </w:rPr>
        <w:t>8</w:t>
      </w:r>
      <w:r w:rsidRPr="00AD08CC">
        <w:rPr>
          <w:rFonts w:ascii="Arial" w:hAnsi="Arial" w:cs="Arial"/>
          <w:bCs/>
          <w:sz w:val="22"/>
          <w:szCs w:val="22"/>
          <w:vertAlign w:val="baseline"/>
        </w:rPr>
        <w:t xml:space="preserve"> do Decreto nº </w:t>
      </w:r>
      <w:r w:rsidR="008A46D0">
        <w:rPr>
          <w:rFonts w:ascii="Arial" w:hAnsi="Arial" w:cs="Arial"/>
          <w:bCs/>
          <w:sz w:val="22"/>
          <w:szCs w:val="22"/>
          <w:vertAlign w:val="baseline"/>
        </w:rPr>
        <w:t>10.024</w:t>
      </w:r>
      <w:r w:rsidRPr="00AD08CC">
        <w:rPr>
          <w:rFonts w:ascii="Arial" w:hAnsi="Arial" w:cs="Arial"/>
          <w:bCs/>
          <w:sz w:val="22"/>
          <w:szCs w:val="22"/>
          <w:vertAlign w:val="baseline"/>
        </w:rPr>
        <w:t>/20</w:t>
      </w:r>
      <w:r w:rsidR="008A46D0">
        <w:rPr>
          <w:rFonts w:ascii="Arial" w:hAnsi="Arial" w:cs="Arial"/>
          <w:bCs/>
          <w:sz w:val="22"/>
          <w:szCs w:val="22"/>
          <w:vertAlign w:val="baseline"/>
        </w:rPr>
        <w:t>19</w:t>
      </w:r>
      <w:r w:rsidRPr="00AD08CC">
        <w:rPr>
          <w:rFonts w:ascii="Arial" w:hAnsi="Arial" w:cs="Arial"/>
          <w:bCs/>
          <w:sz w:val="22"/>
          <w:szCs w:val="22"/>
          <w:vertAlign w:val="baseline"/>
        </w:rPr>
        <w:t>), bem como aquelas que apresentarem irregularidades ou defeitos capazes de impedir o seu julgamento, dando assim início à etapa de lances</w:t>
      </w:r>
      <w:r w:rsidR="00F1292D" w:rsidRPr="00AD08CC">
        <w:rPr>
          <w:rFonts w:ascii="Arial" w:hAnsi="Arial" w:cs="Arial"/>
          <w:sz w:val="22"/>
          <w:szCs w:val="22"/>
          <w:vertAlign w:val="baseline"/>
        </w:rPr>
        <w:t>.</w:t>
      </w:r>
    </w:p>
    <w:p w:rsidR="007E030C" w:rsidRPr="00F1292D" w:rsidRDefault="007E030C" w:rsidP="0098575A">
      <w:pPr>
        <w:numPr>
          <w:ilvl w:val="2"/>
          <w:numId w:val="2"/>
        </w:numPr>
        <w:tabs>
          <w:tab w:val="left" w:pos="993"/>
        </w:tabs>
        <w:spacing w:before="120"/>
        <w:ind w:left="851" w:hanging="851"/>
        <w:jc w:val="both"/>
        <w:rPr>
          <w:rFonts w:ascii="Arial" w:hAnsi="Arial" w:cs="Arial"/>
          <w:sz w:val="22"/>
          <w:szCs w:val="22"/>
          <w:vertAlign w:val="baseline"/>
        </w:rPr>
      </w:pPr>
      <w:r w:rsidRPr="00F1292D">
        <w:rPr>
          <w:rFonts w:ascii="Arial" w:hAnsi="Arial" w:cs="Arial"/>
          <w:sz w:val="22"/>
          <w:szCs w:val="22"/>
          <w:vertAlign w:val="baseline"/>
        </w:rPr>
        <w:t>O sistema ordenará, automaticamente, as propostas classificadas pelo pregoeiro, sendo que somente estas participarão da fase de lances.</w:t>
      </w:r>
    </w:p>
    <w:p w:rsidR="008A46D0" w:rsidRPr="005566A9" w:rsidRDefault="008A46D0" w:rsidP="0098575A">
      <w:pPr>
        <w:numPr>
          <w:ilvl w:val="2"/>
          <w:numId w:val="2"/>
        </w:numPr>
        <w:tabs>
          <w:tab w:val="left" w:pos="993"/>
        </w:tabs>
        <w:autoSpaceDE/>
        <w:autoSpaceDN/>
        <w:spacing w:before="120"/>
        <w:ind w:left="851" w:hanging="851"/>
        <w:jc w:val="both"/>
        <w:rPr>
          <w:rFonts w:ascii="Arial" w:hAnsi="Arial" w:cs="Arial"/>
          <w:b/>
          <w:bCs/>
          <w:sz w:val="22"/>
          <w:szCs w:val="22"/>
          <w:vertAlign w:val="baseline"/>
        </w:rPr>
      </w:pPr>
      <w:r w:rsidRPr="00620142">
        <w:rPr>
          <w:rFonts w:ascii="Arial" w:hAnsi="Arial" w:cs="Arial"/>
          <w:sz w:val="22"/>
          <w:szCs w:val="22"/>
          <w:vertAlign w:val="baseline"/>
        </w:rPr>
        <w:t>Serão desclassificadas as propostas que não atenderem às exigências do presente Edital e seus Anexos e que apresentarem irregularidade ou defeitos capazes de impedir o seu julgamento.</w:t>
      </w:r>
    </w:p>
    <w:p w:rsidR="0004299C" w:rsidRDefault="007E030C" w:rsidP="0098575A">
      <w:pPr>
        <w:numPr>
          <w:ilvl w:val="2"/>
          <w:numId w:val="2"/>
        </w:numPr>
        <w:tabs>
          <w:tab w:val="left" w:pos="993"/>
        </w:tabs>
        <w:spacing w:before="120"/>
        <w:ind w:left="851" w:hanging="851"/>
        <w:jc w:val="both"/>
        <w:rPr>
          <w:rFonts w:ascii="Arial" w:hAnsi="Arial" w:cs="Arial"/>
          <w:sz w:val="22"/>
          <w:szCs w:val="22"/>
          <w:vertAlign w:val="baseline"/>
        </w:rPr>
      </w:pPr>
      <w:r w:rsidRPr="007E030C">
        <w:rPr>
          <w:rFonts w:ascii="Arial" w:hAnsi="Arial" w:cs="Arial"/>
          <w:sz w:val="22"/>
          <w:szCs w:val="22"/>
          <w:vertAlign w:val="baseline"/>
        </w:rPr>
        <w:lastRenderedPageBreak/>
        <w:t>A desclassificação de proposta será sempre fundamentada e registrada no sistema, com acompanhamento em tempo real por todos os participantes</w:t>
      </w:r>
      <w:r w:rsidR="0004299C" w:rsidRPr="004F4D9F">
        <w:rPr>
          <w:rFonts w:ascii="Arial" w:hAnsi="Arial" w:cs="Arial"/>
          <w:sz w:val="22"/>
          <w:szCs w:val="22"/>
          <w:vertAlign w:val="baseline"/>
        </w:rPr>
        <w:t>.</w:t>
      </w:r>
    </w:p>
    <w:p w:rsidR="0098575A" w:rsidRPr="0098575A" w:rsidRDefault="0098575A" w:rsidP="0098575A">
      <w:pPr>
        <w:numPr>
          <w:ilvl w:val="1"/>
          <w:numId w:val="2"/>
        </w:numPr>
        <w:tabs>
          <w:tab w:val="left" w:pos="851"/>
        </w:tabs>
        <w:spacing w:before="120"/>
        <w:ind w:left="851" w:hanging="851"/>
        <w:jc w:val="both"/>
        <w:rPr>
          <w:rFonts w:ascii="Arial" w:hAnsi="Arial" w:cs="Arial"/>
          <w:b/>
          <w:sz w:val="22"/>
          <w:szCs w:val="22"/>
          <w:vertAlign w:val="baseline"/>
        </w:rPr>
      </w:pPr>
      <w:r>
        <w:rPr>
          <w:rFonts w:ascii="Arial" w:hAnsi="Arial" w:cs="Arial"/>
          <w:b/>
          <w:sz w:val="22"/>
          <w:szCs w:val="22"/>
          <w:vertAlign w:val="baseline"/>
        </w:rPr>
        <w:t xml:space="preserve"> </w:t>
      </w:r>
      <w:r w:rsidRPr="0098575A">
        <w:rPr>
          <w:rFonts w:ascii="Arial" w:hAnsi="Arial" w:cs="Arial"/>
          <w:b/>
          <w:sz w:val="22"/>
          <w:szCs w:val="22"/>
          <w:vertAlign w:val="baseline"/>
        </w:rPr>
        <w:t>CRITÉRIOS DE JULGAMENTO</w:t>
      </w:r>
    </w:p>
    <w:p w:rsidR="0098575A" w:rsidRPr="0098575A" w:rsidRDefault="0098575A" w:rsidP="0098575A">
      <w:pPr>
        <w:numPr>
          <w:ilvl w:val="2"/>
          <w:numId w:val="2"/>
        </w:numPr>
        <w:tabs>
          <w:tab w:val="left" w:pos="993"/>
        </w:tabs>
        <w:spacing w:before="120"/>
        <w:ind w:left="851" w:hanging="851"/>
        <w:jc w:val="both"/>
        <w:rPr>
          <w:rFonts w:ascii="Arial" w:hAnsi="Arial" w:cs="Arial"/>
          <w:sz w:val="22"/>
          <w:szCs w:val="22"/>
          <w:vertAlign w:val="baseline"/>
        </w:rPr>
      </w:pPr>
      <w:r w:rsidRPr="0098575A">
        <w:rPr>
          <w:rFonts w:ascii="Arial" w:hAnsi="Arial" w:cs="Arial"/>
          <w:sz w:val="22"/>
          <w:szCs w:val="22"/>
          <w:vertAlign w:val="baseline"/>
        </w:rPr>
        <w:t>Será considerado vencedor o licitante que apresentar a proposta de acordo com as Especificações Técnicas contidas neste Edital e seus Anexos, respeitar os limites de preços e apresentar o MENOR PREÇO para execução do objeto desta licitação.</w:t>
      </w:r>
    </w:p>
    <w:p w:rsidR="0098575A" w:rsidRDefault="0098575A" w:rsidP="0098575A">
      <w:pPr>
        <w:numPr>
          <w:ilvl w:val="2"/>
          <w:numId w:val="2"/>
        </w:numPr>
        <w:tabs>
          <w:tab w:val="left" w:pos="993"/>
        </w:tabs>
        <w:spacing w:before="120"/>
        <w:ind w:left="851" w:hanging="851"/>
        <w:jc w:val="both"/>
        <w:rPr>
          <w:rFonts w:ascii="Arial" w:hAnsi="Arial" w:cs="Arial"/>
          <w:sz w:val="22"/>
          <w:szCs w:val="22"/>
          <w:vertAlign w:val="baseline"/>
        </w:rPr>
      </w:pPr>
      <w:r w:rsidRPr="0098575A">
        <w:rPr>
          <w:rFonts w:ascii="Arial" w:hAnsi="Arial" w:cs="Arial"/>
          <w:sz w:val="22"/>
          <w:szCs w:val="22"/>
          <w:vertAlign w:val="baseline"/>
        </w:rPr>
        <w:t>A proposta deverá ser apresentada em reais, com duas casas decimais, com quantidades, com os preços unitário e total, em moeda nacional, já consideradas despesas com tributos, fretes (regionais e nacionais) e demais custos que incidam direta ou indiretamente nos serviços, conforme os itens e especificações constantes deste Edital e seus Anexos</w:t>
      </w:r>
    </w:p>
    <w:p w:rsidR="0004299C" w:rsidRDefault="0004299C" w:rsidP="00751AC1">
      <w:pPr>
        <w:numPr>
          <w:ilvl w:val="0"/>
          <w:numId w:val="1"/>
        </w:numPr>
        <w:spacing w:before="360" w:after="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 xml:space="preserve">FASE </w:t>
      </w:r>
      <w:r w:rsidR="0079041A">
        <w:rPr>
          <w:rFonts w:ascii="Arial" w:hAnsi="Arial" w:cs="Arial"/>
          <w:b/>
          <w:bCs/>
          <w:sz w:val="22"/>
          <w:szCs w:val="22"/>
          <w:vertAlign w:val="baseline"/>
        </w:rPr>
        <w:t xml:space="preserve">COMPETITIVA </w:t>
      </w:r>
      <w:r w:rsidRPr="004F4D9F">
        <w:rPr>
          <w:rFonts w:ascii="Arial" w:hAnsi="Arial" w:cs="Arial"/>
          <w:b/>
          <w:bCs/>
          <w:sz w:val="22"/>
          <w:szCs w:val="22"/>
          <w:vertAlign w:val="baseline"/>
        </w:rPr>
        <w:t>D</w:t>
      </w:r>
      <w:r w:rsidR="005A34FC">
        <w:rPr>
          <w:rFonts w:ascii="Arial" w:hAnsi="Arial" w:cs="Arial"/>
          <w:b/>
          <w:bCs/>
          <w:sz w:val="22"/>
          <w:szCs w:val="22"/>
          <w:vertAlign w:val="baseline"/>
        </w:rPr>
        <w:t>OS</w:t>
      </w:r>
      <w:r w:rsidRPr="004F4D9F">
        <w:rPr>
          <w:rFonts w:ascii="Arial" w:hAnsi="Arial" w:cs="Arial"/>
          <w:b/>
          <w:bCs/>
          <w:sz w:val="22"/>
          <w:szCs w:val="22"/>
          <w:vertAlign w:val="baseline"/>
        </w:rPr>
        <w:t xml:space="preserve"> LANCES</w:t>
      </w:r>
    </w:p>
    <w:p w:rsidR="0076628D" w:rsidRPr="00C51251" w:rsidRDefault="0076628D" w:rsidP="00751AC1">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Classificadas as propostas, o pregoeiro dará início à fase competitiva, quando então as licitantes poderão encaminhar lances exclusivamente por meio do sistema eletrônico, sendo a licitante imediatamente informada do seu recebimento e do valor consignado no registro.</w:t>
      </w:r>
    </w:p>
    <w:p w:rsidR="00E56E6D" w:rsidRPr="00267DFA" w:rsidRDefault="00E56E6D" w:rsidP="00E56E6D">
      <w:pPr>
        <w:numPr>
          <w:ilvl w:val="2"/>
          <w:numId w:val="3"/>
        </w:numPr>
        <w:tabs>
          <w:tab w:val="left" w:pos="993"/>
          <w:tab w:val="left" w:pos="1560"/>
        </w:tabs>
        <w:spacing w:before="120"/>
        <w:ind w:left="851" w:hanging="851"/>
        <w:jc w:val="both"/>
        <w:rPr>
          <w:rFonts w:ascii="Arial" w:hAnsi="Arial" w:cs="Arial"/>
          <w:sz w:val="22"/>
          <w:szCs w:val="22"/>
          <w:vertAlign w:val="baseline"/>
        </w:rPr>
      </w:pPr>
      <w:r w:rsidRPr="00267DFA">
        <w:rPr>
          <w:rFonts w:ascii="Arial" w:hAnsi="Arial" w:cs="Arial"/>
          <w:b/>
          <w:szCs w:val="20"/>
          <w:vertAlign w:val="baseline"/>
        </w:rPr>
        <w:t xml:space="preserve">MODO DE DISPUTA: ABERTO, com lance intermediário mínimo no valor de </w:t>
      </w:r>
      <w:r w:rsidR="00496FE8" w:rsidRPr="00267DFA">
        <w:rPr>
          <w:rFonts w:ascii="Arial" w:hAnsi="Arial" w:cs="Arial"/>
          <w:b/>
          <w:sz w:val="22"/>
          <w:szCs w:val="22"/>
          <w:vertAlign w:val="baseline"/>
        </w:rPr>
        <w:t>R$ 40,00 (quarenta reais)</w:t>
      </w:r>
      <w:r w:rsidRPr="00267DFA">
        <w:rPr>
          <w:rFonts w:ascii="Arial" w:hAnsi="Arial" w:cs="Arial"/>
          <w:b/>
          <w:szCs w:val="20"/>
          <w:vertAlign w:val="baseline"/>
        </w:rPr>
        <w:t>.</w:t>
      </w:r>
    </w:p>
    <w:p w:rsidR="008A46D0" w:rsidRPr="00E56E6D" w:rsidRDefault="008A46D0"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E56E6D">
        <w:rPr>
          <w:rFonts w:ascii="Arial" w:hAnsi="Arial" w:cs="Arial"/>
          <w:sz w:val="22"/>
          <w:szCs w:val="22"/>
          <w:vertAlign w:val="baseline"/>
        </w:rPr>
        <w:t>A licitante somente poderá oferecer lance inferior ao último por ela ofertado e registrado pelo sistema, podendo disputar os 2.º, 3.º, 4.º lugares e assim sucessivamente, se houver.</w:t>
      </w:r>
    </w:p>
    <w:p w:rsidR="008A46D0" w:rsidRPr="00C51251"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Não serão aceitos dois ou mais lances iguais, prevalecendo aquele que for recebido e registrado primeiro.</w:t>
      </w:r>
    </w:p>
    <w:p w:rsidR="008A46D0" w:rsidRDefault="008A46D0" w:rsidP="008A46D0">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1251">
        <w:rPr>
          <w:rFonts w:ascii="Arial" w:hAnsi="Arial" w:cs="Arial"/>
          <w:sz w:val="22"/>
          <w:szCs w:val="22"/>
          <w:vertAlign w:val="baseline"/>
        </w:rPr>
        <w:t>Durante o transcurso da sessão pública, as licitantes serão informadas, em tempo real, do valor do menor lance registrado que tenha sido apresentado pelas demais licitantes, vedada a identificação da detentora do lance</w:t>
      </w:r>
      <w:r>
        <w:rPr>
          <w:rFonts w:ascii="Arial" w:hAnsi="Arial" w:cs="Arial"/>
          <w:sz w:val="22"/>
          <w:szCs w:val="22"/>
          <w:vertAlign w:val="baseline"/>
        </w:rPr>
        <w:t>.</w:t>
      </w:r>
    </w:p>
    <w:p w:rsidR="008A46D0" w:rsidRDefault="00C5414D" w:rsidP="00C51251">
      <w:pPr>
        <w:numPr>
          <w:ilvl w:val="1"/>
          <w:numId w:val="3"/>
        </w:numPr>
        <w:tabs>
          <w:tab w:val="left" w:pos="993"/>
          <w:tab w:val="left" w:pos="1560"/>
        </w:tabs>
        <w:spacing w:before="120"/>
        <w:ind w:left="851" w:hanging="851"/>
        <w:jc w:val="both"/>
        <w:rPr>
          <w:rFonts w:ascii="Arial" w:hAnsi="Arial" w:cs="Arial"/>
          <w:sz w:val="22"/>
          <w:szCs w:val="22"/>
          <w:vertAlign w:val="baseline"/>
        </w:rPr>
      </w:pPr>
      <w:r w:rsidRPr="008A46D0">
        <w:rPr>
          <w:rFonts w:ascii="Arial" w:hAnsi="Arial" w:cs="Arial"/>
          <w:sz w:val="22"/>
          <w:szCs w:val="22"/>
          <w:vertAlign w:val="baseline"/>
        </w:rPr>
        <w:t>Em caso de empate, prevalecerá o lance recebido e registrado primeiro</w:t>
      </w:r>
      <w:r>
        <w:rPr>
          <w:rFonts w:ascii="Arial" w:hAnsi="Arial" w:cs="Arial"/>
          <w:sz w:val="22"/>
          <w:szCs w:val="22"/>
          <w:vertAlign w:val="baseline"/>
        </w:rPr>
        <w:t>.</w:t>
      </w:r>
    </w:p>
    <w:p w:rsidR="0076628D" w:rsidRPr="008A46D0" w:rsidRDefault="00C5414D" w:rsidP="00C5414D">
      <w:pPr>
        <w:numPr>
          <w:ilvl w:val="1"/>
          <w:numId w:val="3"/>
        </w:numPr>
        <w:tabs>
          <w:tab w:val="left" w:pos="993"/>
          <w:tab w:val="left" w:pos="1560"/>
        </w:tabs>
        <w:spacing w:before="120"/>
        <w:ind w:left="851" w:hanging="851"/>
        <w:jc w:val="both"/>
        <w:rPr>
          <w:rFonts w:ascii="Arial" w:hAnsi="Arial" w:cs="Arial"/>
          <w:sz w:val="22"/>
          <w:szCs w:val="22"/>
          <w:vertAlign w:val="baseline"/>
        </w:rPr>
      </w:pPr>
      <w:r w:rsidRPr="00C5414D">
        <w:rPr>
          <w:rFonts w:ascii="Arial" w:hAnsi="Arial" w:cs="Arial"/>
          <w:sz w:val="22"/>
          <w:szCs w:val="22"/>
          <w:vertAlign w:val="baseline"/>
        </w:rPr>
        <w:t>Durante a fase de lances, o Pregoeiro poderá excluir, justificadamente, lance cujo valor seja manifestamente inexequível</w:t>
      </w:r>
      <w:r w:rsidR="008A46D0">
        <w:rPr>
          <w:rFonts w:ascii="Arial" w:hAnsi="Arial" w:cs="Arial"/>
          <w:sz w:val="22"/>
          <w:szCs w:val="22"/>
          <w:vertAlign w:val="baseline"/>
        </w:rPr>
        <w:t>.</w:t>
      </w:r>
    </w:p>
    <w:p w:rsidR="0076628D" w:rsidRPr="00457C03" w:rsidRDefault="0076628D" w:rsidP="00751AC1">
      <w:pPr>
        <w:numPr>
          <w:ilvl w:val="1"/>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No caso de desconexão do pregoeiro, no decorrer da etapa de lances, se o sistema eletrônico permanecer acessível às licitantes, os lances continuarão sendo recebidos, sem prejuízo dos atos realizados.</w:t>
      </w:r>
    </w:p>
    <w:p w:rsidR="0076628D" w:rsidRPr="00457C03" w:rsidRDefault="0076628D" w:rsidP="00751AC1">
      <w:pPr>
        <w:numPr>
          <w:ilvl w:val="2"/>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O Pregoeiro, quando possível, dará continuidade à sua atuação no certame, sem prejuízo dos atos realizados.</w:t>
      </w:r>
    </w:p>
    <w:p w:rsidR="0076628D" w:rsidRDefault="00C5414D" w:rsidP="00C5414D">
      <w:pPr>
        <w:numPr>
          <w:ilvl w:val="2"/>
          <w:numId w:val="3"/>
        </w:numPr>
        <w:tabs>
          <w:tab w:val="left" w:pos="1560"/>
        </w:tabs>
        <w:spacing w:before="120"/>
        <w:ind w:left="851" w:hanging="851"/>
        <w:jc w:val="both"/>
        <w:rPr>
          <w:rFonts w:ascii="Arial" w:hAnsi="Arial" w:cs="Arial"/>
          <w:sz w:val="22"/>
          <w:szCs w:val="22"/>
          <w:vertAlign w:val="baseline"/>
        </w:rPr>
      </w:pPr>
      <w:r w:rsidRPr="00457C03">
        <w:rPr>
          <w:rFonts w:ascii="Arial" w:hAnsi="Arial" w:cs="Arial"/>
          <w:sz w:val="22"/>
          <w:szCs w:val="22"/>
          <w:vertAlign w:val="baseline"/>
        </w:rPr>
        <w:t xml:space="preserve">Quando a desconexão do pregoeiro persistir por </w:t>
      </w:r>
      <w:r w:rsidRPr="00A43007">
        <w:rPr>
          <w:rFonts w:ascii="Arial" w:hAnsi="Arial" w:cs="Arial"/>
          <w:b/>
          <w:sz w:val="22"/>
          <w:szCs w:val="22"/>
          <w:vertAlign w:val="baseline"/>
        </w:rPr>
        <w:t>tempo superior a 10 (dez) minutos</w:t>
      </w:r>
      <w:r w:rsidRPr="00457C03">
        <w:rPr>
          <w:rFonts w:ascii="Arial" w:hAnsi="Arial" w:cs="Arial"/>
          <w:sz w:val="22"/>
          <w:szCs w:val="22"/>
          <w:vertAlign w:val="baseline"/>
        </w:rPr>
        <w:t xml:space="preserve">, a sessão pública será suspensa e reiniciada somente decorridas </w:t>
      </w:r>
      <w:r w:rsidRPr="00A43007">
        <w:rPr>
          <w:rFonts w:ascii="Arial" w:hAnsi="Arial" w:cs="Arial"/>
          <w:b/>
          <w:sz w:val="22"/>
          <w:szCs w:val="22"/>
          <w:vertAlign w:val="baseline"/>
        </w:rPr>
        <w:t>24 (vinte e quatro)</w:t>
      </w:r>
      <w:r w:rsidRPr="00457C03">
        <w:rPr>
          <w:rFonts w:ascii="Arial" w:hAnsi="Arial" w:cs="Arial"/>
          <w:sz w:val="22"/>
          <w:szCs w:val="22"/>
          <w:vertAlign w:val="baseline"/>
        </w:rPr>
        <w:t xml:space="preserve"> horas após a comunicação do fato aos participantes, no sítio eletrônico </w:t>
      </w:r>
      <w:r w:rsidR="001C529D" w:rsidRPr="001C529D">
        <w:rPr>
          <w:rFonts w:ascii="Arial" w:hAnsi="Arial" w:cs="Arial"/>
          <w:sz w:val="22"/>
          <w:szCs w:val="22"/>
          <w:u w:val="single"/>
          <w:vertAlign w:val="baseline"/>
        </w:rPr>
        <w:t>www.comprasgovernamentais.gov.br</w:t>
      </w:r>
      <w:r w:rsidRPr="00457C03">
        <w:rPr>
          <w:rFonts w:ascii="Arial" w:hAnsi="Arial" w:cs="Arial"/>
          <w:sz w:val="22"/>
          <w:szCs w:val="22"/>
          <w:vertAlign w:val="baseline"/>
        </w:rPr>
        <w:t>. (</w:t>
      </w:r>
      <w:r w:rsidRPr="001C529D">
        <w:rPr>
          <w:rFonts w:ascii="Arial" w:hAnsi="Arial" w:cs="Arial"/>
          <w:b/>
          <w:sz w:val="22"/>
          <w:szCs w:val="22"/>
          <w:vertAlign w:val="baseline"/>
        </w:rPr>
        <w:t>art. 35, Decreto  10.024, de 20/09/2019</w:t>
      </w:r>
      <w:r w:rsidRPr="00457C03">
        <w:rPr>
          <w:rFonts w:ascii="Arial" w:hAnsi="Arial" w:cs="Arial"/>
          <w:sz w:val="22"/>
          <w:szCs w:val="22"/>
          <w:vertAlign w:val="baseline"/>
        </w:rPr>
        <w:t>)</w:t>
      </w:r>
      <w:r w:rsidR="0076628D" w:rsidRPr="00457C03">
        <w:rPr>
          <w:rFonts w:ascii="Arial" w:hAnsi="Arial" w:cs="Arial"/>
          <w:sz w:val="22"/>
          <w:szCs w:val="22"/>
          <w:vertAlign w:val="baseline"/>
        </w:rPr>
        <w:t>.</w:t>
      </w:r>
    </w:p>
    <w:p w:rsidR="003866BB" w:rsidRPr="00A446E3" w:rsidRDefault="003866BB" w:rsidP="003866BB">
      <w:pPr>
        <w:numPr>
          <w:ilvl w:val="1"/>
          <w:numId w:val="3"/>
        </w:numPr>
        <w:tabs>
          <w:tab w:val="left" w:pos="1134"/>
          <w:tab w:val="left" w:pos="1560"/>
        </w:tabs>
        <w:spacing w:before="120"/>
        <w:ind w:left="851" w:hanging="709"/>
        <w:jc w:val="both"/>
        <w:rPr>
          <w:rFonts w:ascii="Arial" w:hAnsi="Arial" w:cs="Arial"/>
          <w:sz w:val="22"/>
          <w:szCs w:val="22"/>
          <w:vertAlign w:val="baseline"/>
        </w:rPr>
      </w:pPr>
      <w:r w:rsidRPr="00A446E3">
        <w:rPr>
          <w:rFonts w:ascii="Arial" w:hAnsi="Arial" w:cs="Arial"/>
          <w:sz w:val="22"/>
          <w:szCs w:val="22"/>
          <w:vertAlign w:val="baseline"/>
        </w:rPr>
        <w:t>O encerramento da etapa de lances será decidido pelo Pregoeiro, que informará, com antecedência de 1 (um) a 60 (sessenta) minutos, o prazo para início do tempo de iminência.</w:t>
      </w:r>
    </w:p>
    <w:p w:rsidR="003866BB" w:rsidRPr="00A446E3" w:rsidRDefault="003866BB" w:rsidP="003866BB">
      <w:pPr>
        <w:numPr>
          <w:ilvl w:val="1"/>
          <w:numId w:val="3"/>
        </w:numPr>
        <w:tabs>
          <w:tab w:val="left" w:pos="1134"/>
          <w:tab w:val="left" w:pos="1560"/>
        </w:tabs>
        <w:spacing w:before="120"/>
        <w:ind w:left="851" w:hanging="709"/>
        <w:jc w:val="both"/>
        <w:rPr>
          <w:rFonts w:ascii="Arial" w:hAnsi="Arial" w:cs="Arial"/>
          <w:sz w:val="22"/>
          <w:szCs w:val="22"/>
          <w:vertAlign w:val="baseline"/>
        </w:rPr>
      </w:pPr>
      <w:r w:rsidRPr="00A446E3">
        <w:rPr>
          <w:rFonts w:ascii="Arial" w:hAnsi="Arial" w:cs="Arial"/>
          <w:sz w:val="22"/>
          <w:szCs w:val="22"/>
          <w:vertAlign w:val="baseline"/>
        </w:rPr>
        <w:t xml:space="preserve">Decorrido o prazo fixado pelo Pregoeiro, o sistema eletrônico encaminhará aviso de fechamento iminente dos lances, após o que transcorrerá período de tempo de até 30 </w:t>
      </w:r>
      <w:r w:rsidRPr="00A446E3">
        <w:rPr>
          <w:rFonts w:ascii="Arial" w:hAnsi="Arial" w:cs="Arial"/>
          <w:sz w:val="22"/>
          <w:szCs w:val="22"/>
          <w:vertAlign w:val="baseline"/>
        </w:rPr>
        <w:lastRenderedPageBreak/>
        <w:t>(trinta) minutos, aleatoriamente determinado pelo sistema, findo o qual será automaticamente encerrada a fase de lances.</w:t>
      </w:r>
    </w:p>
    <w:p w:rsidR="0076628D" w:rsidRPr="00A446E3" w:rsidRDefault="003866BB" w:rsidP="004159F4">
      <w:pPr>
        <w:numPr>
          <w:ilvl w:val="2"/>
          <w:numId w:val="3"/>
        </w:numPr>
        <w:tabs>
          <w:tab w:val="left" w:pos="1134"/>
          <w:tab w:val="left" w:pos="1560"/>
        </w:tabs>
        <w:spacing w:before="120"/>
        <w:ind w:left="851" w:hanging="709"/>
        <w:jc w:val="both"/>
        <w:rPr>
          <w:rFonts w:ascii="Arial" w:hAnsi="Arial" w:cs="Arial"/>
          <w:sz w:val="22"/>
          <w:szCs w:val="22"/>
          <w:vertAlign w:val="baseline"/>
        </w:rPr>
      </w:pPr>
      <w:r w:rsidRPr="00A446E3">
        <w:rPr>
          <w:rFonts w:ascii="Arial" w:hAnsi="Arial" w:cs="Arial"/>
          <w:sz w:val="22"/>
          <w:szCs w:val="22"/>
          <w:vertAlign w:val="baseline"/>
        </w:rPr>
        <w:t>Caso o sistema não emita o aviso de fechamento iminente, o Pregoeiro se responsabilizará pelo aviso de encerramento aos licitantes, informando que após transcorridos 30 (trinta) minutos, a contar do aviso do Pregoeiro, a qualquer momento a etapa de lances será encerrada</w:t>
      </w:r>
      <w:r w:rsidR="0076628D" w:rsidRPr="00A446E3">
        <w:rPr>
          <w:rFonts w:ascii="Arial" w:hAnsi="Arial" w:cs="Arial"/>
          <w:sz w:val="22"/>
          <w:szCs w:val="22"/>
          <w:vertAlign w:val="baseline"/>
        </w:rPr>
        <w:t>.</w:t>
      </w:r>
    </w:p>
    <w:p w:rsidR="003866BB" w:rsidRPr="003866BB" w:rsidRDefault="003866BB" w:rsidP="003866BB">
      <w:pPr>
        <w:numPr>
          <w:ilvl w:val="1"/>
          <w:numId w:val="3"/>
        </w:numPr>
        <w:tabs>
          <w:tab w:val="left" w:pos="851"/>
        </w:tabs>
        <w:spacing w:before="120"/>
        <w:ind w:left="851" w:hanging="851"/>
        <w:jc w:val="both"/>
        <w:rPr>
          <w:rFonts w:ascii="Arial" w:hAnsi="Arial" w:cs="Arial"/>
          <w:b/>
          <w:sz w:val="22"/>
          <w:szCs w:val="22"/>
          <w:vertAlign w:val="baseline"/>
        </w:rPr>
      </w:pPr>
      <w:r w:rsidRPr="003866BB">
        <w:rPr>
          <w:rFonts w:ascii="Arial" w:hAnsi="Arial" w:cs="Arial"/>
          <w:b/>
          <w:sz w:val="22"/>
          <w:szCs w:val="22"/>
          <w:vertAlign w:val="baseline"/>
        </w:rPr>
        <w:t>Benefícios às Microempresa e Empresas de Pequeno Porte</w:t>
      </w:r>
      <w:r>
        <w:rPr>
          <w:rFonts w:ascii="Arial" w:hAnsi="Arial" w:cs="Arial"/>
          <w:b/>
          <w:sz w:val="22"/>
          <w:szCs w:val="22"/>
          <w:vertAlign w:val="baseline"/>
        </w:rPr>
        <w:t>:</w:t>
      </w:r>
    </w:p>
    <w:p w:rsidR="008F1070" w:rsidRPr="00416194" w:rsidRDefault="002E565D" w:rsidP="003866BB">
      <w:pPr>
        <w:numPr>
          <w:ilvl w:val="2"/>
          <w:numId w:val="3"/>
        </w:numPr>
        <w:tabs>
          <w:tab w:val="left" w:pos="851"/>
        </w:tabs>
        <w:spacing w:before="120"/>
        <w:ind w:left="851" w:hanging="851"/>
        <w:jc w:val="both"/>
        <w:rPr>
          <w:rFonts w:ascii="Arial" w:hAnsi="Arial" w:cs="Arial"/>
          <w:sz w:val="22"/>
          <w:szCs w:val="22"/>
          <w:vertAlign w:val="baseline"/>
        </w:rPr>
      </w:pPr>
      <w:r w:rsidRPr="003866BB">
        <w:rPr>
          <w:rFonts w:ascii="Arial" w:hAnsi="Arial" w:cs="Arial"/>
          <w:sz w:val="22"/>
          <w:szCs w:val="22"/>
          <w:vertAlign w:val="baseline"/>
        </w:rPr>
        <w:t>Será assegurada, como critério de desempate</w:t>
      </w:r>
      <w:r w:rsidRPr="00416194">
        <w:rPr>
          <w:rFonts w:ascii="Arial" w:hAnsi="Arial" w:cs="Arial"/>
          <w:sz w:val="22"/>
          <w:szCs w:val="22"/>
          <w:vertAlign w:val="baseline"/>
        </w:rPr>
        <w:t>, preferência de contratação para as microempresas</w:t>
      </w:r>
      <w:r w:rsidR="001318D0">
        <w:rPr>
          <w:rFonts w:ascii="Arial" w:hAnsi="Arial" w:cs="Arial"/>
          <w:sz w:val="22"/>
          <w:szCs w:val="22"/>
          <w:vertAlign w:val="baseline"/>
        </w:rPr>
        <w:t xml:space="preserve"> e </w:t>
      </w:r>
      <w:r w:rsidRPr="00416194">
        <w:rPr>
          <w:rFonts w:ascii="Arial" w:hAnsi="Arial" w:cs="Arial"/>
          <w:sz w:val="22"/>
          <w:szCs w:val="22"/>
          <w:vertAlign w:val="baseline"/>
        </w:rPr>
        <w:t>empresas de pequeno porte (Art. 44 da Lei Complementar n.º 123, de 14/12/2006)</w:t>
      </w:r>
      <w:r w:rsidR="00416194" w:rsidRPr="00416194">
        <w:rPr>
          <w:rFonts w:ascii="Arial" w:hAnsi="Arial" w:cs="Arial"/>
          <w:sz w:val="22"/>
          <w:szCs w:val="22"/>
          <w:vertAlign w:val="baseline"/>
        </w:rPr>
        <w:t>.</w:t>
      </w:r>
    </w:p>
    <w:p w:rsidR="00F67F17" w:rsidRDefault="00F67F17" w:rsidP="003866BB">
      <w:pPr>
        <w:numPr>
          <w:ilvl w:val="2"/>
          <w:numId w:val="3"/>
        </w:numPr>
        <w:tabs>
          <w:tab w:val="left" w:pos="993"/>
        </w:tabs>
        <w:spacing w:before="120"/>
        <w:ind w:left="851" w:hanging="851"/>
        <w:jc w:val="both"/>
        <w:rPr>
          <w:rFonts w:ascii="Arial" w:hAnsi="Arial" w:cs="Arial"/>
          <w:sz w:val="22"/>
          <w:szCs w:val="22"/>
          <w:vertAlign w:val="baseline"/>
        </w:rPr>
      </w:pPr>
      <w:r w:rsidRPr="00F67F17">
        <w:rPr>
          <w:rFonts w:ascii="Arial" w:hAnsi="Arial" w:cs="Arial"/>
          <w:sz w:val="22"/>
          <w:szCs w:val="22"/>
          <w:vertAlign w:val="baseline"/>
        </w:rPr>
        <w:t xml:space="preserve">Entende-se por empate aquelas situações em que as propostas apresentadas </w:t>
      </w:r>
      <w:r>
        <w:rPr>
          <w:rFonts w:ascii="Arial" w:hAnsi="Arial" w:cs="Arial"/>
          <w:sz w:val="22"/>
          <w:szCs w:val="22"/>
          <w:vertAlign w:val="baseline"/>
        </w:rPr>
        <w:t>p</w:t>
      </w:r>
      <w:r w:rsidRPr="00F67F17">
        <w:rPr>
          <w:rFonts w:ascii="Arial" w:hAnsi="Arial" w:cs="Arial"/>
          <w:sz w:val="22"/>
          <w:szCs w:val="22"/>
          <w:vertAlign w:val="baseline"/>
        </w:rPr>
        <w:t xml:space="preserve">elas Microempresas e Empresas de Pequeno Porte </w:t>
      </w:r>
      <w:r w:rsidR="003866BB" w:rsidRPr="003866BB">
        <w:rPr>
          <w:rFonts w:ascii="Arial" w:hAnsi="Arial" w:cs="Arial"/>
          <w:sz w:val="22"/>
          <w:szCs w:val="22"/>
          <w:vertAlign w:val="baseline"/>
        </w:rPr>
        <w:t>sejam superiores em até 5% (cinco por cento) à proposta mais bem classificada</w:t>
      </w:r>
      <w:r>
        <w:rPr>
          <w:rFonts w:ascii="Arial" w:hAnsi="Arial" w:cs="Arial"/>
          <w:sz w:val="22"/>
          <w:szCs w:val="22"/>
          <w:vertAlign w:val="baseline"/>
        </w:rPr>
        <w:t>.</w:t>
      </w:r>
    </w:p>
    <w:p w:rsidR="00F67F17" w:rsidRPr="008F1070" w:rsidRDefault="00F67F17" w:rsidP="002E565D">
      <w:pPr>
        <w:numPr>
          <w:ilvl w:val="2"/>
          <w:numId w:val="3"/>
        </w:numPr>
        <w:tabs>
          <w:tab w:val="left" w:pos="993"/>
        </w:tabs>
        <w:spacing w:before="120"/>
        <w:ind w:left="851" w:hanging="851"/>
        <w:jc w:val="both"/>
        <w:rPr>
          <w:rFonts w:ascii="Arial" w:hAnsi="Arial" w:cs="Arial"/>
          <w:sz w:val="22"/>
          <w:szCs w:val="22"/>
          <w:vertAlign w:val="baseline"/>
        </w:rPr>
      </w:pPr>
      <w:r>
        <w:rPr>
          <w:rFonts w:ascii="Arial" w:hAnsi="Arial" w:cs="Arial"/>
          <w:sz w:val="22"/>
          <w:szCs w:val="22"/>
          <w:vertAlign w:val="baseline"/>
        </w:rPr>
        <w:t xml:space="preserve">Para </w:t>
      </w:r>
      <w:r w:rsidRPr="0076628D">
        <w:rPr>
          <w:rFonts w:ascii="Arial" w:hAnsi="Arial" w:cs="Arial"/>
          <w:sz w:val="22"/>
          <w:szCs w:val="22"/>
          <w:vertAlign w:val="baseline"/>
        </w:rPr>
        <w:t>e</w:t>
      </w:r>
      <w:r w:rsidR="007628F6">
        <w:rPr>
          <w:rFonts w:ascii="Arial" w:hAnsi="Arial" w:cs="Arial"/>
          <w:sz w:val="22"/>
          <w:szCs w:val="22"/>
          <w:vertAlign w:val="baseline"/>
        </w:rPr>
        <w:t>feito do disposto no subitem 9.1</w:t>
      </w:r>
      <w:r w:rsidRPr="0076628D">
        <w:rPr>
          <w:rFonts w:ascii="Arial" w:hAnsi="Arial" w:cs="Arial"/>
          <w:sz w:val="22"/>
          <w:szCs w:val="22"/>
          <w:vertAlign w:val="baseline"/>
        </w:rPr>
        <w:t>1</w:t>
      </w:r>
      <w:r w:rsidR="007628F6">
        <w:rPr>
          <w:rFonts w:ascii="Arial" w:hAnsi="Arial" w:cs="Arial"/>
          <w:sz w:val="22"/>
          <w:szCs w:val="22"/>
          <w:vertAlign w:val="baseline"/>
        </w:rPr>
        <w:t>.1.</w:t>
      </w:r>
      <w:r w:rsidRPr="0076628D">
        <w:rPr>
          <w:rFonts w:ascii="Arial" w:hAnsi="Arial" w:cs="Arial"/>
          <w:sz w:val="22"/>
          <w:szCs w:val="22"/>
          <w:vertAlign w:val="baseline"/>
        </w:rPr>
        <w:t>deste Edital (Art. 45 da Lei Complementar n.º 123, de 14/12/2006), ocorrendo o empate, proceder-se-á da seguinte forma</w:t>
      </w:r>
      <w:r>
        <w:rPr>
          <w:rFonts w:ascii="Arial" w:hAnsi="Arial" w:cs="Arial"/>
          <w:sz w:val="22"/>
          <w:szCs w:val="22"/>
          <w:vertAlign w:val="baseline"/>
        </w:rPr>
        <w:t>:</w:t>
      </w:r>
    </w:p>
    <w:p w:rsidR="0076628D" w:rsidRPr="00F67F17" w:rsidRDefault="003866BB" w:rsidP="008E5C91">
      <w:pPr>
        <w:numPr>
          <w:ilvl w:val="2"/>
          <w:numId w:val="8"/>
        </w:numPr>
        <w:tabs>
          <w:tab w:val="left" w:pos="1134"/>
        </w:tabs>
        <w:spacing w:before="120"/>
        <w:ind w:left="1134" w:hanging="283"/>
        <w:jc w:val="both"/>
        <w:rPr>
          <w:rFonts w:ascii="Arial" w:hAnsi="Arial" w:cs="Arial"/>
          <w:sz w:val="22"/>
          <w:szCs w:val="22"/>
          <w:vertAlign w:val="baseline"/>
        </w:rPr>
      </w:pPr>
      <w:r w:rsidRPr="003866BB">
        <w:rPr>
          <w:rFonts w:ascii="Arial" w:hAnsi="Arial" w:cs="Arial"/>
          <w:sz w:val="22"/>
          <w:szCs w:val="22"/>
          <w:vertAlign w:val="baseline"/>
        </w:rPr>
        <w:t>A microempresa ou empresa de pequeno porte mais bem classificada será convocada pelo próprio sistema no portal www.comprasgovernamentais.gov.br, no prazo máximo de 5(cinco) minutos, após encerramento dos lances, sob pena de preclusão, para apresentar nova proposta de preço, inferior àquela considerada vencedora do certame, situação em que será adjudicado em seu favor o objeto licitado</w:t>
      </w:r>
      <w:r w:rsidR="0076628D" w:rsidRPr="00F67F17">
        <w:rPr>
          <w:rFonts w:ascii="Arial" w:hAnsi="Arial" w:cs="Arial"/>
          <w:sz w:val="22"/>
          <w:szCs w:val="22"/>
          <w:vertAlign w:val="baseline"/>
        </w:rPr>
        <w:t>;</w:t>
      </w:r>
    </w:p>
    <w:p w:rsidR="0076628D" w:rsidRPr="00F67F17" w:rsidRDefault="0076628D" w:rsidP="008E5C91">
      <w:pPr>
        <w:numPr>
          <w:ilvl w:val="2"/>
          <w:numId w:val="8"/>
        </w:numPr>
        <w:tabs>
          <w:tab w:val="left" w:pos="1134"/>
        </w:tabs>
        <w:spacing w:before="120"/>
        <w:ind w:left="1134" w:hanging="283"/>
        <w:jc w:val="both"/>
        <w:rPr>
          <w:rFonts w:ascii="Arial" w:hAnsi="Arial" w:cs="Arial"/>
          <w:sz w:val="22"/>
          <w:szCs w:val="22"/>
          <w:vertAlign w:val="baseline"/>
        </w:rPr>
      </w:pPr>
      <w:r w:rsidRPr="00F67F17">
        <w:rPr>
          <w:rFonts w:ascii="Arial" w:hAnsi="Arial" w:cs="Arial"/>
          <w:sz w:val="22"/>
          <w:szCs w:val="22"/>
          <w:vertAlign w:val="baseline"/>
        </w:rPr>
        <w:t>Não ocorrendo a contratação da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6628D" w:rsidRPr="0076628D" w:rsidRDefault="0076628D" w:rsidP="008E5C91">
      <w:pPr>
        <w:numPr>
          <w:ilvl w:val="2"/>
          <w:numId w:val="8"/>
        </w:numPr>
        <w:tabs>
          <w:tab w:val="left" w:pos="1134"/>
        </w:tabs>
        <w:spacing w:before="120"/>
        <w:ind w:left="1134" w:hanging="283"/>
        <w:jc w:val="both"/>
        <w:rPr>
          <w:rFonts w:ascii="Arial" w:hAnsi="Arial" w:cs="Arial"/>
          <w:sz w:val="22"/>
          <w:szCs w:val="22"/>
          <w:vertAlign w:val="baseline"/>
        </w:rPr>
      </w:pPr>
      <w:r w:rsidRPr="0076628D">
        <w:rPr>
          <w:rFonts w:ascii="Arial" w:hAnsi="Arial" w:cs="Arial"/>
          <w:sz w:val="22"/>
          <w:szCs w:val="22"/>
          <w:vertAlign w:val="baseline"/>
        </w:rPr>
        <w:t>No caso de equivalência dos valores apresentados pelas Microempresas e Empresas de Pequeno Porte que se encontrem no intervalo estabelecido no § 2.º do art. 44 da Lei Complementar n.º 123 retro mencionada, os lances serão ofertados de acordo com a ordem de classificação definida pelo próprio sistema.</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Na hipótese da não contratação nos termos previstos no subitem acima, o objeto licitado será adjudicado em favor da proposta originalmente vencedora do certame.</w:t>
      </w:r>
    </w:p>
    <w:p w:rsidR="007238A0" w:rsidRDefault="007238A0" w:rsidP="007238A0">
      <w:pPr>
        <w:numPr>
          <w:ilvl w:val="3"/>
          <w:numId w:val="3"/>
        </w:numPr>
        <w:tabs>
          <w:tab w:val="left" w:pos="567"/>
        </w:tabs>
        <w:spacing w:before="120"/>
        <w:ind w:left="851" w:hanging="851"/>
        <w:jc w:val="both"/>
        <w:rPr>
          <w:rFonts w:ascii="Arial" w:hAnsi="Arial" w:cs="Arial"/>
          <w:sz w:val="22"/>
          <w:szCs w:val="22"/>
          <w:vertAlign w:val="baseline"/>
        </w:rPr>
      </w:pPr>
      <w:r w:rsidRPr="007238A0">
        <w:rPr>
          <w:rFonts w:ascii="Arial" w:hAnsi="Arial" w:cs="Arial"/>
          <w:sz w:val="22"/>
          <w:szCs w:val="22"/>
          <w:vertAlign w:val="baseline"/>
        </w:rPr>
        <w:t>A condição prevista no subitem 9.11.</w:t>
      </w:r>
      <w:r w:rsidR="000F239A">
        <w:rPr>
          <w:rFonts w:ascii="Arial" w:hAnsi="Arial" w:cs="Arial"/>
          <w:sz w:val="22"/>
          <w:szCs w:val="22"/>
          <w:vertAlign w:val="baseline"/>
        </w:rPr>
        <w:t>3</w:t>
      </w:r>
      <w:r w:rsidRPr="007238A0">
        <w:rPr>
          <w:rFonts w:ascii="Arial" w:hAnsi="Arial" w:cs="Arial"/>
          <w:sz w:val="22"/>
          <w:szCs w:val="22"/>
          <w:vertAlign w:val="baseline"/>
        </w:rPr>
        <w:t>.1 somente se aplicará quando a melhor oferta inicial não tiver sido apresentada por micro empresa</w:t>
      </w:r>
      <w:r w:rsidR="001318D0">
        <w:rPr>
          <w:rFonts w:ascii="Arial" w:hAnsi="Arial" w:cs="Arial"/>
          <w:sz w:val="22"/>
          <w:szCs w:val="22"/>
          <w:vertAlign w:val="baseline"/>
        </w:rPr>
        <w:t xml:space="preserve"> e </w:t>
      </w:r>
      <w:r w:rsidRPr="007238A0">
        <w:rPr>
          <w:rFonts w:ascii="Arial" w:hAnsi="Arial" w:cs="Arial"/>
          <w:sz w:val="22"/>
          <w:szCs w:val="22"/>
          <w:vertAlign w:val="baseline"/>
        </w:rPr>
        <w:t>empresa de pequeno porte</w:t>
      </w:r>
      <w:r>
        <w:rPr>
          <w:rFonts w:ascii="Arial" w:hAnsi="Arial" w:cs="Arial"/>
          <w:sz w:val="22"/>
          <w:szCs w:val="22"/>
          <w:vertAlign w:val="baseline"/>
        </w:rPr>
        <w:t>.</w:t>
      </w:r>
    </w:p>
    <w:p w:rsidR="0061323F" w:rsidRPr="004159F4" w:rsidRDefault="0076628D" w:rsidP="00274FC9">
      <w:pPr>
        <w:numPr>
          <w:ilvl w:val="1"/>
          <w:numId w:val="3"/>
        </w:numPr>
        <w:tabs>
          <w:tab w:val="left" w:pos="567"/>
        </w:tabs>
        <w:spacing w:before="120"/>
        <w:ind w:left="851" w:hanging="851"/>
        <w:jc w:val="both"/>
        <w:rPr>
          <w:rFonts w:ascii="Arial" w:hAnsi="Arial" w:cs="Arial"/>
          <w:sz w:val="22"/>
          <w:szCs w:val="22"/>
          <w:vertAlign w:val="baseline"/>
        </w:rPr>
      </w:pPr>
      <w:r w:rsidRPr="004159F4">
        <w:rPr>
          <w:rFonts w:ascii="Arial" w:hAnsi="Arial" w:cs="Arial"/>
          <w:sz w:val="22"/>
          <w:szCs w:val="22"/>
          <w:vertAlign w:val="baseline"/>
        </w:rPr>
        <w:t xml:space="preserve">O Pregoeiro poderá anunciar a licitante vencedora imediatamente após o encerramento da sessão pública, ou, quando for o caso, </w:t>
      </w:r>
      <w:r w:rsidR="00A165D9" w:rsidRPr="004159F4">
        <w:rPr>
          <w:rFonts w:ascii="Arial" w:hAnsi="Arial" w:cs="Arial"/>
          <w:sz w:val="22"/>
          <w:szCs w:val="22"/>
          <w:vertAlign w:val="baseline"/>
        </w:rPr>
        <w:t xml:space="preserve">após a negociação e decisão acerca da </w:t>
      </w:r>
      <w:r w:rsidR="00A165D9" w:rsidRPr="004159F4">
        <w:rPr>
          <w:rFonts w:ascii="Arial" w:hAnsi="Arial" w:cs="Arial"/>
          <w:b/>
          <w:sz w:val="22"/>
          <w:szCs w:val="22"/>
          <w:vertAlign w:val="baseline"/>
        </w:rPr>
        <w:t>aceitação do lance de menor valor</w:t>
      </w:r>
      <w:r w:rsidR="004159F4" w:rsidRPr="004159F4">
        <w:rPr>
          <w:rFonts w:ascii="Arial" w:hAnsi="Arial" w:cs="Arial"/>
          <w:b/>
          <w:sz w:val="22"/>
          <w:szCs w:val="22"/>
          <w:vertAlign w:val="baseline"/>
        </w:rPr>
        <w:t>.</w:t>
      </w:r>
    </w:p>
    <w:p w:rsidR="00557E5E" w:rsidRDefault="00557E5E" w:rsidP="00557E5E">
      <w:pPr>
        <w:tabs>
          <w:tab w:val="left" w:pos="567"/>
        </w:tabs>
        <w:spacing w:before="120"/>
        <w:jc w:val="both"/>
        <w:rPr>
          <w:rFonts w:ascii="Arial" w:hAnsi="Arial" w:cs="Arial"/>
          <w:sz w:val="22"/>
          <w:szCs w:val="22"/>
          <w:vertAlign w:val="baseline"/>
        </w:rPr>
      </w:pPr>
    </w:p>
    <w:p w:rsidR="0004299C" w:rsidRDefault="0004299C" w:rsidP="00557E5E">
      <w:pPr>
        <w:numPr>
          <w:ilvl w:val="0"/>
          <w:numId w:val="1"/>
        </w:numPr>
        <w:ind w:left="851" w:hanging="851"/>
        <w:jc w:val="both"/>
        <w:rPr>
          <w:rFonts w:ascii="Arial" w:hAnsi="Arial" w:cs="Arial"/>
          <w:b/>
          <w:bCs/>
          <w:sz w:val="22"/>
          <w:szCs w:val="22"/>
          <w:vertAlign w:val="baseline"/>
        </w:rPr>
      </w:pPr>
      <w:r w:rsidRPr="00922D68">
        <w:rPr>
          <w:rFonts w:ascii="Arial" w:hAnsi="Arial" w:cs="Arial"/>
          <w:b/>
          <w:bCs/>
          <w:sz w:val="22"/>
          <w:szCs w:val="22"/>
          <w:vertAlign w:val="baseline"/>
        </w:rPr>
        <w:t>ACEITAÇÃO DAS PROPOSTAS DE PREÇOS</w:t>
      </w:r>
    </w:p>
    <w:p w:rsidR="0004299C" w:rsidRPr="004F4D9F"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Encerrada a etapa de lances, o Pregoeiro examinará a proposta classificada em primeiro lugar quanto à compatibilidade do preço em relação ao orçado para contratação e verificará a viabilidade de sua aceitação, conforme as disposições deste Edital e seus Anexos (art. 39 do Decreto n.º 10.024, de 20/09/2019)</w:t>
      </w:r>
      <w:r w:rsidR="00E37797" w:rsidRPr="00E37797">
        <w:rPr>
          <w:rFonts w:ascii="Arial" w:hAnsi="Arial" w:cs="Arial"/>
          <w:sz w:val="22"/>
          <w:szCs w:val="22"/>
          <w:vertAlign w:val="baseline"/>
        </w:rPr>
        <w:t>.</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O Pregoeiro poderá negociar diretamente com a licitante detentora da proposta de menor preço global, no sentido de que seja obtido melhor preço, nos termos do art. 38 do Decreto 10.024/2019, e ainda:</w:t>
      </w:r>
    </w:p>
    <w:p w:rsidR="000E5AB7" w:rsidRPr="000E5AB7" w:rsidRDefault="000E5AB7" w:rsidP="008E5C91">
      <w:pPr>
        <w:numPr>
          <w:ilvl w:val="1"/>
          <w:numId w:val="11"/>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lastRenderedPageBreak/>
        <w:t>Se não houver lances e o menor preço global e preços unitários estiver em desacordo com o orçado pela CODEVASF;</w:t>
      </w:r>
    </w:p>
    <w:p w:rsidR="000E5AB7" w:rsidRPr="000E5AB7" w:rsidRDefault="000E5AB7" w:rsidP="008E5C91">
      <w:pPr>
        <w:numPr>
          <w:ilvl w:val="1"/>
          <w:numId w:val="11"/>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Quando a proposta classificada em primeiro lugar, ou seja, a de menor preço, estiver com preço global e unitários em desacordo com o orçado pela CODEVASF, mesmo após encerramento da etapa competitiva;</w:t>
      </w:r>
    </w:p>
    <w:p w:rsidR="000E5AB7" w:rsidRPr="000E5AB7" w:rsidRDefault="000E5AB7" w:rsidP="008E5C91">
      <w:pPr>
        <w:numPr>
          <w:ilvl w:val="1"/>
          <w:numId w:val="11"/>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Se a proposta de menor valor não for aceitável ou se a licitante desatender às exigências de habilitação.</w:t>
      </w:r>
    </w:p>
    <w:p w:rsidR="000E5AB7" w:rsidRDefault="000E5AB7" w:rsidP="008E5C91">
      <w:pPr>
        <w:numPr>
          <w:ilvl w:val="1"/>
          <w:numId w:val="11"/>
        </w:numPr>
        <w:tabs>
          <w:tab w:val="left" w:pos="567"/>
        </w:tabs>
        <w:spacing w:before="120"/>
        <w:ind w:left="1134" w:hanging="283"/>
        <w:jc w:val="both"/>
        <w:rPr>
          <w:rFonts w:ascii="Arial" w:hAnsi="Arial" w:cs="Arial"/>
          <w:sz w:val="22"/>
          <w:szCs w:val="22"/>
          <w:vertAlign w:val="baseline"/>
        </w:rPr>
      </w:pPr>
      <w:r w:rsidRPr="000E5AB7">
        <w:rPr>
          <w:rFonts w:ascii="Arial" w:hAnsi="Arial" w:cs="Arial"/>
          <w:sz w:val="22"/>
          <w:szCs w:val="22"/>
          <w:vertAlign w:val="baseline"/>
        </w:rPr>
        <w:t xml:space="preserve">No caso de não comparecimento </w:t>
      </w:r>
      <w:r w:rsidRPr="008F13EA">
        <w:rPr>
          <w:rFonts w:ascii="Arial" w:hAnsi="Arial" w:cs="Arial"/>
          <w:b/>
          <w:sz w:val="22"/>
          <w:szCs w:val="22"/>
          <w:vertAlign w:val="baseline"/>
        </w:rPr>
        <w:t>do licitante vencedor</w:t>
      </w:r>
      <w:r w:rsidRPr="000E5AB7">
        <w:rPr>
          <w:rFonts w:ascii="Arial" w:hAnsi="Arial" w:cs="Arial"/>
          <w:sz w:val="22"/>
          <w:szCs w:val="22"/>
          <w:vertAlign w:val="baseline"/>
        </w:rPr>
        <w:t xml:space="preserve"> para a assinatura do Contrato no prazo estipulado ou em caso de recusa por parte desta, poderá também negociar a proposta subseqüente para obter melhor preço</w:t>
      </w:r>
    </w:p>
    <w:p w:rsidR="000E5AB7" w:rsidRPr="005642DA" w:rsidRDefault="000E5AB7" w:rsidP="000F6C53">
      <w:pPr>
        <w:numPr>
          <w:ilvl w:val="2"/>
          <w:numId w:val="2"/>
        </w:numPr>
        <w:tabs>
          <w:tab w:val="left" w:pos="567"/>
        </w:tabs>
        <w:spacing w:before="120"/>
        <w:ind w:left="851" w:hanging="851"/>
        <w:jc w:val="both"/>
        <w:rPr>
          <w:rFonts w:ascii="Arial" w:hAnsi="Arial" w:cs="Arial"/>
          <w:sz w:val="22"/>
          <w:szCs w:val="22"/>
          <w:vertAlign w:val="baseline"/>
        </w:rPr>
      </w:pPr>
      <w:r w:rsidRPr="005642DA">
        <w:rPr>
          <w:rFonts w:ascii="Arial" w:hAnsi="Arial" w:cs="Arial"/>
          <w:sz w:val="22"/>
          <w:szCs w:val="22"/>
          <w:vertAlign w:val="baseline"/>
        </w:rPr>
        <w:t xml:space="preserve">A </w:t>
      </w:r>
      <w:r w:rsidRPr="00A30729">
        <w:rPr>
          <w:rFonts w:ascii="Arial" w:hAnsi="Arial" w:cs="Arial"/>
          <w:b/>
          <w:sz w:val="22"/>
          <w:szCs w:val="22"/>
          <w:vertAlign w:val="baseline"/>
        </w:rPr>
        <w:t>negociação será realizada</w:t>
      </w:r>
      <w:r w:rsidRPr="005642DA">
        <w:rPr>
          <w:rFonts w:ascii="Arial" w:hAnsi="Arial" w:cs="Arial"/>
          <w:sz w:val="22"/>
          <w:szCs w:val="22"/>
          <w:vertAlign w:val="baseline"/>
        </w:rPr>
        <w:t xml:space="preserve"> por meio do sistema eletrônico, podendo ser acompanhada pelos demais licitantes</w:t>
      </w:r>
      <w:r w:rsidR="004159F4" w:rsidRPr="005642DA">
        <w:rPr>
          <w:rFonts w:ascii="Arial" w:hAnsi="Arial" w:cs="Arial"/>
          <w:sz w:val="22"/>
          <w:szCs w:val="22"/>
          <w:vertAlign w:val="baseline"/>
        </w:rPr>
        <w:t xml:space="preserve">, </w:t>
      </w:r>
      <w:r w:rsidR="004159F4" w:rsidRPr="005642DA">
        <w:rPr>
          <w:rFonts w:ascii="Arial" w:hAnsi="Arial" w:cs="Arial"/>
          <w:b/>
          <w:sz w:val="22"/>
          <w:szCs w:val="22"/>
          <w:vertAlign w:val="baseline"/>
        </w:rPr>
        <w:t>n</w:t>
      </w:r>
      <w:r w:rsidR="000F6C53" w:rsidRPr="005642DA">
        <w:rPr>
          <w:rFonts w:ascii="Arial" w:hAnsi="Arial" w:cs="Arial"/>
          <w:b/>
          <w:sz w:val="22"/>
          <w:szCs w:val="22"/>
          <w:vertAlign w:val="baseline"/>
        </w:rPr>
        <w:t xml:space="preserve">o prazo de2 (duas horas), contado da solicitação do </w:t>
      </w:r>
      <w:r w:rsidR="004159F4" w:rsidRPr="005642DA">
        <w:rPr>
          <w:rFonts w:ascii="Arial" w:hAnsi="Arial" w:cs="Arial"/>
          <w:b/>
          <w:sz w:val="22"/>
          <w:szCs w:val="22"/>
          <w:vertAlign w:val="baseline"/>
        </w:rPr>
        <w:t>P</w:t>
      </w:r>
      <w:r w:rsidR="000F6C53" w:rsidRPr="005642DA">
        <w:rPr>
          <w:rFonts w:ascii="Arial" w:hAnsi="Arial" w:cs="Arial"/>
          <w:b/>
          <w:sz w:val="22"/>
          <w:szCs w:val="22"/>
          <w:vertAlign w:val="baseline"/>
        </w:rPr>
        <w:t xml:space="preserve">regoeiro no </w:t>
      </w:r>
      <w:r w:rsidR="004159F4" w:rsidRPr="005642DA">
        <w:rPr>
          <w:rFonts w:ascii="Arial" w:hAnsi="Arial" w:cs="Arial"/>
          <w:b/>
          <w:sz w:val="22"/>
          <w:szCs w:val="22"/>
          <w:vertAlign w:val="baseline"/>
        </w:rPr>
        <w:t>S</w:t>
      </w:r>
      <w:r w:rsidR="000F6C53" w:rsidRPr="005642DA">
        <w:rPr>
          <w:rFonts w:ascii="Arial" w:hAnsi="Arial" w:cs="Arial"/>
          <w:b/>
          <w:sz w:val="22"/>
          <w:szCs w:val="22"/>
          <w:vertAlign w:val="baseline"/>
        </w:rPr>
        <w:t xml:space="preserve">istema, adequada ao último lance ofertado, </w:t>
      </w:r>
      <w:r w:rsidRPr="005642DA">
        <w:rPr>
          <w:rFonts w:ascii="Arial" w:hAnsi="Arial" w:cs="Arial"/>
          <w:sz w:val="22"/>
          <w:szCs w:val="22"/>
          <w:vertAlign w:val="baseline"/>
        </w:rPr>
        <w:t xml:space="preserve">nos termos do </w:t>
      </w:r>
      <w:r w:rsidRPr="005642DA">
        <w:rPr>
          <w:rFonts w:ascii="Arial" w:hAnsi="Arial" w:cs="Arial"/>
          <w:b/>
          <w:sz w:val="22"/>
          <w:szCs w:val="22"/>
          <w:vertAlign w:val="baseline"/>
        </w:rPr>
        <w:t>(art. 38, §§ 1º e 2º, do Decreto 10.024/2019).</w:t>
      </w:r>
    </w:p>
    <w:p w:rsidR="000E5AB7" w:rsidRPr="000E5AB7" w:rsidRDefault="000E5AB7" w:rsidP="000E5AB7">
      <w:pPr>
        <w:numPr>
          <w:ilvl w:val="1"/>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Não serão aceitas propostas com preços unitários e global superior ao valor orçado pela Codevasf, ou com preços manifestamente inexequíveis.</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Considerar-se-á inexequível a proposta que não venha a ter demonstrada sua viabilidade através de documentação que comprove que os custos envolvidos na contratação são coerentes com os de mercado.</w:t>
      </w:r>
    </w:p>
    <w:p w:rsidR="000E5AB7" w:rsidRPr="000E5AB7" w:rsidRDefault="000E5AB7" w:rsidP="007A6E52">
      <w:pPr>
        <w:numPr>
          <w:ilvl w:val="2"/>
          <w:numId w:val="2"/>
        </w:numPr>
        <w:tabs>
          <w:tab w:val="left" w:pos="567"/>
        </w:tabs>
        <w:spacing w:before="120"/>
        <w:ind w:left="851" w:hanging="851"/>
        <w:jc w:val="both"/>
        <w:rPr>
          <w:rFonts w:ascii="Arial" w:hAnsi="Arial" w:cs="Arial"/>
          <w:sz w:val="22"/>
          <w:szCs w:val="22"/>
          <w:vertAlign w:val="baseline"/>
        </w:rPr>
      </w:pPr>
      <w:r w:rsidRPr="000E5AB7">
        <w:rPr>
          <w:rFonts w:ascii="Arial" w:hAnsi="Arial" w:cs="Arial"/>
          <w:sz w:val="22"/>
          <w:szCs w:val="22"/>
          <w:vertAlign w:val="baseline"/>
        </w:rPr>
        <w:t>Se houver indícios de inexequibilidade da proposta de preço, ou em caso da necessidade de esclarecimentos complementares, poderá ser efetuada diligência para efeito de comprovação de sua exequibilidade, podendo-se adotar, dentre outros, os seguintes procedimentos:</w:t>
      </w:r>
    </w:p>
    <w:p w:rsidR="000E5AB7" w:rsidRPr="000E5AB7" w:rsidRDefault="000E5AB7" w:rsidP="008E5C91">
      <w:pPr>
        <w:numPr>
          <w:ilvl w:val="1"/>
          <w:numId w:val="12"/>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Questionamentos junto ao licitante vencedor para apresentação de justificativas e comprovações em relação aos custos com indícios de inexequibilidade;</w:t>
      </w:r>
    </w:p>
    <w:p w:rsidR="000E5AB7" w:rsidRPr="000E5AB7" w:rsidRDefault="000E5AB7" w:rsidP="008E5C91">
      <w:pPr>
        <w:numPr>
          <w:ilvl w:val="1"/>
          <w:numId w:val="12"/>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Pesquisas em órgãos públicos ou empresas privadas;</w:t>
      </w:r>
    </w:p>
    <w:p w:rsidR="000E5AB7" w:rsidRPr="000E5AB7" w:rsidRDefault="000E5AB7" w:rsidP="008E5C91">
      <w:pPr>
        <w:numPr>
          <w:ilvl w:val="1"/>
          <w:numId w:val="12"/>
        </w:numPr>
        <w:tabs>
          <w:tab w:val="left" w:pos="567"/>
        </w:tabs>
        <w:spacing w:before="120"/>
        <w:ind w:left="1276" w:hanging="425"/>
        <w:jc w:val="both"/>
        <w:rPr>
          <w:rFonts w:ascii="Arial" w:hAnsi="Arial" w:cs="Arial"/>
          <w:sz w:val="22"/>
          <w:szCs w:val="22"/>
          <w:vertAlign w:val="baseline"/>
        </w:rPr>
      </w:pPr>
      <w:r w:rsidRPr="000E5AB7">
        <w:rPr>
          <w:rFonts w:ascii="Arial" w:hAnsi="Arial" w:cs="Arial"/>
          <w:sz w:val="22"/>
          <w:szCs w:val="22"/>
          <w:vertAlign w:val="baseline"/>
        </w:rPr>
        <w:t>Demais verificações que por ventura se fizerem necessárias.</w:t>
      </w:r>
    </w:p>
    <w:p w:rsidR="004A3F79" w:rsidRDefault="000E5AB7" w:rsidP="007E65D3">
      <w:pPr>
        <w:numPr>
          <w:ilvl w:val="1"/>
          <w:numId w:val="2"/>
        </w:numPr>
        <w:tabs>
          <w:tab w:val="left" w:pos="567"/>
        </w:tabs>
        <w:spacing w:before="120"/>
        <w:ind w:left="851" w:hanging="851"/>
        <w:jc w:val="both"/>
        <w:rPr>
          <w:rFonts w:ascii="Arial" w:hAnsi="Arial" w:cs="Arial"/>
          <w:b/>
          <w:sz w:val="22"/>
          <w:szCs w:val="22"/>
          <w:vertAlign w:val="baseline"/>
        </w:rPr>
      </w:pPr>
      <w:r w:rsidRPr="007A6E52">
        <w:rPr>
          <w:rFonts w:ascii="Arial" w:hAnsi="Arial" w:cs="Arial"/>
          <w:b/>
          <w:sz w:val="22"/>
          <w:szCs w:val="22"/>
          <w:vertAlign w:val="baseline"/>
        </w:rPr>
        <w:t>É facultado ao Pregoeiro, em qualquer fase da licitação, desde que não seja alterada a substância da proposta, e sem que se prejudique a atribuição de tratamento isonômico entre os licitantes, adotar medidas de saneamento destinadas a esclarecer informações, corrigir impropriedades na documentação de habilitação ou complementar a instrução do processo, conforme art. 57 do Regulamento de Interno de Licitações e Contratos da Codevasf</w:t>
      </w:r>
      <w:r w:rsidR="004A3F79" w:rsidRPr="007A6E52">
        <w:rPr>
          <w:rFonts w:ascii="Arial" w:hAnsi="Arial" w:cs="Arial"/>
          <w:b/>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Também será desclassificada a proposta que, após a diligência, não justificar eventuais irregularidades apontadas pelo Pregoeiro.</w:t>
      </w:r>
    </w:p>
    <w:p w:rsidR="004A3F79"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b/>
          <w:sz w:val="22"/>
          <w:szCs w:val="22"/>
          <w:vertAlign w:val="baseline"/>
        </w:rPr>
        <w:t>No julgamento das propostas o pregoeiro poderá sanar erros ou falhas que não alterem a substância das mesmas, mediante despacho fundamentado, registrado em ata e acessível a todos, atribuindo-lhes validade e eficácia para fins de classificação e aceitação (art. 47 do Decreto nº 10.024, de 20/09/2019)</w:t>
      </w:r>
      <w:r w:rsidR="004A3F79" w:rsidRPr="00620142">
        <w:rPr>
          <w:rFonts w:ascii="Arial" w:hAnsi="Arial" w:cs="Arial"/>
          <w:sz w:val="22"/>
          <w:szCs w:val="22"/>
          <w:vertAlign w:val="baseline"/>
        </w:rPr>
        <w:t>.</w:t>
      </w:r>
    </w:p>
    <w:p w:rsidR="007A6E52" w:rsidRPr="007A6E52" w:rsidRDefault="007A6E52" w:rsidP="007A6E52">
      <w:pPr>
        <w:numPr>
          <w:ilvl w:val="1"/>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aritméticos serão retificados desde que não importem em acréscimo do preço fixado na Carta de Apresentação de Proposta, que exige a apresentação de propostas firmes e valiosas</w:t>
      </w:r>
      <w:r>
        <w:rPr>
          <w:rFonts w:ascii="Arial" w:hAnsi="Arial" w:cs="Arial"/>
          <w:sz w:val="22"/>
          <w:szCs w:val="22"/>
          <w:vertAlign w:val="baseline"/>
        </w:rPr>
        <w:t xml:space="preserve">, se houver </w:t>
      </w:r>
      <w:r w:rsidRPr="007A6E52">
        <w:rPr>
          <w:rFonts w:ascii="Arial" w:hAnsi="Arial" w:cs="Arial"/>
          <w:sz w:val="22"/>
          <w:szCs w:val="22"/>
          <w:vertAlign w:val="baseline"/>
        </w:rPr>
        <w:t>discrepância:</w:t>
      </w:r>
    </w:p>
    <w:p w:rsidR="007A6E52" w:rsidRPr="007A6E52" w:rsidRDefault="007A6E52" w:rsidP="008E5C91">
      <w:pPr>
        <w:numPr>
          <w:ilvl w:val="1"/>
          <w:numId w:val="13"/>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 preço unitário e o preço total, o qual é obtido pela multiplicação do preço unitário pela quantidade, o preço unitário prevalecerá, e o preço total será corrigido;</w:t>
      </w:r>
    </w:p>
    <w:p w:rsidR="007A6E52" w:rsidRPr="007A6E52" w:rsidRDefault="007A6E52" w:rsidP="008E5C91">
      <w:pPr>
        <w:numPr>
          <w:ilvl w:val="1"/>
          <w:numId w:val="13"/>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lastRenderedPageBreak/>
        <w:t>E</w:t>
      </w:r>
      <w:r w:rsidRPr="007A6E52">
        <w:rPr>
          <w:rFonts w:ascii="Arial" w:hAnsi="Arial" w:cs="Arial"/>
          <w:sz w:val="22"/>
          <w:szCs w:val="22"/>
          <w:vertAlign w:val="baseline"/>
        </w:rPr>
        <w:t>ntre os valores numéricos e seus componentes por extenso, prevalecerão os valores descritos por extenso;</w:t>
      </w:r>
    </w:p>
    <w:p w:rsidR="007A6E52" w:rsidRDefault="007A6E52" w:rsidP="008E5C91">
      <w:pPr>
        <w:numPr>
          <w:ilvl w:val="1"/>
          <w:numId w:val="13"/>
        </w:numPr>
        <w:tabs>
          <w:tab w:val="left" w:pos="567"/>
        </w:tabs>
        <w:spacing w:before="120"/>
        <w:ind w:left="1276" w:hanging="425"/>
        <w:jc w:val="both"/>
        <w:rPr>
          <w:rFonts w:ascii="Arial" w:hAnsi="Arial" w:cs="Arial"/>
          <w:sz w:val="22"/>
          <w:szCs w:val="22"/>
          <w:vertAlign w:val="baseline"/>
        </w:rPr>
      </w:pPr>
      <w:r>
        <w:rPr>
          <w:rFonts w:ascii="Arial" w:hAnsi="Arial" w:cs="Arial"/>
          <w:sz w:val="22"/>
          <w:szCs w:val="22"/>
          <w:vertAlign w:val="baseline"/>
        </w:rPr>
        <w:t>E</w:t>
      </w:r>
      <w:r w:rsidRPr="007A6E52">
        <w:rPr>
          <w:rFonts w:ascii="Arial" w:hAnsi="Arial" w:cs="Arial"/>
          <w:sz w:val="22"/>
          <w:szCs w:val="22"/>
          <w:vertAlign w:val="baseline"/>
        </w:rPr>
        <w:t>ntre os valores unitários constantes das Planilhas de Composições de Preços Unitários e a Planilha de Preços Unitários, prevalecerá o valor da Composições de Preços Unitários</w:t>
      </w:r>
      <w:r>
        <w:rPr>
          <w:rFonts w:ascii="Arial" w:hAnsi="Arial" w:cs="Arial"/>
          <w:sz w:val="22"/>
          <w:szCs w:val="22"/>
          <w:vertAlign w:val="baseline"/>
        </w:rPr>
        <w:t>.</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Erros ou distorções em qualquer preço ou componente de preço, que impliquem em acréscimo do preço fixado na Carta de Apresentação de Proposta não serão considerados.</w:t>
      </w:r>
    </w:p>
    <w:p w:rsidR="007A6E52" w:rsidRP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Ocorrendo a hipótese prevista no subitem acima a licitante deverá honrar o preço fixado na Carta de Apresentação de Proposta, sob pena de desclassificação.</w:t>
      </w:r>
    </w:p>
    <w:p w:rsidR="007A6E52" w:rsidRDefault="007A6E52" w:rsidP="007A6E52">
      <w:pPr>
        <w:numPr>
          <w:ilvl w:val="2"/>
          <w:numId w:val="2"/>
        </w:numPr>
        <w:tabs>
          <w:tab w:val="left" w:pos="567"/>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A adequação da proposta na forma dos itens anteriores não poderá acarretar majoração de seu valor global</w:t>
      </w:r>
      <w:r>
        <w:rPr>
          <w:rFonts w:ascii="Arial" w:hAnsi="Arial" w:cs="Arial"/>
          <w:sz w:val="22"/>
          <w:szCs w:val="22"/>
          <w:vertAlign w:val="baseline"/>
        </w:rPr>
        <w:t>.</w:t>
      </w:r>
    </w:p>
    <w:p w:rsidR="007A6E52" w:rsidRPr="007A6E52" w:rsidRDefault="007A6E52" w:rsidP="007A6E52">
      <w:pPr>
        <w:numPr>
          <w:ilvl w:val="1"/>
          <w:numId w:val="2"/>
        </w:numPr>
        <w:tabs>
          <w:tab w:val="left" w:pos="851"/>
        </w:tabs>
        <w:spacing w:before="120"/>
        <w:ind w:left="851" w:hanging="851"/>
        <w:jc w:val="both"/>
        <w:rPr>
          <w:rFonts w:ascii="Arial" w:hAnsi="Arial" w:cs="Arial"/>
          <w:sz w:val="22"/>
          <w:szCs w:val="22"/>
          <w:vertAlign w:val="baseline"/>
        </w:rPr>
      </w:pPr>
      <w:r w:rsidRPr="007A6E52">
        <w:rPr>
          <w:rFonts w:ascii="Arial" w:hAnsi="Arial" w:cs="Arial"/>
          <w:sz w:val="22"/>
          <w:szCs w:val="22"/>
          <w:vertAlign w:val="baseline"/>
        </w:rPr>
        <w:t>Não se admitirá proposta que apresentar preço global ou unitário simbólico, irrisório ou de valor zero, incompatíveis com os preços dos insumos de mercado, acrescidos dos respectivos encargos.</w:t>
      </w:r>
    </w:p>
    <w:p w:rsidR="007A6E52" w:rsidRPr="007A6E52" w:rsidRDefault="004159F4" w:rsidP="004159F4">
      <w:pPr>
        <w:numPr>
          <w:ilvl w:val="1"/>
          <w:numId w:val="2"/>
        </w:numPr>
        <w:tabs>
          <w:tab w:val="left" w:pos="851"/>
        </w:tabs>
        <w:spacing w:before="120"/>
        <w:ind w:left="851" w:hanging="851"/>
        <w:jc w:val="both"/>
        <w:rPr>
          <w:rFonts w:ascii="Arial" w:hAnsi="Arial" w:cs="Arial"/>
          <w:sz w:val="22"/>
          <w:szCs w:val="22"/>
          <w:vertAlign w:val="baseline"/>
        </w:rPr>
      </w:pPr>
      <w:r w:rsidRPr="004159F4">
        <w:rPr>
          <w:rFonts w:ascii="Arial" w:hAnsi="Arial" w:cs="Arial"/>
          <w:b/>
          <w:sz w:val="22"/>
          <w:szCs w:val="22"/>
          <w:vertAlign w:val="baseline"/>
        </w:rPr>
        <w:t>A Proposta de Preços da melhor oferta</w:t>
      </w:r>
      <w:r w:rsidRPr="004159F4">
        <w:rPr>
          <w:rFonts w:ascii="Arial" w:hAnsi="Arial" w:cs="Arial"/>
          <w:sz w:val="22"/>
          <w:szCs w:val="22"/>
          <w:vertAlign w:val="baseline"/>
        </w:rPr>
        <w:t xml:space="preserve">, classificada em primeiro lugar, inicialmente encaminhada nos termos determinados pelo </w:t>
      </w:r>
      <w:r w:rsidRPr="004159F4">
        <w:rPr>
          <w:rFonts w:ascii="Arial" w:hAnsi="Arial" w:cs="Arial"/>
          <w:b/>
          <w:sz w:val="22"/>
          <w:szCs w:val="22"/>
          <w:vertAlign w:val="baseline"/>
        </w:rPr>
        <w:t>subitem 7.1</w:t>
      </w:r>
      <w:r w:rsidRPr="004159F4">
        <w:rPr>
          <w:rFonts w:ascii="Arial" w:hAnsi="Arial" w:cs="Arial"/>
          <w:sz w:val="22"/>
          <w:szCs w:val="22"/>
          <w:vertAlign w:val="baseline"/>
        </w:rPr>
        <w:t xml:space="preserve"> deste Edital, deverá ser </w:t>
      </w:r>
      <w:r w:rsidRPr="004159F4">
        <w:rPr>
          <w:rFonts w:ascii="Arial" w:hAnsi="Arial" w:cs="Arial"/>
          <w:b/>
          <w:sz w:val="22"/>
          <w:szCs w:val="22"/>
          <w:vertAlign w:val="baseline"/>
        </w:rPr>
        <w:t>REFORMULADA</w:t>
      </w:r>
      <w:r w:rsidRPr="004159F4">
        <w:rPr>
          <w:rFonts w:ascii="Arial" w:hAnsi="Arial" w:cs="Arial"/>
          <w:sz w:val="22"/>
          <w:szCs w:val="22"/>
          <w:vertAlign w:val="baseline"/>
        </w:rPr>
        <w:t xml:space="preserve">, após encerrada a fase de disputa dos lances, e enviada eletronicamente via sistema do portal </w:t>
      </w:r>
      <w:r w:rsidRPr="004159F4">
        <w:rPr>
          <w:rFonts w:ascii="Arial" w:hAnsi="Arial" w:cs="Arial"/>
          <w:sz w:val="22"/>
          <w:szCs w:val="22"/>
          <w:u w:val="single"/>
          <w:vertAlign w:val="baseline"/>
        </w:rPr>
        <w:t>www.comprasgovernamentais.gov.br</w:t>
      </w:r>
      <w:r w:rsidRPr="004159F4">
        <w:rPr>
          <w:rFonts w:ascii="Arial" w:hAnsi="Arial" w:cs="Arial"/>
          <w:sz w:val="22"/>
          <w:szCs w:val="22"/>
          <w:vertAlign w:val="baseline"/>
        </w:rPr>
        <w:t xml:space="preserve">,  concedendo-se, para esta providência, o </w:t>
      </w:r>
      <w:r w:rsidRPr="004159F4">
        <w:rPr>
          <w:rFonts w:ascii="Arial" w:hAnsi="Arial" w:cs="Arial"/>
          <w:b/>
          <w:sz w:val="22"/>
          <w:szCs w:val="22"/>
          <w:vertAlign w:val="baseline"/>
        </w:rPr>
        <w:t xml:space="preserve">prazo de </w:t>
      </w:r>
      <w:r w:rsidR="005642DA">
        <w:rPr>
          <w:rFonts w:ascii="Arial" w:hAnsi="Arial" w:cs="Arial"/>
          <w:b/>
          <w:sz w:val="22"/>
          <w:szCs w:val="22"/>
          <w:vertAlign w:val="baseline"/>
        </w:rPr>
        <w:t>3</w:t>
      </w:r>
      <w:r w:rsidRPr="004159F4">
        <w:rPr>
          <w:rFonts w:ascii="Arial" w:hAnsi="Arial" w:cs="Arial"/>
          <w:b/>
          <w:sz w:val="22"/>
          <w:szCs w:val="22"/>
          <w:vertAlign w:val="baseline"/>
        </w:rPr>
        <w:t xml:space="preserve"> (</w:t>
      </w:r>
      <w:r w:rsidR="005642DA">
        <w:rPr>
          <w:rFonts w:ascii="Arial" w:hAnsi="Arial" w:cs="Arial"/>
          <w:b/>
          <w:sz w:val="22"/>
          <w:szCs w:val="22"/>
          <w:vertAlign w:val="baseline"/>
        </w:rPr>
        <w:t>três</w:t>
      </w:r>
      <w:r w:rsidRPr="004159F4">
        <w:rPr>
          <w:rFonts w:ascii="Arial" w:hAnsi="Arial" w:cs="Arial"/>
          <w:b/>
          <w:sz w:val="22"/>
          <w:szCs w:val="22"/>
          <w:vertAlign w:val="baseline"/>
        </w:rPr>
        <w:t>) horas úteis</w:t>
      </w:r>
      <w:r w:rsidRPr="004159F4">
        <w:rPr>
          <w:rFonts w:ascii="Arial" w:hAnsi="Arial" w:cs="Arial"/>
          <w:sz w:val="22"/>
          <w:szCs w:val="22"/>
          <w:vertAlign w:val="baseline"/>
        </w:rPr>
        <w:t>, contado a partir da convocação realizada pelo Pregoeiro, com a composição do(s) item(ns), compreendendo a descrição do objeto, bem como todas as demais informações afins julgadas necessárias ou convenientes pela licitante declarada vencedora, e contemplando os valores unitário e total, devidamente atualizados, na qual deverá ainda constar explicitamente as seguintes informações: (art. 38, § 2º, combinado com o art. 43, § 2º do Decreto  10.024, de 20/09/2019)</w:t>
      </w:r>
      <w:r>
        <w:rPr>
          <w:rFonts w:ascii="Arial" w:hAnsi="Arial" w:cs="Arial"/>
          <w:sz w:val="22"/>
          <w:szCs w:val="22"/>
          <w:vertAlign w:val="baseline"/>
        </w:rPr>
        <w:t>.</w:t>
      </w:r>
      <w:r w:rsidR="00F12D72" w:rsidRPr="00F12D72">
        <w:rPr>
          <w:rFonts w:ascii="Arial" w:hAnsi="Arial" w:cs="Arial"/>
          <w:b/>
          <w:sz w:val="22"/>
          <w:szCs w:val="22"/>
          <w:vertAlign w:val="baseline"/>
        </w:rPr>
        <w:t>EM ARQUIVO ÚNICO</w:t>
      </w:r>
      <w:r w:rsidR="007A6E52" w:rsidRPr="007A6E52">
        <w:rPr>
          <w:rFonts w:ascii="Arial" w:hAnsi="Arial" w:cs="Arial"/>
          <w:sz w:val="22"/>
          <w:szCs w:val="22"/>
          <w:vertAlign w:val="baseline"/>
        </w:rPr>
        <w:t xml:space="preserve">, ou em caso de indisponibilidade e/ou dificuldades técnicas referentes ao sistema enviar para o </w:t>
      </w:r>
      <w:r w:rsidR="007A6E52" w:rsidRPr="00F12D72">
        <w:rPr>
          <w:rFonts w:ascii="Arial" w:hAnsi="Arial" w:cs="Arial"/>
          <w:b/>
          <w:sz w:val="22"/>
          <w:szCs w:val="22"/>
          <w:vertAlign w:val="baseline"/>
        </w:rPr>
        <w:t>e-mail: 3a.sl@codevasf.gov.br</w:t>
      </w:r>
      <w:r w:rsidR="007A6E52" w:rsidRPr="007A6E52">
        <w:rPr>
          <w:rFonts w:ascii="Arial" w:hAnsi="Arial" w:cs="Arial"/>
          <w:sz w:val="22"/>
          <w:szCs w:val="22"/>
          <w:vertAlign w:val="baseline"/>
        </w:rPr>
        <w:t>, no prazo determinado pelo Pregoeiro</w:t>
      </w:r>
      <w:r w:rsidR="00054686">
        <w:rPr>
          <w:rFonts w:ascii="Arial" w:hAnsi="Arial" w:cs="Arial"/>
          <w:sz w:val="22"/>
          <w:szCs w:val="22"/>
          <w:vertAlign w:val="baseline"/>
        </w:rPr>
        <w:t>.</w:t>
      </w:r>
    </w:p>
    <w:p w:rsidR="001D3E85" w:rsidRDefault="00054686" w:rsidP="008E5C91">
      <w:pPr>
        <w:numPr>
          <w:ilvl w:val="1"/>
          <w:numId w:val="26"/>
        </w:numPr>
        <w:tabs>
          <w:tab w:val="left" w:pos="851"/>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A Carta de Apresentação da Proposta – Anexo II deste Edital – Modelo I - deverá constituir-se no primeiro documento da Proposta, devidamente datado e assinado pelo representante legal do licitante, e com prazo de validade que não poderá ser inferior a 60 (sessenta) dias corridos, contados a partir da data estabelecida para a entrega da proposta, sujeita à revalidação por idêntico período. A Carta de Apresentação da Proposta deverá conter ainda os seguintes dados</w:t>
      </w:r>
      <w:r w:rsidR="007A6E52" w:rsidRPr="00054686">
        <w:rPr>
          <w:rFonts w:ascii="Arial" w:hAnsi="Arial" w:cs="Arial"/>
          <w:sz w:val="22"/>
          <w:szCs w:val="22"/>
          <w:vertAlign w:val="baseline"/>
        </w:rPr>
        <w:t>:</w:t>
      </w:r>
    </w:p>
    <w:p w:rsidR="00ED047B" w:rsidRDefault="001D3E85" w:rsidP="001D3E85">
      <w:pPr>
        <w:spacing w:before="120"/>
        <w:ind w:left="1134"/>
        <w:jc w:val="both"/>
        <w:rPr>
          <w:rFonts w:ascii="Arial" w:hAnsi="Arial" w:cs="Arial"/>
          <w:sz w:val="22"/>
          <w:szCs w:val="22"/>
          <w:vertAlign w:val="baseline"/>
        </w:rPr>
      </w:pPr>
      <w:r w:rsidRPr="001D3E85">
        <w:rPr>
          <w:rFonts w:ascii="Arial" w:hAnsi="Arial" w:cs="Arial"/>
          <w:b/>
          <w:sz w:val="22"/>
          <w:szCs w:val="22"/>
          <w:vertAlign w:val="baseline"/>
        </w:rPr>
        <w:t>a.1)</w:t>
      </w:r>
      <w:r w:rsidR="00210DD9" w:rsidRPr="00054686">
        <w:rPr>
          <w:rFonts w:ascii="Arial" w:hAnsi="Arial" w:cs="Arial"/>
          <w:sz w:val="22"/>
          <w:szCs w:val="22"/>
          <w:vertAlign w:val="baseline"/>
        </w:rPr>
        <w:t>Razão social, CNPJ e endereço completo do licitante, com e-mail, site, número de telefone, Banco, agência, número de conta-corrente, praça de pagamento, e qualificação (nome, estado civil, profissão, CPF identidade, endereço e telefones fixo e celular) do dirigente ou representante legal, este mediante instrumento de procuração, que assinará o contrato no caso de o licitante ser o vencedor</w:t>
      </w:r>
      <w:r w:rsidR="00ED047B" w:rsidRPr="00054686">
        <w:rPr>
          <w:rFonts w:ascii="Arial" w:hAnsi="Arial" w:cs="Arial"/>
          <w:sz w:val="22"/>
          <w:szCs w:val="22"/>
          <w:vertAlign w:val="baseline"/>
        </w:rPr>
        <w:t>.</w:t>
      </w:r>
    </w:p>
    <w:p w:rsidR="00CB786A" w:rsidRDefault="00054686" w:rsidP="008E5C91">
      <w:pPr>
        <w:numPr>
          <w:ilvl w:val="1"/>
          <w:numId w:val="26"/>
        </w:numPr>
        <w:tabs>
          <w:tab w:val="left" w:pos="1276"/>
        </w:tabs>
        <w:spacing w:before="120"/>
        <w:ind w:left="1134" w:hanging="283"/>
        <w:jc w:val="both"/>
        <w:rPr>
          <w:rFonts w:ascii="Arial" w:hAnsi="Arial" w:cs="Arial"/>
          <w:sz w:val="22"/>
          <w:szCs w:val="22"/>
          <w:vertAlign w:val="baseline"/>
        </w:rPr>
      </w:pPr>
      <w:r w:rsidRPr="00054686">
        <w:rPr>
          <w:rFonts w:ascii="Arial" w:hAnsi="Arial" w:cs="Arial"/>
          <w:sz w:val="22"/>
          <w:szCs w:val="22"/>
          <w:vertAlign w:val="baseline"/>
        </w:rPr>
        <w:t xml:space="preserve">Planilha de preços unitários e totais ofertados para os </w:t>
      </w:r>
      <w:r w:rsidR="00737210">
        <w:rPr>
          <w:rFonts w:ascii="Arial" w:hAnsi="Arial" w:cs="Arial"/>
          <w:sz w:val="22"/>
          <w:szCs w:val="22"/>
          <w:vertAlign w:val="baseline"/>
        </w:rPr>
        <w:t>Fornecimentos</w:t>
      </w:r>
      <w:r w:rsidRPr="00054686">
        <w:rPr>
          <w:rFonts w:ascii="Arial" w:hAnsi="Arial" w:cs="Arial"/>
          <w:sz w:val="22"/>
          <w:szCs w:val="22"/>
          <w:vertAlign w:val="baseline"/>
        </w:rPr>
        <w:t>, devidamente preenchida, com clareza e sem rasuras, conforme modelo constante do Anexo V do Termo de Referência, Anexo I, que é parte integrante deste termo de Referência.</w:t>
      </w:r>
    </w:p>
    <w:p w:rsidR="00054686" w:rsidRDefault="00054686" w:rsidP="00CB786A">
      <w:pPr>
        <w:numPr>
          <w:ilvl w:val="1"/>
          <w:numId w:val="26"/>
        </w:numPr>
        <w:tabs>
          <w:tab w:val="left" w:pos="1276"/>
        </w:tabs>
        <w:ind w:left="1134" w:hanging="283"/>
        <w:jc w:val="both"/>
        <w:rPr>
          <w:rFonts w:ascii="Arial" w:hAnsi="Arial" w:cs="Arial"/>
          <w:sz w:val="22"/>
          <w:szCs w:val="22"/>
          <w:vertAlign w:val="baseline"/>
        </w:rPr>
      </w:pPr>
      <w:r w:rsidRPr="00054686">
        <w:rPr>
          <w:rFonts w:ascii="Arial" w:hAnsi="Arial" w:cs="Arial"/>
          <w:sz w:val="22"/>
          <w:szCs w:val="22"/>
          <w:vertAlign w:val="baseline"/>
        </w:rPr>
        <w:t xml:space="preserve">Demais documentos relacionados no Termo de Referência no item </w:t>
      </w:r>
      <w:r w:rsidR="0070721F">
        <w:rPr>
          <w:rFonts w:ascii="Arial" w:hAnsi="Arial" w:cs="Arial"/>
          <w:sz w:val="22"/>
          <w:szCs w:val="22"/>
          <w:vertAlign w:val="baseline"/>
        </w:rPr>
        <w:t xml:space="preserve">7 - </w:t>
      </w:r>
      <w:r w:rsidRPr="00054686">
        <w:rPr>
          <w:rFonts w:ascii="Arial" w:hAnsi="Arial" w:cs="Arial"/>
          <w:sz w:val="22"/>
          <w:szCs w:val="22"/>
          <w:vertAlign w:val="baseline"/>
        </w:rPr>
        <w:t>Proposta e quaisquer outras informações afins que julgar necessárias ou convenientes</w:t>
      </w:r>
      <w:r w:rsidR="001D3E85">
        <w:rPr>
          <w:rFonts w:ascii="Arial" w:hAnsi="Arial" w:cs="Arial"/>
          <w:sz w:val="22"/>
          <w:szCs w:val="22"/>
          <w:vertAlign w:val="baseline"/>
        </w:rPr>
        <w:t>.</w:t>
      </w:r>
    </w:p>
    <w:p w:rsidR="007921EE" w:rsidRDefault="00210DD9" w:rsidP="00CB786A">
      <w:pPr>
        <w:tabs>
          <w:tab w:val="left" w:pos="851"/>
        </w:tabs>
        <w:ind w:left="851"/>
        <w:jc w:val="both"/>
        <w:rPr>
          <w:rFonts w:ascii="Arial" w:hAnsi="Arial" w:cs="Arial"/>
          <w:sz w:val="22"/>
          <w:szCs w:val="22"/>
          <w:vertAlign w:val="baseline"/>
        </w:rPr>
      </w:pPr>
      <w:r w:rsidRPr="00210DD9">
        <w:rPr>
          <w:rFonts w:ascii="Arial" w:hAnsi="Arial" w:cs="Arial"/>
          <w:sz w:val="22"/>
          <w:szCs w:val="22"/>
          <w:vertAlign w:val="baseline"/>
        </w:rPr>
        <w:tab/>
      </w:r>
    </w:p>
    <w:p w:rsidR="0027344E" w:rsidRPr="0027344E" w:rsidRDefault="0027344E" w:rsidP="00CB786A">
      <w:pPr>
        <w:pStyle w:val="PargrafodaLista"/>
        <w:numPr>
          <w:ilvl w:val="2"/>
          <w:numId w:val="2"/>
        </w:numPr>
        <w:ind w:left="851" w:hanging="851"/>
        <w:jc w:val="both"/>
        <w:rPr>
          <w:rFonts w:ascii="Arial" w:hAnsi="Arial" w:cs="Arial"/>
          <w:sz w:val="22"/>
          <w:szCs w:val="22"/>
        </w:rPr>
      </w:pPr>
      <w:r w:rsidRPr="0027344E">
        <w:rPr>
          <w:rFonts w:ascii="Arial" w:hAnsi="Arial" w:cs="Arial"/>
          <w:sz w:val="22"/>
          <w:szCs w:val="22"/>
        </w:rPr>
        <w:t>Para efeito de preenchimento da Planilha de Custos do Valor da Proposta o licitante deverá observar o disposto no parágrafo 4º art. 54 da Lei 13.303 de 30/06/2016 e não poderá:</w:t>
      </w:r>
    </w:p>
    <w:p w:rsidR="0027344E" w:rsidRPr="0027344E" w:rsidRDefault="0027344E" w:rsidP="00CB786A">
      <w:pPr>
        <w:pStyle w:val="PargrafodaLista"/>
        <w:numPr>
          <w:ilvl w:val="2"/>
          <w:numId w:val="32"/>
        </w:numPr>
        <w:ind w:left="1134" w:hanging="283"/>
        <w:jc w:val="both"/>
        <w:rPr>
          <w:rFonts w:ascii="Arial" w:hAnsi="Arial" w:cs="Arial"/>
          <w:sz w:val="22"/>
          <w:szCs w:val="22"/>
        </w:rPr>
      </w:pPr>
      <w:r w:rsidRPr="0027344E">
        <w:rPr>
          <w:rFonts w:ascii="Arial" w:hAnsi="Arial" w:cs="Arial"/>
          <w:sz w:val="22"/>
          <w:szCs w:val="22"/>
        </w:rPr>
        <w:lastRenderedPageBreak/>
        <w:t>Cotar preço unitário e global superior ao orçamento estimado pela CODEVASF, nos termos do inc. IV do art. 56 da Lei 13.303/2016, ou inexequível;</w:t>
      </w:r>
    </w:p>
    <w:p w:rsidR="0027344E" w:rsidRDefault="0027344E" w:rsidP="00CB786A">
      <w:pPr>
        <w:pStyle w:val="PargrafodaLista"/>
        <w:numPr>
          <w:ilvl w:val="2"/>
          <w:numId w:val="32"/>
        </w:numPr>
        <w:ind w:left="1134" w:hanging="283"/>
        <w:jc w:val="both"/>
        <w:rPr>
          <w:rFonts w:ascii="Arial" w:hAnsi="Arial" w:cs="Arial"/>
          <w:sz w:val="22"/>
          <w:szCs w:val="22"/>
        </w:rPr>
      </w:pPr>
      <w:r w:rsidRPr="0027344E">
        <w:rPr>
          <w:rFonts w:ascii="Arial" w:hAnsi="Arial" w:cs="Arial"/>
          <w:sz w:val="22"/>
          <w:szCs w:val="22"/>
        </w:rPr>
        <w:t xml:space="preserve">Deixar de apresentar preço unitário para um ou mais </w:t>
      </w:r>
      <w:r w:rsidR="00737210">
        <w:rPr>
          <w:rFonts w:ascii="Arial" w:hAnsi="Arial" w:cs="Arial"/>
          <w:sz w:val="22"/>
          <w:szCs w:val="22"/>
        </w:rPr>
        <w:t>Fornecimento</w:t>
      </w:r>
      <w:r>
        <w:rPr>
          <w:rFonts w:ascii="Arial" w:hAnsi="Arial" w:cs="Arial"/>
          <w:sz w:val="22"/>
          <w:szCs w:val="22"/>
        </w:rPr>
        <w:t>.</w:t>
      </w:r>
    </w:p>
    <w:p w:rsidR="0027344E" w:rsidRPr="0027344E" w:rsidRDefault="0027344E" w:rsidP="0027344E">
      <w:pPr>
        <w:jc w:val="both"/>
        <w:rPr>
          <w:rFonts w:ascii="Arial" w:hAnsi="Arial" w:cs="Arial"/>
          <w:sz w:val="22"/>
          <w:szCs w:val="22"/>
        </w:rPr>
      </w:pPr>
    </w:p>
    <w:p w:rsidR="00F12D72" w:rsidRDefault="00F12D72" w:rsidP="00EF1D7F">
      <w:pPr>
        <w:pStyle w:val="PargrafodaLista"/>
        <w:numPr>
          <w:ilvl w:val="2"/>
          <w:numId w:val="2"/>
        </w:numPr>
        <w:ind w:left="851" w:hanging="851"/>
        <w:jc w:val="both"/>
        <w:rPr>
          <w:rFonts w:ascii="Arial" w:hAnsi="Arial" w:cs="Arial"/>
          <w:sz w:val="22"/>
          <w:szCs w:val="22"/>
        </w:rPr>
      </w:pPr>
      <w:r w:rsidRPr="00F12D72">
        <w:rPr>
          <w:rFonts w:ascii="Arial" w:hAnsi="Arial" w:cs="Arial"/>
          <w:sz w:val="22"/>
          <w:szCs w:val="22"/>
        </w:rPr>
        <w:t>O Pregoeiro poderá fixar prazo para o reenvio das planilhas de composição de preços quando o preço total ofertado for aceitável, mas os preços unitários que compõem necessitem de ajustes aos valores orçados pela CODEVASF.</w:t>
      </w:r>
    </w:p>
    <w:p w:rsidR="00F12D72" w:rsidRPr="00F12D72" w:rsidRDefault="00F12D72" w:rsidP="00EF1D7F">
      <w:pPr>
        <w:jc w:val="both"/>
        <w:rPr>
          <w:rFonts w:ascii="Arial" w:hAnsi="Arial" w:cs="Arial"/>
          <w:sz w:val="22"/>
          <w:szCs w:val="22"/>
        </w:rPr>
      </w:pPr>
    </w:p>
    <w:p w:rsidR="00F12D72" w:rsidRDefault="00F12D72" w:rsidP="00EF1D7F">
      <w:pPr>
        <w:pStyle w:val="PargrafodaLista"/>
        <w:numPr>
          <w:ilvl w:val="1"/>
          <w:numId w:val="2"/>
        </w:numPr>
        <w:ind w:left="851" w:hanging="851"/>
        <w:jc w:val="both"/>
        <w:rPr>
          <w:rFonts w:ascii="Arial" w:hAnsi="Arial" w:cs="Arial"/>
          <w:sz w:val="22"/>
          <w:szCs w:val="22"/>
        </w:rPr>
      </w:pPr>
      <w:r w:rsidRPr="00F12D72">
        <w:rPr>
          <w:rFonts w:ascii="Arial" w:hAnsi="Arial" w:cs="Arial"/>
          <w:sz w:val="22"/>
          <w:szCs w:val="22"/>
        </w:rPr>
        <w:t>A proposta deverá ter validade de 60 (sessenta) dias corridos, a contar da data de sua apresentação, sujeita a revalidação por idêntico período.</w:t>
      </w:r>
    </w:p>
    <w:p w:rsidR="00F12D72" w:rsidRPr="00F12D72" w:rsidRDefault="00F12D72" w:rsidP="00EF1D7F">
      <w:pPr>
        <w:jc w:val="both"/>
        <w:rPr>
          <w:rFonts w:ascii="Arial" w:hAnsi="Arial" w:cs="Arial"/>
          <w:sz w:val="22"/>
          <w:szCs w:val="22"/>
        </w:rPr>
      </w:pPr>
    </w:p>
    <w:p w:rsidR="00543A65" w:rsidRDefault="00543A65">
      <w:pPr>
        <w:autoSpaceDE/>
        <w:autoSpaceDN/>
        <w:rPr>
          <w:rFonts w:ascii="Arial" w:hAnsi="Arial" w:cs="Arial"/>
          <w:sz w:val="22"/>
          <w:szCs w:val="22"/>
          <w:vertAlign w:val="baseline"/>
        </w:rPr>
      </w:pPr>
      <w:r>
        <w:rPr>
          <w:rFonts w:ascii="Arial" w:hAnsi="Arial" w:cs="Arial"/>
          <w:sz w:val="22"/>
          <w:szCs w:val="22"/>
        </w:rPr>
        <w:br w:type="page"/>
      </w:r>
    </w:p>
    <w:p w:rsidR="00F12D72" w:rsidRPr="00F12D72" w:rsidRDefault="00F12D72" w:rsidP="00EF1D7F">
      <w:pPr>
        <w:pStyle w:val="PargrafodaLista"/>
        <w:numPr>
          <w:ilvl w:val="1"/>
          <w:numId w:val="2"/>
        </w:numPr>
        <w:ind w:left="851" w:hanging="851"/>
        <w:jc w:val="both"/>
        <w:rPr>
          <w:rFonts w:ascii="Arial" w:hAnsi="Arial" w:cs="Arial"/>
          <w:sz w:val="22"/>
          <w:szCs w:val="22"/>
        </w:rPr>
      </w:pPr>
      <w:r w:rsidRPr="00F12D72">
        <w:rPr>
          <w:rFonts w:ascii="Arial" w:hAnsi="Arial" w:cs="Arial"/>
          <w:sz w:val="22"/>
          <w:szCs w:val="22"/>
        </w:rPr>
        <w:lastRenderedPageBreak/>
        <w:t>Em nenhuma hipótese poderá ser alterado o conteúdo da proposta apresentada, seja com relação a preço, pagamento, prazo ou qualquer condição que importe a modificação dos termos originais, ressalvadas apenas aquelas destinadas a sanar evidentes erros materiais, alterações essas que serão avaliadas pela autoridade competente da CODEVASF:</w:t>
      </w:r>
    </w:p>
    <w:p w:rsidR="00F12D72" w:rsidRPr="00F12D72" w:rsidRDefault="00F12D72" w:rsidP="00EF1D7F">
      <w:pPr>
        <w:pStyle w:val="PargrafodaLista"/>
        <w:numPr>
          <w:ilvl w:val="1"/>
          <w:numId w:val="14"/>
        </w:numPr>
        <w:ind w:left="1276" w:hanging="425"/>
        <w:jc w:val="both"/>
        <w:rPr>
          <w:rFonts w:ascii="Arial" w:hAnsi="Arial" w:cs="Arial"/>
          <w:sz w:val="22"/>
          <w:szCs w:val="22"/>
        </w:rPr>
      </w:pPr>
      <w:r w:rsidRPr="00F12D72">
        <w:rPr>
          <w:rFonts w:ascii="Arial" w:hAnsi="Arial" w:cs="Arial"/>
          <w:sz w:val="22"/>
          <w:szCs w:val="22"/>
        </w:rPr>
        <w:t>Serão corrigidos automaticamente pelo Pregoeiro quaisquer erros de soma e/ou multiplicação;</w:t>
      </w:r>
    </w:p>
    <w:p w:rsidR="00F12D72" w:rsidRPr="00F12D72" w:rsidRDefault="00F12D72" w:rsidP="008E5C91">
      <w:pPr>
        <w:pStyle w:val="PargrafodaLista"/>
        <w:numPr>
          <w:ilvl w:val="1"/>
          <w:numId w:val="14"/>
        </w:numPr>
        <w:ind w:left="1276" w:hanging="425"/>
        <w:jc w:val="both"/>
        <w:rPr>
          <w:rFonts w:ascii="Arial" w:hAnsi="Arial" w:cs="Arial"/>
          <w:sz w:val="22"/>
          <w:szCs w:val="22"/>
        </w:rPr>
      </w:pPr>
      <w:r w:rsidRPr="00F12D72">
        <w:rPr>
          <w:rFonts w:ascii="Arial" w:hAnsi="Arial" w:cs="Arial"/>
          <w:sz w:val="22"/>
          <w:szCs w:val="22"/>
        </w:rPr>
        <w:t>Falta de data e/ou rubrica da proposta poderá ser suprida pelo representante legal presente à reunião de abertura dos envelopes “Proposta” com poderes para esse fim;</w:t>
      </w:r>
    </w:p>
    <w:p w:rsidR="00F12D72" w:rsidRPr="00F12D72" w:rsidRDefault="00F12D72" w:rsidP="008E5C91">
      <w:pPr>
        <w:pStyle w:val="PargrafodaLista"/>
        <w:numPr>
          <w:ilvl w:val="1"/>
          <w:numId w:val="14"/>
        </w:numPr>
        <w:ind w:left="1276" w:hanging="425"/>
        <w:jc w:val="both"/>
        <w:rPr>
          <w:rFonts w:ascii="Arial" w:hAnsi="Arial" w:cs="Arial"/>
          <w:sz w:val="22"/>
          <w:szCs w:val="22"/>
        </w:rPr>
      </w:pPr>
      <w:r w:rsidRPr="00F12D72">
        <w:rPr>
          <w:rFonts w:ascii="Arial" w:hAnsi="Arial" w:cs="Arial"/>
          <w:sz w:val="22"/>
          <w:szCs w:val="22"/>
        </w:rPr>
        <w:t>A falta do CNPJ e/ou endereço completo poderá também ser preenchida pelos dados constantes dos documentos apresentados dentro do envelope “Documentação”.</w:t>
      </w:r>
    </w:p>
    <w:p w:rsidR="00F12D72" w:rsidRDefault="00F12D72" w:rsidP="008E5C91">
      <w:pPr>
        <w:pStyle w:val="PargrafodaLista"/>
        <w:numPr>
          <w:ilvl w:val="1"/>
          <w:numId w:val="14"/>
        </w:numPr>
        <w:ind w:left="1276" w:hanging="425"/>
        <w:jc w:val="both"/>
        <w:rPr>
          <w:rFonts w:ascii="Arial" w:hAnsi="Arial" w:cs="Arial"/>
          <w:sz w:val="22"/>
          <w:szCs w:val="22"/>
        </w:rPr>
      </w:pPr>
      <w:r w:rsidRPr="00F12D72">
        <w:rPr>
          <w:rFonts w:ascii="Arial" w:hAnsi="Arial" w:cs="Arial"/>
          <w:sz w:val="22"/>
          <w:szCs w:val="22"/>
        </w:rPr>
        <w:t>Após a apresentação da proposta não cabe desistência, salvo por motivo justo decorrente de fato superveniente e aceito pelo Pregoeiro</w:t>
      </w:r>
      <w:r>
        <w:rPr>
          <w:rFonts w:ascii="Arial" w:hAnsi="Arial" w:cs="Arial"/>
          <w:sz w:val="22"/>
          <w:szCs w:val="22"/>
        </w:rPr>
        <w:t>.</w:t>
      </w:r>
    </w:p>
    <w:p w:rsidR="00F12D72" w:rsidRPr="00F12D72" w:rsidRDefault="00F12D72" w:rsidP="00F12D72">
      <w:pPr>
        <w:jc w:val="both"/>
        <w:rPr>
          <w:rFonts w:ascii="Arial" w:hAnsi="Arial" w:cs="Arial"/>
          <w:sz w:val="22"/>
          <w:szCs w:val="22"/>
        </w:rPr>
      </w:pPr>
    </w:p>
    <w:p w:rsidR="007921EE" w:rsidRPr="00975CFF" w:rsidRDefault="00054686" w:rsidP="005B6FB8">
      <w:pPr>
        <w:pStyle w:val="PargrafodaLista"/>
        <w:numPr>
          <w:ilvl w:val="1"/>
          <w:numId w:val="2"/>
        </w:numPr>
        <w:ind w:left="851" w:hanging="851"/>
        <w:jc w:val="both"/>
        <w:rPr>
          <w:rFonts w:ascii="Arial" w:hAnsi="Arial" w:cs="Arial"/>
          <w:color w:val="FF0000"/>
          <w:sz w:val="22"/>
          <w:szCs w:val="22"/>
        </w:rPr>
      </w:pPr>
      <w:r w:rsidRPr="00094652">
        <w:rPr>
          <w:rFonts w:ascii="Arial" w:hAnsi="Arial" w:cs="Arial"/>
          <w:sz w:val="22"/>
          <w:szCs w:val="22"/>
        </w:rPr>
        <w:t xml:space="preserve">Nos preços unitários propostos deverão estar incluídos todos </w:t>
      </w:r>
      <w:r w:rsidRPr="00104461">
        <w:rPr>
          <w:rFonts w:ascii="Arial" w:hAnsi="Arial" w:cs="Arial"/>
          <w:sz w:val="22"/>
          <w:szCs w:val="22"/>
        </w:rPr>
        <w:t xml:space="preserve">os custos, transporte, carga e descarga do material, seguro, testes de fábrica e do campo, mão-de-obra, leis sociais, tributos (ICMS, PIS, ISTR, COFINS, IRRF E IPI) e quaisquer encargos/taxas que incidam ou venham a incidir, direta ou indiretamente, nos </w:t>
      </w:r>
      <w:r w:rsidR="00737210">
        <w:rPr>
          <w:rFonts w:ascii="Arial" w:hAnsi="Arial" w:cs="Arial"/>
          <w:sz w:val="22"/>
          <w:szCs w:val="22"/>
        </w:rPr>
        <w:t>Fornecimentos</w:t>
      </w:r>
      <w:r w:rsidRPr="00104461">
        <w:rPr>
          <w:rFonts w:ascii="Arial" w:hAnsi="Arial" w:cs="Arial"/>
          <w:sz w:val="22"/>
          <w:szCs w:val="22"/>
        </w:rPr>
        <w:t xml:space="preserve"> objeto</w:t>
      </w:r>
      <w:r w:rsidRPr="00046DCF">
        <w:rPr>
          <w:rFonts w:ascii="Arial" w:hAnsi="Arial" w:cs="Arial"/>
          <w:sz w:val="22"/>
          <w:szCs w:val="22"/>
        </w:rPr>
        <w:t xml:space="preserve"> deste </w:t>
      </w:r>
      <w:r>
        <w:rPr>
          <w:rFonts w:ascii="Arial" w:hAnsi="Arial" w:cs="Arial"/>
          <w:sz w:val="22"/>
          <w:szCs w:val="22"/>
        </w:rPr>
        <w:t>Edital</w:t>
      </w:r>
      <w:r w:rsidR="00104461">
        <w:rPr>
          <w:rFonts w:ascii="Arial" w:hAnsi="Arial" w:cs="Arial"/>
          <w:sz w:val="22"/>
          <w:szCs w:val="22"/>
        </w:rPr>
        <w:t>.</w:t>
      </w:r>
      <w:r w:rsidRPr="00046DCF">
        <w:rPr>
          <w:rFonts w:ascii="Arial" w:hAnsi="Arial" w:cs="Arial"/>
          <w:sz w:val="22"/>
          <w:szCs w:val="22"/>
        </w:rPr>
        <w:t xml:space="preserve"> No caso de omissão, considerar-se-ão como inclusas nos preços</w:t>
      </w:r>
      <w:r w:rsidR="00975CFF">
        <w:rPr>
          <w:rFonts w:ascii="Arial" w:hAnsi="Arial" w:cs="Arial"/>
          <w:sz w:val="22"/>
          <w:szCs w:val="22"/>
        </w:rPr>
        <w:t>.</w:t>
      </w:r>
    </w:p>
    <w:p w:rsidR="00975CFF" w:rsidRPr="00975CFF" w:rsidRDefault="00975CFF" w:rsidP="005B6FB8">
      <w:pPr>
        <w:jc w:val="both"/>
        <w:rPr>
          <w:rFonts w:ascii="Arial" w:hAnsi="Arial" w:cs="Arial"/>
          <w:color w:val="FF0000"/>
          <w:sz w:val="22"/>
          <w:szCs w:val="22"/>
        </w:rPr>
      </w:pPr>
    </w:p>
    <w:p w:rsidR="00975CFF" w:rsidRPr="00975CFF" w:rsidRDefault="00975CFF" w:rsidP="005B6FB8">
      <w:pPr>
        <w:numPr>
          <w:ilvl w:val="1"/>
          <w:numId w:val="2"/>
        </w:numPr>
        <w:autoSpaceDE/>
        <w:autoSpaceDN/>
        <w:ind w:left="851" w:hanging="851"/>
        <w:jc w:val="both"/>
        <w:rPr>
          <w:rFonts w:ascii="Arial" w:hAnsi="Arial" w:cs="Arial"/>
          <w:sz w:val="22"/>
          <w:szCs w:val="22"/>
          <w:vertAlign w:val="baseline"/>
        </w:rPr>
      </w:pPr>
      <w:r w:rsidRPr="00975CFF">
        <w:rPr>
          <w:rFonts w:ascii="Arial" w:hAnsi="Arial" w:cs="Arial"/>
          <w:sz w:val="22"/>
          <w:szCs w:val="22"/>
          <w:vertAlign w:val="baseline"/>
        </w:rPr>
        <w:t>Na verificação da conformidade da melhor proposta apresentada com os requisitos do instrumento convocatório, será desclassificada, conforme art. 56 da Lei 13.303/2016, aquela que:</w:t>
      </w:r>
    </w:p>
    <w:p w:rsidR="00975CFF" w:rsidRPr="00975CFF" w:rsidRDefault="00975CFF" w:rsidP="008E5C91">
      <w:pPr>
        <w:numPr>
          <w:ilvl w:val="1"/>
          <w:numId w:val="1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Contenha vícios insanáveis;</w:t>
      </w:r>
    </w:p>
    <w:p w:rsidR="00975CFF" w:rsidRPr="00975CFF" w:rsidRDefault="00975CFF" w:rsidP="008E5C91">
      <w:pPr>
        <w:numPr>
          <w:ilvl w:val="1"/>
          <w:numId w:val="15"/>
        </w:numPr>
        <w:autoSpaceDE/>
        <w:autoSpaceDN/>
        <w:spacing w:before="120"/>
        <w:ind w:left="851"/>
        <w:jc w:val="both"/>
        <w:rPr>
          <w:rFonts w:ascii="Arial" w:hAnsi="Arial" w:cs="Arial"/>
          <w:sz w:val="22"/>
          <w:szCs w:val="22"/>
          <w:vertAlign w:val="baseline"/>
        </w:rPr>
      </w:pPr>
      <w:r w:rsidRPr="00975CFF">
        <w:rPr>
          <w:rFonts w:ascii="Arial" w:hAnsi="Arial" w:cs="Arial"/>
          <w:sz w:val="22"/>
          <w:szCs w:val="22"/>
          <w:vertAlign w:val="baseline"/>
        </w:rPr>
        <w:t>Não obedeça às especificações técnicas previstas no instrumento convocatório.</w:t>
      </w:r>
    </w:p>
    <w:p w:rsidR="00975CFF" w:rsidRPr="00975CFF" w:rsidRDefault="00975CFF" w:rsidP="008E5C91">
      <w:pPr>
        <w:numPr>
          <w:ilvl w:val="1"/>
          <w:numId w:val="1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Apresentem preços manifestamente inexequíveis ou permaneça acima do orçamento estimado para a contratação de que trata o § 1º do art. 57;</w:t>
      </w:r>
    </w:p>
    <w:p w:rsidR="00975CFF" w:rsidRDefault="00975CFF" w:rsidP="008E5C91">
      <w:pPr>
        <w:numPr>
          <w:ilvl w:val="1"/>
          <w:numId w:val="1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Não tenha sua exequibilidade demonstrada, quando exigido pela administração pública, ou</w:t>
      </w:r>
    </w:p>
    <w:p w:rsidR="00975CFF" w:rsidRDefault="00975CFF" w:rsidP="008E5C91">
      <w:pPr>
        <w:numPr>
          <w:ilvl w:val="1"/>
          <w:numId w:val="15"/>
        </w:numPr>
        <w:autoSpaceDE/>
        <w:autoSpaceDN/>
        <w:spacing w:before="120"/>
        <w:ind w:left="1418" w:hanging="567"/>
        <w:jc w:val="both"/>
        <w:rPr>
          <w:rFonts w:ascii="Arial" w:hAnsi="Arial" w:cs="Arial"/>
          <w:sz w:val="22"/>
          <w:szCs w:val="22"/>
          <w:vertAlign w:val="baseline"/>
        </w:rPr>
      </w:pPr>
      <w:r w:rsidRPr="00975CFF">
        <w:rPr>
          <w:rFonts w:ascii="Arial" w:hAnsi="Arial" w:cs="Arial"/>
          <w:sz w:val="22"/>
          <w:szCs w:val="22"/>
          <w:vertAlign w:val="baseline"/>
        </w:rPr>
        <w:t>Apresente desconformidade com quaisquer outras exigências do instrumento convocatório, salvo se for possível a acomodação a seus termos antes da adjudicação do objeto e sem que se prejudique a atribuição de tratamento isonômico entre os licitantes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 xml:space="preserve">Não serão admitidos cancelamentos, retificações de preços ou alterações nas condições estabelecidas, uma vez abertas as propostas. Os erros, equívocos e omissões havidas nas cotações de preços serão de inteira responsabilidade da Licitante, em caso de erro para menos, eximir-se do </w:t>
      </w:r>
      <w:r w:rsidR="00B92FD2">
        <w:rPr>
          <w:rFonts w:ascii="Arial" w:hAnsi="Arial" w:cs="Arial"/>
          <w:sz w:val="22"/>
          <w:szCs w:val="22"/>
          <w:vertAlign w:val="baseline"/>
        </w:rPr>
        <w:t>Fornecimento</w:t>
      </w:r>
      <w:r w:rsidRPr="00975CFF">
        <w:rPr>
          <w:rFonts w:ascii="Arial" w:hAnsi="Arial" w:cs="Arial"/>
          <w:sz w:val="22"/>
          <w:szCs w:val="22"/>
          <w:vertAlign w:val="baseline"/>
        </w:rPr>
        <w:t xml:space="preserve"> do objeto da presente licitação, podendo sofrer as sanções cabíveis</w:t>
      </w:r>
      <w:r>
        <w:rPr>
          <w:rFonts w:ascii="Arial" w:hAnsi="Arial" w:cs="Arial"/>
          <w:sz w:val="22"/>
          <w:szCs w:val="22"/>
          <w:vertAlign w:val="baseline"/>
        </w:rPr>
        <w:t>.</w:t>
      </w:r>
    </w:p>
    <w:p w:rsid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Se a proposta de preços da licitante classificada em primeiro lugar não for aceitável, o Pregoeiro examinará a proposta ou lance subsequente, verificando a sua aceitabilidade, na ordem de classificação, obedecidos os termos expressos no subitem 10.</w:t>
      </w:r>
      <w:r w:rsidR="00A9181C">
        <w:rPr>
          <w:rFonts w:ascii="Arial" w:hAnsi="Arial" w:cs="Arial"/>
          <w:sz w:val="22"/>
          <w:szCs w:val="22"/>
          <w:vertAlign w:val="baseline"/>
        </w:rPr>
        <w:t>8</w:t>
      </w:r>
      <w:r w:rsidRPr="00975CFF">
        <w:rPr>
          <w:rFonts w:ascii="Arial" w:hAnsi="Arial" w:cs="Arial"/>
          <w:sz w:val="22"/>
          <w:szCs w:val="22"/>
          <w:vertAlign w:val="baseline"/>
        </w:rPr>
        <w:t>, e assim sucessivamente, até a apuração de uma proposta ou lance que atenda ao Edital</w:t>
      </w:r>
      <w:r>
        <w:rPr>
          <w:rFonts w:ascii="Arial" w:hAnsi="Arial" w:cs="Arial"/>
          <w:sz w:val="22"/>
          <w:szCs w:val="22"/>
          <w:vertAlign w:val="baseline"/>
        </w:rPr>
        <w:t>.</w:t>
      </w:r>
    </w:p>
    <w:p w:rsidR="00975CFF" w:rsidRP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8F13EA">
        <w:rPr>
          <w:rFonts w:ascii="Arial" w:hAnsi="Arial" w:cs="Arial"/>
          <w:b/>
          <w:sz w:val="22"/>
          <w:szCs w:val="22"/>
          <w:vertAlign w:val="baseline"/>
        </w:rPr>
        <w:t>A Proposta de Preços reformulada, de que trata o subitem 10.9 acima deverá ser encaminhada em original no prazo de até 03(três) dias úteis</w:t>
      </w:r>
      <w:r w:rsidRPr="00975CFF">
        <w:rPr>
          <w:rFonts w:ascii="Arial" w:hAnsi="Arial" w:cs="Arial"/>
          <w:sz w:val="22"/>
          <w:szCs w:val="22"/>
          <w:vertAlign w:val="baseline"/>
        </w:rPr>
        <w:t xml:space="preserve">, para o endereço contido no </w:t>
      </w:r>
      <w:r w:rsidRPr="000F6C53">
        <w:rPr>
          <w:rFonts w:ascii="Arial" w:hAnsi="Arial" w:cs="Arial"/>
          <w:b/>
          <w:sz w:val="22"/>
          <w:szCs w:val="22"/>
          <w:vertAlign w:val="baseline"/>
        </w:rPr>
        <w:t>subitem 1.3 deste Edital</w:t>
      </w:r>
      <w:r w:rsidRPr="00975CFF">
        <w:rPr>
          <w:rFonts w:ascii="Arial" w:hAnsi="Arial" w:cs="Arial"/>
          <w:sz w:val="22"/>
          <w:szCs w:val="22"/>
          <w:vertAlign w:val="baseline"/>
        </w:rPr>
        <w:t>, contado da data da comunicação da Codevasf, por meio do seu Pregoeiro, sob pena de desclassificação da proposta.</w:t>
      </w:r>
    </w:p>
    <w:p w:rsidR="00975CFF" w:rsidRPr="00975CFF" w:rsidRDefault="00975CFF" w:rsidP="00975CFF">
      <w:pPr>
        <w:numPr>
          <w:ilvl w:val="2"/>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lastRenderedPageBreak/>
        <w:t>O licitante que abandonar o certame, deixando de enviar a documentação indicada neste item, será desclassificado e sujeitar-se-á às sanções previstas neste Edital.</w:t>
      </w:r>
    </w:p>
    <w:p w:rsidR="00975CFF" w:rsidRPr="00975CFF" w:rsidRDefault="00975CFF" w:rsidP="00975CFF">
      <w:pPr>
        <w:numPr>
          <w:ilvl w:val="1"/>
          <w:numId w:val="2"/>
        </w:numPr>
        <w:autoSpaceDE/>
        <w:autoSpaceDN/>
        <w:spacing w:before="120"/>
        <w:ind w:left="851" w:hanging="851"/>
        <w:jc w:val="both"/>
        <w:rPr>
          <w:rFonts w:ascii="Arial" w:hAnsi="Arial" w:cs="Arial"/>
          <w:sz w:val="22"/>
          <w:szCs w:val="22"/>
          <w:vertAlign w:val="baseline"/>
        </w:rPr>
      </w:pPr>
      <w:r w:rsidRPr="00975CFF">
        <w:rPr>
          <w:rFonts w:ascii="Arial" w:hAnsi="Arial" w:cs="Arial"/>
          <w:sz w:val="22"/>
          <w:szCs w:val="22"/>
          <w:vertAlign w:val="baseline"/>
        </w:rPr>
        <w:t>Os documentos apresentados, durante a sessão pública, emitidos em idioma estrangeiro, deverão ser devidamente traduzidos para a língua portuguesa, por tradutor juramentado e registrado no Cartório de Títulos e Documentos, arcando a licitante com todas e quaisquer despesas decorrentes da tradução</w:t>
      </w:r>
      <w:r w:rsidR="008F13EA">
        <w:rPr>
          <w:rFonts w:ascii="Arial" w:hAnsi="Arial" w:cs="Arial"/>
          <w:sz w:val="22"/>
          <w:szCs w:val="22"/>
          <w:vertAlign w:val="baseline"/>
        </w:rPr>
        <w:t>.</w:t>
      </w:r>
    </w:p>
    <w:p w:rsidR="0004299C" w:rsidRPr="004F4D9F" w:rsidRDefault="0004299C" w:rsidP="007C69DC">
      <w:pPr>
        <w:numPr>
          <w:ilvl w:val="0"/>
          <w:numId w:val="1"/>
        </w:numPr>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HABILITAÇÃO</w:t>
      </w:r>
    </w:p>
    <w:p w:rsidR="003F0309" w:rsidRPr="00620142" w:rsidRDefault="001B50A6" w:rsidP="00A9181C">
      <w:pPr>
        <w:numPr>
          <w:ilvl w:val="1"/>
          <w:numId w:val="2"/>
        </w:numPr>
        <w:tabs>
          <w:tab w:val="left" w:pos="567"/>
        </w:tabs>
        <w:spacing w:before="120"/>
        <w:ind w:left="851" w:hanging="851"/>
        <w:jc w:val="both"/>
        <w:rPr>
          <w:rFonts w:ascii="Arial" w:hAnsi="Arial" w:cs="Arial"/>
          <w:sz w:val="22"/>
          <w:szCs w:val="22"/>
          <w:vertAlign w:val="baseline"/>
        </w:rPr>
      </w:pPr>
      <w:r w:rsidRPr="00CB0F7B">
        <w:rPr>
          <w:rFonts w:ascii="Arial" w:hAnsi="Arial" w:cs="Arial"/>
          <w:sz w:val="22"/>
          <w:szCs w:val="22"/>
          <w:vertAlign w:val="baseline"/>
        </w:rPr>
        <w:t xml:space="preserve">Após o encerramento da fase de aceitação das propostas, com a decisão acerca do último Item em disputa, registrada no sistema eletronicamente, </w:t>
      </w:r>
      <w:r w:rsidRPr="003A55DA">
        <w:rPr>
          <w:rFonts w:ascii="Arial" w:hAnsi="Arial" w:cs="Arial"/>
          <w:sz w:val="22"/>
          <w:szCs w:val="22"/>
          <w:vertAlign w:val="baseline"/>
        </w:rPr>
        <w:t xml:space="preserve">o Pregoeiro procederá </w:t>
      </w:r>
      <w:r w:rsidRPr="003A55DA">
        <w:rPr>
          <w:rFonts w:ascii="Arial" w:hAnsi="Arial" w:cs="Arial"/>
          <w:b/>
          <w:sz w:val="22"/>
          <w:szCs w:val="22"/>
          <w:vertAlign w:val="baseline"/>
        </w:rPr>
        <w:t>análise relativa à DOCUMENTAÇÃO DE HABILITAÇÃO da(s) licitante(s) vencedora(s), documentação essa, já enviada juntamente à PROPOSTA DE PREÇO</w:t>
      </w:r>
      <w:r w:rsidRPr="003A55DA">
        <w:rPr>
          <w:rFonts w:ascii="Arial" w:hAnsi="Arial" w:cs="Arial"/>
          <w:sz w:val="22"/>
          <w:szCs w:val="22"/>
          <w:vertAlign w:val="baseline"/>
        </w:rPr>
        <w:t xml:space="preserve">, conforme previsto no </w:t>
      </w:r>
      <w:r w:rsidRPr="003A55DA">
        <w:rPr>
          <w:rFonts w:ascii="Arial" w:hAnsi="Arial" w:cs="Arial"/>
          <w:b/>
          <w:sz w:val="22"/>
          <w:szCs w:val="22"/>
          <w:vertAlign w:val="baseline"/>
        </w:rPr>
        <w:t>subitem 7.1, alíneas “a” a “d”</w:t>
      </w:r>
      <w:r w:rsidRPr="003A55DA">
        <w:rPr>
          <w:rFonts w:ascii="Arial" w:hAnsi="Arial" w:cs="Arial"/>
          <w:sz w:val="22"/>
          <w:szCs w:val="22"/>
          <w:vertAlign w:val="baseline"/>
        </w:rPr>
        <w:t>, combinado com o art. 39 do Decreto 10.024/2019, que deverão comprovar a situação de regularidade de acordo com o que segue</w:t>
      </w:r>
      <w:r w:rsidR="003F0309" w:rsidRPr="00620142">
        <w:rPr>
          <w:rFonts w:ascii="Arial" w:hAnsi="Arial" w:cs="Arial"/>
          <w:sz w:val="22"/>
          <w:szCs w:val="22"/>
          <w:vertAlign w:val="baseline"/>
        </w:rPr>
        <w:t>:</w:t>
      </w:r>
    </w:p>
    <w:p w:rsidR="003F0309" w:rsidRPr="00620142" w:rsidRDefault="00A9181C" w:rsidP="00A9181C">
      <w:pPr>
        <w:numPr>
          <w:ilvl w:val="2"/>
          <w:numId w:val="2"/>
        </w:numPr>
        <w:tabs>
          <w:tab w:val="left" w:pos="567"/>
          <w:tab w:val="left" w:pos="3119"/>
        </w:tabs>
        <w:spacing w:before="120"/>
        <w:ind w:left="851" w:hanging="851"/>
        <w:jc w:val="both"/>
        <w:rPr>
          <w:rFonts w:ascii="Arial" w:hAnsi="Arial" w:cs="Arial"/>
          <w:b/>
          <w:sz w:val="22"/>
          <w:szCs w:val="22"/>
          <w:vertAlign w:val="baseline"/>
        </w:rPr>
      </w:pPr>
      <w:r w:rsidRPr="00A9181C">
        <w:rPr>
          <w:rFonts w:ascii="Arial" w:hAnsi="Arial" w:cs="Arial"/>
          <w:b/>
          <w:sz w:val="22"/>
          <w:szCs w:val="22"/>
          <w:vertAlign w:val="baseline"/>
        </w:rPr>
        <w:t>Habilitação Jurídica, Regularidade Fiscal e Qualificação Econômico-Financeira</w:t>
      </w:r>
      <w:r w:rsidR="003F0309" w:rsidRPr="00620142">
        <w:rPr>
          <w:rFonts w:ascii="Arial" w:hAnsi="Arial" w:cs="Arial"/>
          <w:b/>
          <w:sz w:val="22"/>
          <w:szCs w:val="22"/>
          <w:vertAlign w:val="baseline"/>
        </w:rPr>
        <w:t>:</w:t>
      </w:r>
    </w:p>
    <w:p w:rsidR="003F0309" w:rsidRPr="00620142" w:rsidRDefault="00A9181C" w:rsidP="008E5C91">
      <w:pPr>
        <w:numPr>
          <w:ilvl w:val="1"/>
          <w:numId w:val="9"/>
        </w:numPr>
        <w:tabs>
          <w:tab w:val="left" w:pos="993"/>
          <w:tab w:val="left" w:pos="1418"/>
        </w:tabs>
        <w:spacing w:before="120"/>
        <w:ind w:left="993" w:hanging="284"/>
        <w:jc w:val="both"/>
        <w:rPr>
          <w:rFonts w:ascii="Arial" w:hAnsi="Arial" w:cs="Arial"/>
          <w:sz w:val="22"/>
          <w:szCs w:val="22"/>
          <w:vertAlign w:val="baseline"/>
        </w:rPr>
      </w:pPr>
      <w:r w:rsidRPr="00A9181C">
        <w:rPr>
          <w:rFonts w:ascii="Arial" w:hAnsi="Arial" w:cs="Arial"/>
          <w:b/>
          <w:sz w:val="22"/>
          <w:szCs w:val="22"/>
          <w:vertAlign w:val="baseline"/>
        </w:rPr>
        <w:t>Verificação, "on line", junto do SICAF - Sistema de Cadastramento Unificado de Fornecedores, da documentação obrigatória (RECEITA FEDERAL, DÍVIDA ATIVA DA UNIÃO, FGTS, SEGURIDADE SOCIAL – INSS</w:t>
      </w:r>
      <w:r w:rsidR="00767751">
        <w:rPr>
          <w:rFonts w:ascii="Arial" w:hAnsi="Arial" w:cs="Arial"/>
          <w:b/>
          <w:sz w:val="22"/>
          <w:szCs w:val="22"/>
          <w:vertAlign w:val="baseline"/>
        </w:rPr>
        <w:t>.</w:t>
      </w:r>
    </w:p>
    <w:p w:rsidR="003F0309" w:rsidRPr="003F0309" w:rsidRDefault="003F0309" w:rsidP="00017053">
      <w:pPr>
        <w:tabs>
          <w:tab w:val="left" w:pos="1418"/>
        </w:tabs>
        <w:spacing w:before="120"/>
        <w:ind w:left="1418" w:hanging="425"/>
        <w:jc w:val="both"/>
        <w:rPr>
          <w:rFonts w:ascii="Arial" w:hAnsi="Arial" w:cs="Arial"/>
          <w:sz w:val="22"/>
          <w:szCs w:val="22"/>
          <w:vertAlign w:val="baseline"/>
        </w:rPr>
      </w:pPr>
      <w:r w:rsidRPr="00620142">
        <w:rPr>
          <w:rFonts w:ascii="Arial" w:hAnsi="Arial" w:cs="Arial"/>
          <w:sz w:val="22"/>
          <w:szCs w:val="22"/>
          <w:vertAlign w:val="baseline"/>
        </w:rPr>
        <w:t>a1)</w:t>
      </w:r>
      <w:r w:rsidR="004668C2" w:rsidRPr="00620142">
        <w:rPr>
          <w:rFonts w:ascii="Arial" w:hAnsi="Arial" w:cs="Arial"/>
          <w:sz w:val="22"/>
          <w:szCs w:val="22"/>
          <w:vertAlign w:val="baseline"/>
        </w:rPr>
        <w:tab/>
      </w:r>
      <w:r w:rsidRPr="00620142">
        <w:rPr>
          <w:rFonts w:ascii="Arial" w:hAnsi="Arial" w:cs="Arial"/>
          <w:sz w:val="22"/>
          <w:szCs w:val="22"/>
          <w:vertAlign w:val="baseline"/>
        </w:rPr>
        <w:t>Na hipótese de haver documentos com p</w:t>
      </w:r>
      <w:r w:rsidR="00323091" w:rsidRPr="00620142">
        <w:rPr>
          <w:rFonts w:ascii="Arial" w:hAnsi="Arial" w:cs="Arial"/>
          <w:sz w:val="22"/>
          <w:szCs w:val="22"/>
          <w:vertAlign w:val="baseline"/>
        </w:rPr>
        <w:t>razo de validade vencido junto a</w:t>
      </w:r>
      <w:r w:rsidRPr="00620142">
        <w:rPr>
          <w:rFonts w:ascii="Arial" w:hAnsi="Arial" w:cs="Arial"/>
          <w:sz w:val="22"/>
          <w:szCs w:val="22"/>
          <w:vertAlign w:val="baseline"/>
        </w:rPr>
        <w:t>o</w:t>
      </w:r>
      <w:r w:rsidRPr="003F0309">
        <w:rPr>
          <w:rFonts w:ascii="Arial" w:hAnsi="Arial" w:cs="Arial"/>
          <w:sz w:val="22"/>
          <w:szCs w:val="22"/>
          <w:vertAlign w:val="baseline"/>
        </w:rPr>
        <w:t xml:space="preserve"> SICAF, a licitante </w:t>
      </w:r>
      <w:r w:rsidR="000F6C53">
        <w:rPr>
          <w:rFonts w:ascii="Arial" w:hAnsi="Arial" w:cs="Arial"/>
          <w:sz w:val="22"/>
          <w:szCs w:val="22"/>
          <w:vertAlign w:val="baseline"/>
        </w:rPr>
        <w:t>vencedora</w:t>
      </w:r>
      <w:r w:rsidRPr="003F0309">
        <w:rPr>
          <w:rFonts w:ascii="Arial" w:hAnsi="Arial" w:cs="Arial"/>
          <w:sz w:val="22"/>
          <w:szCs w:val="22"/>
          <w:vertAlign w:val="baseline"/>
        </w:rPr>
        <w:t xml:space="preserve"> dever</w:t>
      </w:r>
      <w:r w:rsidR="000F6C53">
        <w:rPr>
          <w:rFonts w:ascii="Arial" w:hAnsi="Arial" w:cs="Arial"/>
          <w:sz w:val="22"/>
          <w:szCs w:val="22"/>
          <w:vertAlign w:val="baseline"/>
        </w:rPr>
        <w:t xml:space="preserve">á </w:t>
      </w:r>
      <w:r w:rsidRPr="003F0309">
        <w:rPr>
          <w:rFonts w:ascii="Arial" w:hAnsi="Arial" w:cs="Arial"/>
          <w:sz w:val="22"/>
          <w:szCs w:val="22"/>
          <w:vertAlign w:val="baseline"/>
        </w:rPr>
        <w:t>apresentar a documentação correspondente com prazo de validade em vigor;</w:t>
      </w:r>
    </w:p>
    <w:p w:rsidR="003F0309" w:rsidRPr="003F0309" w:rsidRDefault="003F0309" w:rsidP="00017053">
      <w:pPr>
        <w:tabs>
          <w:tab w:val="left" w:pos="1276"/>
          <w:tab w:val="left" w:pos="1418"/>
        </w:tabs>
        <w:spacing w:before="120"/>
        <w:ind w:left="1418" w:hanging="425"/>
        <w:jc w:val="both"/>
        <w:rPr>
          <w:rFonts w:ascii="Arial" w:hAnsi="Arial" w:cs="Arial"/>
          <w:sz w:val="22"/>
          <w:szCs w:val="22"/>
          <w:vertAlign w:val="baseline"/>
        </w:rPr>
      </w:pPr>
      <w:r w:rsidRPr="003F0309">
        <w:rPr>
          <w:rFonts w:ascii="Arial" w:hAnsi="Arial" w:cs="Arial"/>
          <w:sz w:val="22"/>
          <w:szCs w:val="22"/>
          <w:vertAlign w:val="baseline"/>
        </w:rPr>
        <w:t>a2)</w:t>
      </w:r>
      <w:r w:rsidRPr="003F0309">
        <w:rPr>
          <w:rFonts w:ascii="Arial" w:hAnsi="Arial" w:cs="Arial"/>
          <w:sz w:val="22"/>
          <w:szCs w:val="22"/>
          <w:vertAlign w:val="baseline"/>
        </w:rPr>
        <w:tab/>
      </w:r>
      <w:r w:rsidR="00A9181C" w:rsidRPr="003F0309">
        <w:rPr>
          <w:rFonts w:ascii="Arial" w:hAnsi="Arial" w:cs="Arial"/>
          <w:sz w:val="22"/>
          <w:szCs w:val="22"/>
          <w:vertAlign w:val="baseline"/>
        </w:rPr>
        <w:t xml:space="preserve">Em se tratando de documentos emitidos via Internet, sua veracidade será confirmada através de consulta realizada nos </w:t>
      </w:r>
      <w:r w:rsidR="00A9181C">
        <w:rPr>
          <w:rFonts w:ascii="Arial" w:hAnsi="Arial" w:cs="Arial"/>
          <w:sz w:val="22"/>
          <w:szCs w:val="22"/>
          <w:vertAlign w:val="baseline"/>
        </w:rPr>
        <w:t>sítio</w:t>
      </w:r>
      <w:r w:rsidR="00A9181C" w:rsidRPr="003F0309">
        <w:rPr>
          <w:rFonts w:ascii="Arial" w:hAnsi="Arial" w:cs="Arial"/>
          <w:sz w:val="22"/>
          <w:szCs w:val="22"/>
          <w:vertAlign w:val="baseline"/>
        </w:rPr>
        <w:t xml:space="preserve">s correspondentes, e se apresentados de outra forma, poderão ser em original, por qualquer processo de cópia autenticada por cartório competente ou por servidor da Secretaria de Licitações – </w:t>
      </w:r>
      <w:r w:rsidR="00A9181C">
        <w:rPr>
          <w:rFonts w:ascii="Arial" w:hAnsi="Arial" w:cs="Arial"/>
          <w:sz w:val="22"/>
          <w:szCs w:val="22"/>
          <w:vertAlign w:val="baseline"/>
        </w:rPr>
        <w:t>CODEVASF</w:t>
      </w:r>
      <w:r w:rsidR="00A9181C" w:rsidRPr="003F0309">
        <w:rPr>
          <w:rFonts w:ascii="Arial" w:hAnsi="Arial" w:cs="Arial"/>
          <w:sz w:val="22"/>
          <w:szCs w:val="22"/>
          <w:vertAlign w:val="baseline"/>
        </w:rPr>
        <w:t>, ou ainda, publicação em órgão da imprensa oficial;</w:t>
      </w:r>
    </w:p>
    <w:p w:rsidR="00A3743B" w:rsidRDefault="00A9181C" w:rsidP="008E5C91">
      <w:pPr>
        <w:numPr>
          <w:ilvl w:val="1"/>
          <w:numId w:val="9"/>
        </w:numPr>
        <w:tabs>
          <w:tab w:val="left" w:pos="993"/>
        </w:tabs>
        <w:spacing w:before="120"/>
        <w:ind w:left="993" w:hanging="284"/>
        <w:jc w:val="both"/>
        <w:rPr>
          <w:rFonts w:ascii="Arial" w:hAnsi="Arial" w:cs="Arial"/>
          <w:sz w:val="22"/>
          <w:szCs w:val="22"/>
          <w:vertAlign w:val="baseline"/>
        </w:rPr>
      </w:pPr>
      <w:r w:rsidRPr="00BF711F">
        <w:rPr>
          <w:rFonts w:ascii="Arial" w:hAnsi="Arial" w:cs="Arial"/>
          <w:sz w:val="22"/>
          <w:szCs w:val="22"/>
          <w:vertAlign w:val="baseline"/>
        </w:rPr>
        <w:t>Certidão Negativa de Falência ou Recuperação Judicial ou Extrajudicial, expedida pelo distribuidor da sede da pessoa jurídica, ou execução patrimonial expedida pelo domicílio de pessoa física. Em caso de positiva, salvo se o plano de recuperação tenha sido homologado pelo juiz competente, nos termos da jurisprudência atual consolidada. Com validade em vigor ou com prazo máximo de 120 (cento e vinte dias) anteriores à data da licitação</w:t>
      </w:r>
      <w:r w:rsidR="00A3743B">
        <w:rPr>
          <w:rFonts w:ascii="Arial" w:hAnsi="Arial" w:cs="Arial"/>
          <w:sz w:val="22"/>
          <w:szCs w:val="22"/>
          <w:vertAlign w:val="baseline"/>
        </w:rPr>
        <w:t>.</w:t>
      </w:r>
    </w:p>
    <w:p w:rsidR="00A9181C" w:rsidRDefault="00A9181C" w:rsidP="00C06C3D">
      <w:pPr>
        <w:numPr>
          <w:ilvl w:val="1"/>
          <w:numId w:val="9"/>
        </w:numPr>
        <w:tabs>
          <w:tab w:val="left" w:pos="993"/>
        </w:tabs>
        <w:spacing w:before="120"/>
        <w:ind w:left="993" w:hanging="284"/>
        <w:jc w:val="both"/>
        <w:rPr>
          <w:rFonts w:ascii="Arial" w:hAnsi="Arial" w:cs="Arial"/>
          <w:sz w:val="22"/>
          <w:szCs w:val="22"/>
          <w:vertAlign w:val="baseline"/>
        </w:rPr>
      </w:pPr>
      <w:r w:rsidRPr="00B9776D">
        <w:rPr>
          <w:rFonts w:ascii="Arial" w:hAnsi="Arial" w:cs="Arial"/>
          <w:sz w:val="22"/>
          <w:szCs w:val="22"/>
          <w:vertAlign w:val="baseline"/>
        </w:rPr>
        <w:t xml:space="preserve">Registro do </w:t>
      </w:r>
      <w:r w:rsidR="00C06C3D" w:rsidRPr="00C06C3D">
        <w:rPr>
          <w:rFonts w:ascii="Arial" w:hAnsi="Arial" w:cs="Arial"/>
          <w:sz w:val="22"/>
          <w:szCs w:val="22"/>
          <w:vertAlign w:val="baseline"/>
        </w:rPr>
        <w:t xml:space="preserve">capital social mínimo (ou patrimônio líquido) </w:t>
      </w:r>
      <w:r w:rsidRPr="00B9776D">
        <w:rPr>
          <w:rFonts w:ascii="Arial" w:hAnsi="Arial" w:cs="Arial"/>
          <w:sz w:val="22"/>
          <w:szCs w:val="22"/>
          <w:vertAlign w:val="baseline"/>
        </w:rPr>
        <w:t>no valor de 10% (dez por cento) do valor de sua proposta</w:t>
      </w:r>
      <w:r>
        <w:rPr>
          <w:rFonts w:ascii="Arial" w:hAnsi="Arial" w:cs="Arial"/>
          <w:sz w:val="22"/>
          <w:szCs w:val="22"/>
          <w:vertAlign w:val="baseline"/>
        </w:rPr>
        <w:t>;</w:t>
      </w:r>
    </w:p>
    <w:p w:rsidR="005F663D" w:rsidRDefault="005F663D" w:rsidP="008C675F">
      <w:pPr>
        <w:pStyle w:val="PargrafodaLista"/>
        <w:tabs>
          <w:tab w:val="left" w:pos="993"/>
        </w:tabs>
        <w:spacing w:before="120"/>
        <w:ind w:left="1560"/>
        <w:jc w:val="both"/>
        <w:rPr>
          <w:rFonts w:ascii="Arial" w:hAnsi="Arial" w:cs="Arial"/>
          <w:sz w:val="22"/>
          <w:szCs w:val="22"/>
        </w:rPr>
      </w:pPr>
    </w:p>
    <w:p w:rsidR="00A3743B" w:rsidRDefault="005F663D" w:rsidP="005F663D">
      <w:pPr>
        <w:pStyle w:val="PargrafodaLista"/>
        <w:numPr>
          <w:ilvl w:val="2"/>
          <w:numId w:val="2"/>
        </w:numPr>
        <w:tabs>
          <w:tab w:val="left" w:pos="993"/>
        </w:tabs>
        <w:spacing w:before="120"/>
        <w:ind w:left="709" w:hanging="709"/>
        <w:jc w:val="both"/>
        <w:rPr>
          <w:rFonts w:ascii="Arial" w:hAnsi="Arial" w:cs="Arial"/>
          <w:sz w:val="22"/>
          <w:szCs w:val="22"/>
        </w:rPr>
      </w:pPr>
      <w:r w:rsidRPr="00C5041E">
        <w:rPr>
          <w:rFonts w:ascii="Arial" w:hAnsi="Arial" w:cs="Arial"/>
          <w:b/>
          <w:sz w:val="22"/>
          <w:szCs w:val="22"/>
        </w:rPr>
        <w:t xml:space="preserve">Declarações a serem enviadas através do sistema </w:t>
      </w:r>
      <w:r w:rsidRPr="00C5041E">
        <w:rPr>
          <w:rFonts w:ascii="Arial" w:hAnsi="Arial" w:cs="Arial"/>
          <w:b/>
          <w:sz w:val="22"/>
          <w:szCs w:val="22"/>
          <w:u w:val="single"/>
        </w:rPr>
        <w:t>www.comprasgovernamentais.gov</w:t>
      </w:r>
      <w:r w:rsidR="00A3743B" w:rsidRPr="005566A9">
        <w:rPr>
          <w:rFonts w:ascii="Arial" w:hAnsi="Arial" w:cs="Arial"/>
          <w:sz w:val="22"/>
          <w:szCs w:val="22"/>
        </w:rPr>
        <w:t>;</w:t>
      </w:r>
    </w:p>
    <w:p w:rsidR="005F663D" w:rsidRDefault="005F663D" w:rsidP="008E5C91">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20754C">
        <w:rPr>
          <w:rFonts w:ascii="Arial" w:hAnsi="Arial" w:cs="Arial"/>
          <w:sz w:val="22"/>
          <w:szCs w:val="22"/>
          <w:vertAlign w:val="baseline"/>
        </w:rPr>
        <w:t>No caso de ME ou EPP, a mesma deverá apresentar declaração, sob as penas da lei, de que cumpre os requisitos legais para a qualificação como microempresa ou empresa de pequeno porte, estando apta a usufruir do tratamento favorecido estabelecido nos arts. 42 a 49 da Lei Complementar n.º 123/2006, com base no que preceitua o § 2º, do arti</w:t>
      </w:r>
      <w:r>
        <w:rPr>
          <w:rFonts w:ascii="Arial" w:hAnsi="Arial" w:cs="Arial"/>
          <w:sz w:val="22"/>
          <w:szCs w:val="22"/>
          <w:vertAlign w:val="baseline"/>
        </w:rPr>
        <w:t>go 13 do Decreto n.º 8.538/2015</w:t>
      </w:r>
    </w:p>
    <w:p w:rsidR="00003966" w:rsidRPr="00003966" w:rsidRDefault="00003966" w:rsidP="008E5C91">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003966">
        <w:rPr>
          <w:rFonts w:ascii="Arial" w:hAnsi="Arial" w:cs="Arial"/>
          <w:sz w:val="22"/>
          <w:szCs w:val="22"/>
          <w:vertAlign w:val="baseline"/>
        </w:rPr>
        <w:t>Declaração da licitante de que não possui em seu quadro de pessoal empregado com menos de 18 (dezoito) anos em trabalho noturno, perigoso ou insalubre e de 16 (dezesseis) anos em qualquer trabalho, salvo na condição de aprendiz, a partir de 14 anos, nos termos do inciso XXXIII do art. 7º da Constituição Federal;</w:t>
      </w:r>
    </w:p>
    <w:p w:rsidR="00003966" w:rsidRPr="00003966" w:rsidRDefault="00A91971" w:rsidP="008E5C91">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lastRenderedPageBreak/>
        <w:t>Declaração, sob as penalidades cabíveis, da inexistência de fatos supervenientes impeditivos para a sua habilitação neste certame, sendo que a Codevasf procederá verificação junto ao sítio www.portaldatransparencia.gov.br no intuito de verificar a inexistência de impedimento da empresa participante em licitar e contratar com a Administração Pública e por improbidade administrativas  no Cadastro Nacional de Condenações Cíveis por Ato de Improbidade Administrativa disponível no Portal do CNJ, http://www.cnj.jus.br/improbidade_adm/consultar_requerido.php</w:t>
      </w:r>
      <w:r w:rsidR="00003966" w:rsidRPr="00003966">
        <w:rPr>
          <w:rFonts w:ascii="Arial" w:hAnsi="Arial" w:cs="Arial"/>
          <w:sz w:val="22"/>
          <w:szCs w:val="22"/>
          <w:vertAlign w:val="baseline"/>
        </w:rPr>
        <w:t>;</w:t>
      </w:r>
    </w:p>
    <w:p w:rsidR="00003966" w:rsidRPr="00620142" w:rsidRDefault="00A91971" w:rsidP="008E5C91">
      <w:pPr>
        <w:numPr>
          <w:ilvl w:val="1"/>
          <w:numId w:val="10"/>
        </w:numPr>
        <w:tabs>
          <w:tab w:val="left" w:pos="993"/>
          <w:tab w:val="left" w:pos="1134"/>
        </w:tabs>
        <w:spacing w:before="120"/>
        <w:ind w:left="1134" w:hanging="284"/>
        <w:jc w:val="both"/>
        <w:rPr>
          <w:rFonts w:ascii="Arial" w:hAnsi="Arial" w:cs="Arial"/>
          <w:sz w:val="22"/>
          <w:szCs w:val="22"/>
          <w:vertAlign w:val="baseline"/>
        </w:rPr>
      </w:pPr>
      <w:r w:rsidRPr="00A91971">
        <w:rPr>
          <w:rFonts w:ascii="Arial" w:hAnsi="Arial" w:cs="Arial"/>
          <w:sz w:val="22"/>
          <w:szCs w:val="22"/>
          <w:vertAlign w:val="baseline"/>
        </w:rPr>
        <w:t>Declaração de Elaboração Independente de Proposta, de acordo com o determinado na IN 02/2009, de 16/09/2009, da Secretaria de Logística e Tecnologia da Informação do Ministério do Planejamento, Orçamento e Gestão, publicada no DOU do dia 17/09/2009</w:t>
      </w:r>
      <w:r w:rsidR="002D32A4">
        <w:rPr>
          <w:rFonts w:ascii="Arial" w:hAnsi="Arial" w:cs="Arial"/>
          <w:sz w:val="22"/>
          <w:szCs w:val="22"/>
          <w:vertAlign w:val="baseline"/>
        </w:rPr>
        <w:t>;</w:t>
      </w:r>
    </w:p>
    <w:p w:rsidR="005B381F" w:rsidRPr="005B381F" w:rsidRDefault="005B381F" w:rsidP="00F06E77">
      <w:pPr>
        <w:numPr>
          <w:ilvl w:val="2"/>
          <w:numId w:val="2"/>
        </w:numPr>
        <w:tabs>
          <w:tab w:val="left" w:pos="851"/>
        </w:tabs>
        <w:spacing w:before="120"/>
        <w:ind w:left="851" w:hanging="851"/>
        <w:jc w:val="both"/>
        <w:rPr>
          <w:rFonts w:ascii="Arial" w:hAnsi="Arial" w:cs="Arial"/>
          <w:b/>
          <w:sz w:val="22"/>
          <w:szCs w:val="22"/>
          <w:vertAlign w:val="baseline"/>
        </w:rPr>
      </w:pPr>
      <w:r>
        <w:rPr>
          <w:rFonts w:ascii="Arial" w:hAnsi="Arial" w:cs="Arial"/>
          <w:b/>
          <w:sz w:val="22"/>
          <w:szCs w:val="22"/>
          <w:vertAlign w:val="baseline"/>
        </w:rPr>
        <w:t>Qualificação Técnica</w:t>
      </w:r>
      <w:r w:rsidR="00A24178" w:rsidRPr="00720ADA">
        <w:rPr>
          <w:rFonts w:ascii="Arial" w:hAnsi="Arial" w:cs="Arial"/>
          <w:b/>
          <w:sz w:val="22"/>
          <w:szCs w:val="22"/>
          <w:vertAlign w:val="baseline"/>
        </w:rPr>
        <w:t>:</w:t>
      </w:r>
    </w:p>
    <w:p w:rsidR="00A24178" w:rsidRPr="00C6251D" w:rsidRDefault="0055648B" w:rsidP="008E5C91">
      <w:pPr>
        <w:numPr>
          <w:ilvl w:val="2"/>
          <w:numId w:val="21"/>
        </w:numPr>
        <w:tabs>
          <w:tab w:val="left" w:pos="1134"/>
        </w:tabs>
        <w:spacing w:before="120"/>
        <w:ind w:left="1134" w:hanging="283"/>
        <w:jc w:val="both"/>
        <w:rPr>
          <w:rFonts w:ascii="Arial" w:hAnsi="Arial" w:cs="Arial"/>
          <w:b/>
          <w:sz w:val="22"/>
          <w:szCs w:val="22"/>
          <w:vertAlign w:val="baseline"/>
        </w:rPr>
      </w:pPr>
      <w:r w:rsidRPr="0055648B">
        <w:rPr>
          <w:rFonts w:ascii="Arial" w:hAnsi="Arial" w:cs="Arial"/>
          <w:sz w:val="22"/>
          <w:szCs w:val="22"/>
          <w:vertAlign w:val="baseline"/>
        </w:rPr>
        <w:t xml:space="preserve">A Qualificação Técnica constitui-se dos documentos exigidos </w:t>
      </w:r>
      <w:r w:rsidRPr="0055648B">
        <w:rPr>
          <w:rFonts w:ascii="Arial" w:hAnsi="Arial" w:cs="Arial"/>
          <w:b/>
          <w:sz w:val="22"/>
          <w:szCs w:val="22"/>
          <w:vertAlign w:val="baseline"/>
        </w:rPr>
        <w:t xml:space="preserve">no item </w:t>
      </w:r>
      <w:r w:rsidR="00E94CE1">
        <w:rPr>
          <w:rFonts w:ascii="Arial" w:hAnsi="Arial" w:cs="Arial"/>
          <w:b/>
          <w:sz w:val="22"/>
          <w:szCs w:val="22"/>
          <w:vertAlign w:val="baseline"/>
        </w:rPr>
        <w:t>8</w:t>
      </w:r>
      <w:r w:rsidRPr="0055648B">
        <w:rPr>
          <w:rFonts w:ascii="Arial" w:hAnsi="Arial" w:cs="Arial"/>
          <w:b/>
          <w:sz w:val="22"/>
          <w:szCs w:val="22"/>
          <w:vertAlign w:val="baseline"/>
        </w:rPr>
        <w:t>dos Termos de Referência, Anexo I,</w:t>
      </w:r>
      <w:r w:rsidRPr="0055648B">
        <w:rPr>
          <w:rFonts w:ascii="Arial" w:hAnsi="Arial" w:cs="Arial"/>
          <w:sz w:val="22"/>
          <w:szCs w:val="22"/>
          <w:vertAlign w:val="baseline"/>
        </w:rPr>
        <w:t xml:space="preserve"> que integra o presente Edital, devendo ser apresentados na forma ali estabelecida para fins de avaliação</w:t>
      </w:r>
      <w:r w:rsidR="00A24178" w:rsidRPr="00BA2D8C">
        <w:rPr>
          <w:rFonts w:ascii="Arial" w:hAnsi="Arial" w:cs="Arial"/>
          <w:sz w:val="22"/>
          <w:szCs w:val="22"/>
          <w:vertAlign w:val="baseline"/>
        </w:rPr>
        <w:t>, sob pena de inabilitação no</w:t>
      </w:r>
      <w:r w:rsidR="00A24178" w:rsidRPr="00917EBC">
        <w:rPr>
          <w:rFonts w:ascii="Arial" w:hAnsi="Arial" w:cs="Arial"/>
          <w:sz w:val="22"/>
          <w:szCs w:val="22"/>
          <w:vertAlign w:val="baseline"/>
        </w:rPr>
        <w:t>certame</w:t>
      </w:r>
      <w:r w:rsidR="00A24178">
        <w:rPr>
          <w:rFonts w:ascii="Arial" w:hAnsi="Arial" w:cs="Arial"/>
          <w:sz w:val="22"/>
          <w:szCs w:val="22"/>
          <w:vertAlign w:val="baseline"/>
        </w:rPr>
        <w:t>.</w:t>
      </w:r>
    </w:p>
    <w:p w:rsidR="002A21A0" w:rsidRDefault="002A21A0" w:rsidP="002A21A0">
      <w:pPr>
        <w:numPr>
          <w:ilvl w:val="3"/>
          <w:numId w:val="2"/>
        </w:numPr>
        <w:tabs>
          <w:tab w:val="left" w:pos="851"/>
        </w:tabs>
        <w:spacing w:before="120"/>
        <w:ind w:left="851" w:hanging="851"/>
        <w:jc w:val="both"/>
        <w:rPr>
          <w:rFonts w:ascii="Arial" w:hAnsi="Arial" w:cs="Arial"/>
          <w:sz w:val="22"/>
          <w:szCs w:val="22"/>
          <w:vertAlign w:val="baseline"/>
        </w:rPr>
      </w:pPr>
      <w:r w:rsidRPr="002A21A0">
        <w:rPr>
          <w:rFonts w:ascii="Arial" w:hAnsi="Arial" w:cs="Arial"/>
          <w:sz w:val="22"/>
          <w:szCs w:val="22"/>
          <w:vertAlign w:val="baseline"/>
        </w:rPr>
        <w:t xml:space="preserve">No caso de comprovação da capacidade técnica do licitante e dos profissionais em </w:t>
      </w:r>
      <w:r w:rsidR="00737210">
        <w:rPr>
          <w:rFonts w:ascii="Arial" w:hAnsi="Arial" w:cs="Arial"/>
          <w:sz w:val="22"/>
          <w:szCs w:val="22"/>
          <w:vertAlign w:val="baseline"/>
        </w:rPr>
        <w:t>Fornecimentos</w:t>
      </w:r>
      <w:r w:rsidRPr="002A21A0">
        <w:rPr>
          <w:rFonts w:ascii="Arial" w:hAnsi="Arial" w:cs="Arial"/>
          <w:sz w:val="22"/>
          <w:szCs w:val="22"/>
          <w:vertAlign w:val="baseline"/>
        </w:rPr>
        <w:t xml:space="preserve"> realizados no exterior, deverá ser apresentado Atestado de Capacidade Técnica, devidamente regularizado no país de origem, registrado no Consulado Brasileiro acompanhado por tradução juramentada, arcando o licitante com todas e quaisquer despesas decorrentes da tradução</w:t>
      </w:r>
    </w:p>
    <w:p w:rsidR="00F019A8" w:rsidRPr="00FA2FF2" w:rsidRDefault="00E56E6D" w:rsidP="00F019A8">
      <w:pPr>
        <w:numPr>
          <w:ilvl w:val="2"/>
          <w:numId w:val="2"/>
        </w:numPr>
        <w:tabs>
          <w:tab w:val="left" w:pos="851"/>
        </w:tabs>
        <w:spacing w:before="120"/>
        <w:ind w:left="851" w:hanging="851"/>
        <w:jc w:val="both"/>
        <w:rPr>
          <w:rFonts w:ascii="Arial" w:hAnsi="Arial" w:cs="Arial"/>
          <w:sz w:val="22"/>
          <w:szCs w:val="22"/>
          <w:vertAlign w:val="baseline"/>
        </w:rPr>
      </w:pPr>
      <w:r w:rsidRPr="00FA2FF2">
        <w:rPr>
          <w:rFonts w:ascii="Arial" w:hAnsi="Arial" w:cs="Arial"/>
          <w:sz w:val="22"/>
          <w:szCs w:val="22"/>
          <w:vertAlign w:val="baseline"/>
        </w:rPr>
        <w:t xml:space="preserve">Para a eficácia dos atos quanto ao atendimento a que se referem os </w:t>
      </w:r>
      <w:r w:rsidRPr="00FA2FF2">
        <w:rPr>
          <w:rFonts w:ascii="Arial" w:hAnsi="Arial" w:cs="Arial"/>
          <w:b/>
          <w:sz w:val="22"/>
          <w:szCs w:val="22"/>
          <w:vertAlign w:val="baseline"/>
        </w:rPr>
        <w:t>subitens 11.1.1  e 11.1.3 acima</w:t>
      </w:r>
      <w:r w:rsidRPr="00FA2FF2">
        <w:rPr>
          <w:rFonts w:ascii="Arial" w:hAnsi="Arial" w:cs="Arial"/>
          <w:sz w:val="22"/>
          <w:szCs w:val="22"/>
          <w:vertAlign w:val="baseline"/>
        </w:rPr>
        <w:t xml:space="preserve">, será analisada a </w:t>
      </w:r>
      <w:r w:rsidRPr="00FA2FF2">
        <w:rPr>
          <w:rFonts w:ascii="Arial" w:hAnsi="Arial" w:cs="Arial"/>
          <w:b/>
          <w:sz w:val="22"/>
          <w:szCs w:val="22"/>
          <w:vertAlign w:val="baseline"/>
        </w:rPr>
        <w:t>documentação da licitante vencedora</w:t>
      </w:r>
      <w:r w:rsidRPr="00FA2FF2">
        <w:rPr>
          <w:rFonts w:ascii="Arial" w:hAnsi="Arial" w:cs="Arial"/>
          <w:sz w:val="22"/>
          <w:szCs w:val="22"/>
          <w:vertAlign w:val="baseline"/>
        </w:rPr>
        <w:t xml:space="preserve"> já enviada no ato do envio da proposta, conforme previsto no </w:t>
      </w:r>
      <w:r w:rsidRPr="00FA2FF2">
        <w:rPr>
          <w:rFonts w:ascii="Arial" w:hAnsi="Arial" w:cs="Arial"/>
          <w:b/>
          <w:sz w:val="22"/>
          <w:szCs w:val="22"/>
          <w:vertAlign w:val="baseline"/>
        </w:rPr>
        <w:t>subitem 7.1, alíneas “a” a “d”</w:t>
      </w:r>
      <w:r w:rsidRPr="00FA2FF2">
        <w:rPr>
          <w:rFonts w:ascii="Arial" w:hAnsi="Arial" w:cs="Arial"/>
          <w:sz w:val="22"/>
          <w:szCs w:val="22"/>
          <w:vertAlign w:val="baseline"/>
        </w:rPr>
        <w:t xml:space="preserve"> acima e observando ainda, o previsto no </w:t>
      </w:r>
      <w:r w:rsidRPr="00FA2FF2">
        <w:rPr>
          <w:rFonts w:ascii="Arial" w:hAnsi="Arial" w:cs="Arial"/>
          <w:b/>
          <w:sz w:val="22"/>
          <w:szCs w:val="22"/>
          <w:vertAlign w:val="baseline"/>
        </w:rPr>
        <w:t>subitem 11.1.4.1.</w:t>
      </w:r>
    </w:p>
    <w:p w:rsidR="00F019A8" w:rsidRPr="00584B70" w:rsidRDefault="00F019A8" w:rsidP="00F019A8">
      <w:pPr>
        <w:numPr>
          <w:ilvl w:val="3"/>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A instrução do processo licitatório poderá ser realizada por meio de sistema eletrônico, de modo que os atos e os documentos de que trata este artigo, constantes dos arquivos e registros digitais, serão válidos para todos os efeitos legais, inclusive para comprovação e prestação de contas, nos termos do art. 8, § 1º do  Dec. 10.024/2019.</w:t>
      </w:r>
    </w:p>
    <w:p w:rsidR="00FA2FF2" w:rsidRDefault="00FA2FF2" w:rsidP="00FA2FF2">
      <w:pPr>
        <w:numPr>
          <w:ilvl w:val="3"/>
          <w:numId w:val="2"/>
        </w:numPr>
        <w:tabs>
          <w:tab w:val="left" w:pos="851"/>
        </w:tabs>
        <w:spacing w:before="120"/>
        <w:ind w:left="851" w:hanging="851"/>
        <w:jc w:val="both"/>
        <w:rPr>
          <w:rFonts w:ascii="Arial" w:hAnsi="Arial" w:cs="Arial"/>
          <w:sz w:val="22"/>
          <w:szCs w:val="22"/>
          <w:vertAlign w:val="baseline"/>
        </w:rPr>
      </w:pPr>
      <w:r w:rsidRPr="002A21A0">
        <w:rPr>
          <w:rFonts w:ascii="Arial" w:hAnsi="Arial" w:cs="Arial"/>
          <w:b/>
          <w:sz w:val="22"/>
          <w:szCs w:val="22"/>
          <w:vertAlign w:val="baseline"/>
        </w:rPr>
        <w:t xml:space="preserve">A condição de aceitação dos documentos eletrônicos no item acima, referem-se apenas aos documentos enviados via Sistema </w:t>
      </w:r>
      <w:r w:rsidRPr="002A21A0">
        <w:rPr>
          <w:rFonts w:ascii="Arial" w:hAnsi="Arial" w:cs="Arial"/>
          <w:b/>
          <w:sz w:val="22"/>
          <w:szCs w:val="22"/>
          <w:u w:val="single"/>
          <w:vertAlign w:val="baseline"/>
        </w:rPr>
        <w:t>www.comprasgovernamentais.gov.br</w:t>
      </w:r>
      <w:r w:rsidRPr="002A21A0">
        <w:rPr>
          <w:rFonts w:ascii="Arial" w:hAnsi="Arial" w:cs="Arial"/>
          <w:b/>
          <w:sz w:val="22"/>
          <w:szCs w:val="22"/>
          <w:vertAlign w:val="baseline"/>
        </w:rPr>
        <w:t>, para fins de julgamento/habilitação do certame, tendo em vista a Codevasf ainda tramitar seus processos fisicamente</w:t>
      </w:r>
      <w:r>
        <w:rPr>
          <w:rFonts w:ascii="Arial" w:hAnsi="Arial" w:cs="Arial"/>
          <w:b/>
          <w:sz w:val="22"/>
          <w:szCs w:val="22"/>
          <w:vertAlign w:val="baseline"/>
        </w:rPr>
        <w:t>.</w:t>
      </w:r>
    </w:p>
    <w:p w:rsidR="00FA2FF2" w:rsidRPr="00FA2FF2" w:rsidRDefault="00FA2FF2" w:rsidP="00FA2FF2">
      <w:pPr>
        <w:numPr>
          <w:ilvl w:val="2"/>
          <w:numId w:val="2"/>
        </w:numPr>
        <w:tabs>
          <w:tab w:val="left" w:pos="851"/>
        </w:tabs>
        <w:spacing w:before="120"/>
        <w:ind w:left="851" w:hanging="851"/>
        <w:jc w:val="both"/>
        <w:rPr>
          <w:rFonts w:ascii="Arial" w:hAnsi="Arial" w:cs="Arial"/>
          <w:sz w:val="22"/>
          <w:szCs w:val="22"/>
          <w:vertAlign w:val="baseline"/>
        </w:rPr>
      </w:pPr>
      <w:r w:rsidRPr="00FA2FF2">
        <w:rPr>
          <w:rFonts w:ascii="Arial" w:hAnsi="Arial" w:cs="Arial"/>
          <w:sz w:val="22"/>
          <w:szCs w:val="22"/>
          <w:vertAlign w:val="baseline"/>
        </w:rPr>
        <w:t xml:space="preserve">Os documentos enviados via sistema ou e-mail quando não for possível ao pregoeiro autenticá-los na página do órgão ou entidade que os emitiu, deverão ser apresentados na sede da 3ª/SR da CODEVASF, no endereço disposto no subitem 1.2, em original ou por qualquer processo de cópia autenticada por cartório competente, por servidor da Secretaria Regional de Licitações – 3ª/SL ou pelo Pregoeiro, ou ainda, publicação em órgão da imprensa oficial, </w:t>
      </w:r>
      <w:r w:rsidRPr="00FA2FF2">
        <w:rPr>
          <w:rFonts w:ascii="Arial" w:hAnsi="Arial" w:cs="Arial"/>
          <w:b/>
          <w:sz w:val="22"/>
          <w:szCs w:val="22"/>
          <w:vertAlign w:val="baseline"/>
        </w:rPr>
        <w:t>no prazo de 03 (três) dias úteis</w:t>
      </w:r>
      <w:r w:rsidRPr="00FA2FF2">
        <w:rPr>
          <w:rFonts w:ascii="Arial" w:hAnsi="Arial" w:cs="Arial"/>
          <w:sz w:val="22"/>
          <w:szCs w:val="22"/>
          <w:vertAlign w:val="baseline"/>
        </w:rPr>
        <w:t xml:space="preserve"> contados da apresentação via sistema ou e-mail, sob pena de inabilitação.</w:t>
      </w:r>
    </w:p>
    <w:p w:rsidR="00FA2FF2" w:rsidRPr="00FA2FF2" w:rsidRDefault="00FA2FF2" w:rsidP="00FA2FF2">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validade das certidões referidas no subitem </w:t>
      </w:r>
      <w:r w:rsidRPr="00584B70">
        <w:rPr>
          <w:rFonts w:ascii="Arial" w:hAnsi="Arial" w:cs="Arial"/>
          <w:b/>
          <w:sz w:val="22"/>
          <w:szCs w:val="22"/>
          <w:vertAlign w:val="baseline"/>
        </w:rPr>
        <w:t>11.1.1</w:t>
      </w:r>
      <w:r w:rsidRPr="00584B70">
        <w:rPr>
          <w:rFonts w:ascii="Arial" w:hAnsi="Arial" w:cs="Arial"/>
          <w:sz w:val="22"/>
          <w:szCs w:val="22"/>
          <w:vertAlign w:val="baseline"/>
        </w:rPr>
        <w:t xml:space="preserve"> corresponderá ao prazo fixado nos próprios documentos. Caso as mesmas não contenham expressamente o prazo de validade, a CODEVASF convenciona o prazo como sendo o de 90 (noventa) dias, a contar da data de sua expedição, ressalvada a hipótese da licitante em comprovar que o documento tem prazo de validade superior ao antes convencionado, mediante a juntada de norma legal pertinente</w:t>
      </w:r>
      <w:r>
        <w:rPr>
          <w:rFonts w:ascii="Arial" w:hAnsi="Arial" w:cs="Arial"/>
          <w:sz w:val="22"/>
          <w:szCs w:val="22"/>
          <w:vertAlign w:val="baseline"/>
        </w:rPr>
        <w:t>.</w:t>
      </w:r>
    </w:p>
    <w:p w:rsidR="00543A65" w:rsidRDefault="00543A65">
      <w:pPr>
        <w:autoSpaceDE/>
        <w:autoSpaceDN/>
        <w:rPr>
          <w:rFonts w:ascii="Arial" w:hAnsi="Arial" w:cs="Arial"/>
          <w:sz w:val="22"/>
          <w:szCs w:val="22"/>
          <w:vertAlign w:val="baseline"/>
        </w:rPr>
      </w:pPr>
      <w:r>
        <w:rPr>
          <w:rFonts w:ascii="Arial" w:hAnsi="Arial" w:cs="Arial"/>
          <w:sz w:val="22"/>
          <w:szCs w:val="22"/>
          <w:vertAlign w:val="baseline"/>
        </w:rPr>
        <w:br w:type="page"/>
      </w:r>
    </w:p>
    <w:p w:rsidR="003F0309" w:rsidRPr="00584B70" w:rsidRDefault="003F0309" w:rsidP="00B11874">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lastRenderedPageBreak/>
        <w:t xml:space="preserve">Caso a(s) certidão(ões) expedidas pela(s) Fazenda(s) Federal, Estadual, Municipal ou do Distrito Federal seja(m) POSITIVA(S), deverá constar expressamente na mesma o efeito negativo, nos termos do art. 206 do Código Tributário Nacional/CTN, ou </w:t>
      </w:r>
      <w:r w:rsidR="00FC4F4F" w:rsidRPr="00584B70">
        <w:rPr>
          <w:rFonts w:ascii="Arial" w:hAnsi="Arial" w:cs="Arial"/>
          <w:sz w:val="22"/>
          <w:szCs w:val="22"/>
          <w:vertAlign w:val="baseline"/>
        </w:rPr>
        <w:t>deverão ser</w:t>
      </w:r>
      <w:r w:rsidRPr="00584B70">
        <w:rPr>
          <w:rFonts w:ascii="Arial" w:hAnsi="Arial" w:cs="Arial"/>
          <w:sz w:val="22"/>
          <w:szCs w:val="22"/>
          <w:vertAlign w:val="baseline"/>
        </w:rPr>
        <w:t xml:space="preserve"> juntados documentos que comprovem que o débito foi parcelado pelo próprio emitente, que a sua cobrança está suspensa, ou se contestado, esteja garantida a execução mediante depósito em dinheiro ou através de oferecimento de bens. </w:t>
      </w:r>
    </w:p>
    <w:p w:rsidR="003F0309" w:rsidRPr="00584B70" w:rsidRDefault="003F0309" w:rsidP="00B11874">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Toda a documentação apresentada pela licitante, para fins de habilitação, deverá pertencer </w:t>
      </w:r>
      <w:r w:rsidR="0083065D" w:rsidRPr="00584B70">
        <w:rPr>
          <w:rFonts w:ascii="Arial" w:hAnsi="Arial" w:cs="Arial"/>
          <w:sz w:val="22"/>
          <w:szCs w:val="22"/>
          <w:vertAlign w:val="baseline"/>
        </w:rPr>
        <w:t>à</w:t>
      </w:r>
      <w:r w:rsidRPr="00584B70">
        <w:rPr>
          <w:rFonts w:ascii="Arial" w:hAnsi="Arial" w:cs="Arial"/>
          <w:sz w:val="22"/>
          <w:szCs w:val="22"/>
          <w:vertAlign w:val="baseline"/>
        </w:rPr>
        <w:t xml:space="preserve"> empresa que efetivamente executará o </w:t>
      </w:r>
      <w:r w:rsidR="00B92FD2">
        <w:rPr>
          <w:rFonts w:ascii="Arial" w:hAnsi="Arial" w:cs="Arial"/>
          <w:sz w:val="22"/>
          <w:szCs w:val="22"/>
          <w:vertAlign w:val="baseline"/>
        </w:rPr>
        <w:t>Fornecimento</w:t>
      </w:r>
      <w:r w:rsidRPr="00584B70">
        <w:rPr>
          <w:rFonts w:ascii="Arial" w:hAnsi="Arial" w:cs="Arial"/>
          <w:sz w:val="22"/>
          <w:szCs w:val="22"/>
          <w:vertAlign w:val="baseline"/>
        </w:rPr>
        <w:t>, ou seja, o número de inscrição no Cadastro Nacional de Pessoa Jurídica – CNPJ deverá ser o mesmo em todos os documentos, com exceção da CND junto ao INSS e do CRF junto ao FGTS, sendo que neste último caso deverá comprovar que os recolhimentos de FGTS são centralizados.</w:t>
      </w:r>
    </w:p>
    <w:p w:rsidR="003F0309" w:rsidRPr="00584B70" w:rsidRDefault="003F0309" w:rsidP="002C60BC">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Não serão aceitos protocolos de entrega ou solicitação de documento em substituição aos requeridos no</w:t>
      </w:r>
      <w:r w:rsidR="005B381F" w:rsidRPr="00584B70">
        <w:rPr>
          <w:rFonts w:ascii="Arial" w:hAnsi="Arial" w:cs="Arial"/>
          <w:sz w:val="22"/>
          <w:szCs w:val="22"/>
          <w:vertAlign w:val="baseline"/>
        </w:rPr>
        <w:t>s</w:t>
      </w:r>
      <w:r w:rsidRPr="00584B70">
        <w:rPr>
          <w:rFonts w:ascii="Arial" w:hAnsi="Arial" w:cs="Arial"/>
          <w:sz w:val="22"/>
          <w:szCs w:val="22"/>
          <w:vertAlign w:val="baseline"/>
        </w:rPr>
        <w:t xml:space="preserve"> subite</w:t>
      </w:r>
      <w:r w:rsidR="005B381F" w:rsidRPr="00584B70">
        <w:rPr>
          <w:rFonts w:ascii="Arial" w:hAnsi="Arial" w:cs="Arial"/>
          <w:sz w:val="22"/>
          <w:szCs w:val="22"/>
          <w:vertAlign w:val="baseline"/>
        </w:rPr>
        <w:t>ns</w:t>
      </w:r>
      <w:r w:rsidRPr="00584B70">
        <w:rPr>
          <w:rFonts w:ascii="Arial" w:hAnsi="Arial" w:cs="Arial"/>
          <w:sz w:val="22"/>
          <w:szCs w:val="22"/>
          <w:vertAlign w:val="baseline"/>
        </w:rPr>
        <w:t xml:space="preserve"> 11.1.1</w:t>
      </w:r>
      <w:r w:rsidR="00AC378F">
        <w:rPr>
          <w:rFonts w:ascii="Arial" w:hAnsi="Arial" w:cs="Arial"/>
          <w:sz w:val="22"/>
          <w:szCs w:val="22"/>
          <w:vertAlign w:val="baseline"/>
        </w:rPr>
        <w:t xml:space="preserve"> e1</w:t>
      </w:r>
      <w:r w:rsidR="005B381F" w:rsidRPr="00584B70">
        <w:rPr>
          <w:rFonts w:ascii="Arial" w:hAnsi="Arial" w:cs="Arial"/>
          <w:sz w:val="22"/>
          <w:szCs w:val="22"/>
          <w:vertAlign w:val="baseline"/>
        </w:rPr>
        <w:t>1.1.2</w:t>
      </w:r>
      <w:r w:rsidRPr="00584B70">
        <w:rPr>
          <w:rFonts w:ascii="Arial" w:hAnsi="Arial" w:cs="Arial"/>
          <w:sz w:val="22"/>
          <w:szCs w:val="22"/>
          <w:vertAlign w:val="baseline"/>
        </w:rPr>
        <w:t xml:space="preserve"> deste Edital, no que couber.</w:t>
      </w:r>
    </w:p>
    <w:p w:rsidR="005B381F" w:rsidRPr="00584B70" w:rsidRDefault="005B381F" w:rsidP="005B381F">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Todos os documentos apresentados para habilitação deverão estar:</w:t>
      </w:r>
    </w:p>
    <w:p w:rsidR="005B381F" w:rsidRPr="00584B70" w:rsidRDefault="005B381F" w:rsidP="008E5C91">
      <w:pPr>
        <w:numPr>
          <w:ilvl w:val="1"/>
          <w:numId w:val="20"/>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matriz, todos os documentos deverão estar em nome da matriz; ou,</w:t>
      </w:r>
    </w:p>
    <w:p w:rsidR="005B381F" w:rsidRPr="00584B70" w:rsidRDefault="005B381F" w:rsidP="008E5C91">
      <w:pPr>
        <w:numPr>
          <w:ilvl w:val="1"/>
          <w:numId w:val="20"/>
        </w:numPr>
        <w:tabs>
          <w:tab w:val="left" w:pos="851"/>
        </w:tabs>
        <w:spacing w:before="120"/>
        <w:ind w:left="1134" w:hanging="283"/>
        <w:jc w:val="both"/>
        <w:rPr>
          <w:rFonts w:ascii="Arial" w:hAnsi="Arial" w:cs="Arial"/>
          <w:sz w:val="22"/>
          <w:szCs w:val="22"/>
          <w:vertAlign w:val="baseline"/>
        </w:rPr>
      </w:pPr>
      <w:r w:rsidRPr="00584B70">
        <w:rPr>
          <w:rFonts w:ascii="Arial" w:hAnsi="Arial" w:cs="Arial"/>
          <w:sz w:val="22"/>
          <w:szCs w:val="22"/>
          <w:vertAlign w:val="baseline"/>
        </w:rPr>
        <w:t>Se a licitante for a filial, todos os documentos deverão estar em nome da filial, exceto aqueles documentos que, pela própria natureza, comprovadamente, forem emitidos somente em nome da matriz;</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Habilitação: Benefícios às Microempresas e Empresas de Pequeno Porte:</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Nos termos do art. 42 da Lei Complementar nº 123/2006 e do Decreto nº 8.538/2015, em se tratando das microempresas ou empresas de pequeno porte, a comprovação de regularidade fiscal somente será exigida para efeito de contratação. Contudo, deverão apresentar toda a documentação exigida para efeito de comprovação de regularidade fiscal, mesmo que esta apresente alguma restrição (art. 43, caput da Lei Complementar n.º 123, de 14/12/2006).</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Na hipótese de haver alguma restrição na comprovação da regularidade fiscal quando da comprovação de que trata o subitem acima, será assegurado o prazo de 5(cinco) dias úteis, da divulgação do resultado da fase de habilitação, prorrogável por igual período, a critério da Codevasf, mediante justificativa da licitante, para a regularização da documentação, a realização do pagamento ou parcelamento do débito, e emissão de eventuais certidões negativas ou positivas com efeito de certidão negativa (art. 43, § 1º,  da Lei Complementar n.º 123, de 14/12/2006), observando-se o procedimento definido no Decreto nº 8.538/2015 (art. 4º, § 1º, do Decreto nº 8.538/2015).</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A comprovação de regularidade fiscal das microempresas e empresas de pequeno porte é condição para assinatura do contrato. </w:t>
      </w:r>
    </w:p>
    <w:p w:rsidR="00AC378F" w:rsidRPr="00844959" w:rsidRDefault="00584B70" w:rsidP="0098575A">
      <w:pPr>
        <w:numPr>
          <w:ilvl w:val="2"/>
          <w:numId w:val="2"/>
        </w:numPr>
        <w:tabs>
          <w:tab w:val="left" w:pos="851"/>
        </w:tabs>
        <w:autoSpaceDE/>
        <w:autoSpaceDN/>
        <w:spacing w:before="120"/>
        <w:ind w:left="851" w:hanging="851"/>
        <w:jc w:val="both"/>
        <w:rPr>
          <w:rFonts w:ascii="Arial" w:hAnsi="Arial" w:cs="Arial"/>
          <w:b/>
          <w:sz w:val="22"/>
          <w:szCs w:val="22"/>
          <w:vertAlign w:val="baseline"/>
        </w:rPr>
      </w:pPr>
      <w:r w:rsidRPr="00844959">
        <w:rPr>
          <w:rFonts w:ascii="Arial" w:hAnsi="Arial" w:cs="Arial"/>
          <w:sz w:val="22"/>
          <w:szCs w:val="22"/>
          <w:vertAlign w:val="baseline"/>
        </w:rPr>
        <w:t>A não-regularização da documentação dentro do prazo previsto no subitem 11.4.2 acima, implicará decadência do direito à contratação, sem prejuízo das sanções previstas no previstas, sendo facultado à Codevasf convocar as licitantes remanescentes, na ordem de classificação, para a contratação do objeto de que trata este Edital, ou revogar a licitação (art. 43, § 2º, da Lei Complementar n.º 123, de 14/12/2006).</w:t>
      </w:r>
    </w:p>
    <w:p w:rsidR="00584B70" w:rsidRPr="00584B70" w:rsidRDefault="00584B70" w:rsidP="00584B70">
      <w:pPr>
        <w:numPr>
          <w:ilvl w:val="1"/>
          <w:numId w:val="2"/>
        </w:numPr>
        <w:tabs>
          <w:tab w:val="left" w:pos="851"/>
        </w:tabs>
        <w:spacing w:before="120"/>
        <w:ind w:left="851" w:hanging="851"/>
        <w:jc w:val="both"/>
        <w:rPr>
          <w:rFonts w:ascii="Arial" w:hAnsi="Arial" w:cs="Arial"/>
          <w:b/>
          <w:sz w:val="22"/>
          <w:szCs w:val="22"/>
          <w:vertAlign w:val="baseline"/>
        </w:rPr>
      </w:pPr>
      <w:r w:rsidRPr="00584B70">
        <w:rPr>
          <w:rFonts w:ascii="Arial" w:hAnsi="Arial" w:cs="Arial"/>
          <w:b/>
          <w:sz w:val="22"/>
          <w:szCs w:val="22"/>
          <w:vertAlign w:val="baseline"/>
        </w:rPr>
        <w:t>Os documentos apresentados em língua estrangeira: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 xml:space="preserve">Os documentos apresentados durante a sessão pública, emitidos em idioma estrangeiro, poderão ser inicialmente apresentados com tradução livre, para a língua portuguesa, nos termos do art. 41 do Decreto 10.024/2019, excetuados os catálogos </w:t>
      </w:r>
      <w:r w:rsidRPr="00584B70">
        <w:rPr>
          <w:rFonts w:ascii="Arial" w:hAnsi="Arial" w:cs="Arial"/>
          <w:sz w:val="22"/>
          <w:szCs w:val="22"/>
          <w:vertAlign w:val="baseline"/>
        </w:rPr>
        <w:lastRenderedPageBreak/>
        <w:t>técnicos ilustrativos dos produtos ofertados, que poderão ser apresentados em língua portuguesa, inglesa ou espanhola;</w:t>
      </w:r>
    </w:p>
    <w:p w:rsidR="00584B70" w:rsidRPr="00584B70" w:rsidRDefault="00584B70" w:rsidP="00584B70">
      <w:pPr>
        <w:numPr>
          <w:ilvl w:val="2"/>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Na hipótese de o licitante vencedor ser estrangeiro, para fins de assinatura do contrato ou da ata de registro de preços, os documentos de que trata o subitem 10.5.1 acima,  serão traduzidos por tradutor juramentado no País e apostilados nos termos do dispostos no Decreto nº 8.660, de 29 de janeiro de 2016, ou de outro que venha a substituí-lo, ou consularizados pelos respectivos consulados ou embaixadas, nos termos do art. 41, parágrafo único do Decreto 10.024/2019 e registrado no Cartório de Títulos e Documentos, arcando o licitante com todas e quaisquer despesas decorrentes da tradução.</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Serão desclassificadas as propostas que não atenderem às exigências do presente Edital e seus anexos, que sejam omissas, ou que apresentarem irregularidades capazes de dificultar o julgamento.</w:t>
      </w:r>
    </w:p>
    <w:p w:rsid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 xml:space="preserve">No julgamento dos documentos de habilitação o pregoeiro poderá sanar erros ou falhas que não alterem a substância dos documentos e sua validade jurídica, mediante despacho fundamentado, registrado em ata e acessível a todos, atribuindo-lhes validade e eficácia para fins de habilitação; </w:t>
      </w:r>
    </w:p>
    <w:p w:rsidR="00584B70" w:rsidRPr="00CD2485" w:rsidRDefault="00584B70" w:rsidP="00CD2485">
      <w:pPr>
        <w:numPr>
          <w:ilvl w:val="1"/>
          <w:numId w:val="2"/>
        </w:numPr>
        <w:tabs>
          <w:tab w:val="left" w:pos="851"/>
        </w:tabs>
        <w:spacing w:before="120"/>
        <w:ind w:left="851" w:hanging="851"/>
        <w:jc w:val="both"/>
        <w:rPr>
          <w:rFonts w:ascii="Arial" w:hAnsi="Arial" w:cs="Arial"/>
          <w:sz w:val="22"/>
          <w:szCs w:val="22"/>
          <w:vertAlign w:val="baseline"/>
        </w:rPr>
      </w:pPr>
      <w:r w:rsidRPr="00CD2485">
        <w:rPr>
          <w:rFonts w:ascii="Arial" w:hAnsi="Arial" w:cs="Arial"/>
          <w:sz w:val="22"/>
          <w:szCs w:val="22"/>
          <w:vertAlign w:val="baseline"/>
        </w:rPr>
        <w:t>Se a proposta ou o lance de menor valor não for aceitável ou se a licitante desatender às exigências de habilitação, o Pregoeiro examinará a proposta ou o lance subseq</w:t>
      </w:r>
      <w:r w:rsidR="00223C4A" w:rsidRPr="00CD2485">
        <w:rPr>
          <w:rFonts w:ascii="Arial" w:hAnsi="Arial" w:cs="Arial"/>
          <w:sz w:val="22"/>
          <w:szCs w:val="22"/>
          <w:vertAlign w:val="baseline"/>
        </w:rPr>
        <w:t>u</w:t>
      </w:r>
      <w:r w:rsidRPr="00CD2485">
        <w:rPr>
          <w:rFonts w:ascii="Arial" w:hAnsi="Arial" w:cs="Arial"/>
          <w:sz w:val="22"/>
          <w:szCs w:val="22"/>
          <w:vertAlign w:val="baseline"/>
        </w:rPr>
        <w:t>ente, verificando a sua aceitabilidade e procedendo à sua habilitação, na ordem de classificação, e assim sucessivamente, até a apuração de uma proposta ou lance que atenda ao Edital.</w:t>
      </w:r>
    </w:p>
    <w:p w:rsidR="00584B70" w:rsidRPr="00584B70" w:rsidRDefault="00584B70" w:rsidP="00584B70">
      <w:pPr>
        <w:numPr>
          <w:ilvl w:val="1"/>
          <w:numId w:val="2"/>
        </w:numPr>
        <w:tabs>
          <w:tab w:val="left" w:pos="851"/>
        </w:tabs>
        <w:spacing w:before="120"/>
        <w:ind w:left="851" w:hanging="851"/>
        <w:jc w:val="both"/>
        <w:rPr>
          <w:rFonts w:ascii="Arial" w:hAnsi="Arial" w:cs="Arial"/>
          <w:sz w:val="22"/>
          <w:szCs w:val="22"/>
          <w:vertAlign w:val="baseline"/>
        </w:rPr>
      </w:pPr>
      <w:r w:rsidRPr="00584B70">
        <w:rPr>
          <w:rFonts w:ascii="Arial" w:hAnsi="Arial" w:cs="Arial"/>
          <w:sz w:val="22"/>
          <w:szCs w:val="22"/>
          <w:vertAlign w:val="baseline"/>
        </w:rPr>
        <w:t>Constatado o atendimento às exigências fixadas no Edital e seus Anexos, a licitante será declarada vencedora.</w:t>
      </w:r>
    </w:p>
    <w:p w:rsidR="0004299C" w:rsidRDefault="0004299C" w:rsidP="00AC378F">
      <w:pPr>
        <w:numPr>
          <w:ilvl w:val="0"/>
          <w:numId w:val="1"/>
        </w:numPr>
        <w:tabs>
          <w:tab w:val="left" w:pos="851"/>
        </w:tabs>
        <w:spacing w:before="36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RECURSOS ADMINISTRATIVOS</w:t>
      </w:r>
    </w:p>
    <w:p w:rsidR="0004299C" w:rsidRPr="00DC7F29"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sz w:val="22"/>
          <w:szCs w:val="22"/>
          <w:vertAlign w:val="baseline"/>
        </w:rPr>
        <w:t xml:space="preserve">Declarada a vencedora, qualquer licitante poderá, durante a sessão pública, de forma imediata e motivada, em campo próprio do sistema, manifestar sua intenção de recorrer, quando lhe será concedido </w:t>
      </w:r>
      <w:r w:rsidRPr="00B112EA">
        <w:rPr>
          <w:rFonts w:ascii="Arial" w:hAnsi="Arial" w:cs="Arial"/>
          <w:b/>
          <w:sz w:val="22"/>
          <w:szCs w:val="22"/>
          <w:vertAlign w:val="baseline"/>
        </w:rPr>
        <w:t>o prazo de 3 (três) dias úteis</w:t>
      </w:r>
      <w:r w:rsidRPr="00B112EA">
        <w:rPr>
          <w:rFonts w:ascii="Arial" w:hAnsi="Arial" w:cs="Arial"/>
          <w:sz w:val="22"/>
          <w:szCs w:val="22"/>
          <w:vertAlign w:val="baseline"/>
        </w:rPr>
        <w:t xml:space="preserve"> para apresentar as razões de recurso, ficando as demais licitantes, desde logo, intimadas para, querendo, apresentarem contra-razões em igual prazo, que começará a contar do término do prazo da recorrente, sendo-lhes assegurada vista imediata dos elementos indispensáveis à defesa dos seus interesses </w:t>
      </w:r>
      <w:r w:rsidRPr="00DC7F29">
        <w:rPr>
          <w:rFonts w:ascii="Arial" w:hAnsi="Arial" w:cs="Arial"/>
          <w:b/>
          <w:sz w:val="22"/>
          <w:szCs w:val="22"/>
          <w:vertAlign w:val="baseline"/>
        </w:rPr>
        <w:t>(art. 44, §§ 1º e 2º do Decreto n.º 10.024/2019)</w:t>
      </w:r>
      <w:r w:rsidR="005B0863" w:rsidRPr="00DC7F29">
        <w:rPr>
          <w:rFonts w:ascii="Arial" w:hAnsi="Arial" w:cs="Arial"/>
          <w:b/>
          <w:sz w:val="22"/>
          <w:szCs w:val="22"/>
          <w:vertAlign w:val="baseline"/>
        </w:rPr>
        <w:t>.</w:t>
      </w:r>
    </w:p>
    <w:p w:rsidR="00F10E79" w:rsidRPr="00620142" w:rsidRDefault="00F10E79"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Caso seja concedido o benefício estipulado no subitem 1</w:t>
      </w:r>
      <w:r w:rsidR="00B54113">
        <w:rPr>
          <w:rFonts w:ascii="Arial" w:hAnsi="Arial" w:cs="Arial"/>
          <w:sz w:val="22"/>
          <w:szCs w:val="22"/>
          <w:vertAlign w:val="baseline"/>
        </w:rPr>
        <w:t>1</w:t>
      </w:r>
      <w:r w:rsidRPr="00620142">
        <w:rPr>
          <w:rFonts w:ascii="Arial" w:hAnsi="Arial" w:cs="Arial"/>
          <w:sz w:val="22"/>
          <w:szCs w:val="22"/>
          <w:vertAlign w:val="baseline"/>
        </w:rPr>
        <w:t>.4.2 deste Edital, a abertura do prazo recursal em relação ao resultado do certame somente ocorrerá após a finalização do prazo determinado no referido subitem.</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O acolhimento do recurso implica tão somente a invalidação daqueles atos que não sejam passíveis de aproveitamento.</w:t>
      </w:r>
    </w:p>
    <w:p w:rsidR="0004299C" w:rsidRPr="00B112EA" w:rsidRDefault="00B112EA" w:rsidP="00B112EA">
      <w:pPr>
        <w:numPr>
          <w:ilvl w:val="1"/>
          <w:numId w:val="2"/>
        </w:numPr>
        <w:tabs>
          <w:tab w:val="left" w:pos="851"/>
          <w:tab w:val="left" w:pos="1276"/>
        </w:tabs>
        <w:spacing w:before="120"/>
        <w:ind w:left="851" w:hanging="851"/>
        <w:jc w:val="both"/>
        <w:rPr>
          <w:rFonts w:ascii="Arial" w:hAnsi="Arial" w:cs="Arial"/>
          <w:b/>
          <w:sz w:val="22"/>
          <w:szCs w:val="22"/>
          <w:vertAlign w:val="baseline"/>
        </w:rPr>
      </w:pPr>
      <w:r w:rsidRPr="00B112EA">
        <w:rPr>
          <w:rFonts w:ascii="Arial" w:hAnsi="Arial" w:cs="Arial"/>
          <w:b/>
          <w:sz w:val="22"/>
          <w:szCs w:val="22"/>
          <w:vertAlign w:val="baseline"/>
        </w:rPr>
        <w:t>A falta de manifestação imediata e motivada da licitante importará na decadência do direito de recurso, ficando o Pregoeiro autorizado a adjudicar o objeto à licitante declarada classificada em primeiro lugar, (art. 44, § 3º do Decreto n.º 10.024/2019)</w:t>
      </w:r>
      <w:r w:rsidR="0004299C" w:rsidRPr="00B112EA">
        <w:rPr>
          <w:rFonts w:ascii="Arial" w:hAnsi="Arial" w:cs="Arial"/>
          <w:b/>
          <w:sz w:val="22"/>
          <w:szCs w:val="22"/>
          <w:vertAlign w:val="baseline"/>
        </w:rPr>
        <w:t>.</w:t>
      </w:r>
    </w:p>
    <w:p w:rsidR="007D47AE" w:rsidRPr="00620142" w:rsidRDefault="007D47AE" w:rsidP="00021032">
      <w:pPr>
        <w:numPr>
          <w:ilvl w:val="1"/>
          <w:numId w:val="2"/>
        </w:numPr>
        <w:tabs>
          <w:tab w:val="left" w:pos="284"/>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Qualquer recurso administrativo contra a decisão do Pregoeiro não terá efeito suspensivo.</w:t>
      </w:r>
    </w:p>
    <w:p w:rsidR="009259C8" w:rsidRPr="00620142" w:rsidRDefault="009259C8" w:rsidP="00F10E79">
      <w:pPr>
        <w:numPr>
          <w:ilvl w:val="1"/>
          <w:numId w:val="2"/>
        </w:numPr>
        <w:tabs>
          <w:tab w:val="left" w:pos="851"/>
          <w:tab w:val="left" w:pos="1276"/>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Os autos do processo permanecerão com vistas franqueadas aos interessados na Secretaria Regional de Licitações – 3ª SL, à Rua Presidente Dutra, 160 – Centro – </w:t>
      </w:r>
      <w:r w:rsidRPr="00620142">
        <w:rPr>
          <w:rFonts w:ascii="Arial" w:hAnsi="Arial" w:cs="Arial"/>
          <w:sz w:val="22"/>
          <w:szCs w:val="22"/>
          <w:vertAlign w:val="baseline"/>
        </w:rPr>
        <w:lastRenderedPageBreak/>
        <w:t>Petrolina/PE – CEP: 56.304-230 - Telefone: (87) 3866-7722 e 3866-7742, nos dias úteis, no horário das 8h às 12h e das 13h30min às 17h, horário local.</w:t>
      </w:r>
    </w:p>
    <w:p w:rsidR="0087675B" w:rsidRPr="00620142" w:rsidRDefault="0087675B">
      <w:pPr>
        <w:autoSpaceDE/>
        <w:autoSpaceDN/>
        <w:rPr>
          <w:rFonts w:ascii="Arial" w:hAnsi="Arial" w:cs="Arial"/>
          <w:sz w:val="22"/>
          <w:szCs w:val="22"/>
          <w:vertAlign w:val="baseline"/>
        </w:rPr>
      </w:pPr>
    </w:p>
    <w:p w:rsidR="0004299C" w:rsidRPr="00620142" w:rsidRDefault="00261FCC" w:rsidP="009259C8">
      <w:pPr>
        <w:numPr>
          <w:ilvl w:val="1"/>
          <w:numId w:val="2"/>
        </w:numPr>
        <w:tabs>
          <w:tab w:val="left" w:pos="851"/>
          <w:tab w:val="left" w:pos="1276"/>
        </w:tabs>
        <w:spacing w:after="120"/>
        <w:ind w:left="851" w:hanging="851"/>
        <w:jc w:val="both"/>
        <w:rPr>
          <w:rFonts w:ascii="Arial" w:hAnsi="Arial" w:cs="Arial"/>
          <w:sz w:val="22"/>
          <w:szCs w:val="22"/>
          <w:vertAlign w:val="baseline"/>
        </w:rPr>
      </w:pPr>
      <w:r w:rsidRPr="00620142">
        <w:rPr>
          <w:rFonts w:ascii="Arial" w:hAnsi="Arial" w:cs="Arial"/>
          <w:sz w:val="22"/>
          <w:szCs w:val="22"/>
          <w:vertAlign w:val="baseline"/>
        </w:rPr>
        <w:t xml:space="preserve">As razões dos recursos deverão ser apresentadas por escrito, tempestivamente, via sistema através do portal Compras Governamentais </w:t>
      </w:r>
      <w:r w:rsidRPr="00DC7F29">
        <w:rPr>
          <w:rFonts w:ascii="Arial" w:hAnsi="Arial" w:cs="Arial"/>
          <w:sz w:val="22"/>
          <w:szCs w:val="22"/>
          <w:u w:val="single"/>
          <w:vertAlign w:val="baseline"/>
        </w:rPr>
        <w:t>(www.comprasgovernamentais.gov.br</w:t>
      </w:r>
      <w:r w:rsidRPr="00620142">
        <w:rPr>
          <w:rFonts w:ascii="Arial" w:hAnsi="Arial" w:cs="Arial"/>
          <w:sz w:val="22"/>
          <w:szCs w:val="22"/>
          <w:vertAlign w:val="baseline"/>
        </w:rPr>
        <w:t xml:space="preserve">) ou, caso haja algum problema de envio via sistema, no endereço acima, ou ainda por </w:t>
      </w:r>
      <w:r w:rsidRPr="00B112EA">
        <w:rPr>
          <w:rFonts w:ascii="Arial" w:hAnsi="Arial" w:cs="Arial"/>
          <w:b/>
          <w:sz w:val="22"/>
          <w:szCs w:val="22"/>
          <w:vertAlign w:val="baseline"/>
        </w:rPr>
        <w:t>e</w:t>
      </w:r>
      <w:r w:rsidR="00B112EA" w:rsidRPr="00B112EA">
        <w:rPr>
          <w:rFonts w:ascii="Arial" w:hAnsi="Arial" w:cs="Arial"/>
          <w:b/>
          <w:sz w:val="22"/>
          <w:szCs w:val="22"/>
          <w:vertAlign w:val="baseline"/>
        </w:rPr>
        <w:t>-</w:t>
      </w:r>
      <w:r w:rsidRPr="00B112EA">
        <w:rPr>
          <w:rFonts w:ascii="Arial" w:hAnsi="Arial" w:cs="Arial"/>
          <w:b/>
          <w:sz w:val="22"/>
          <w:szCs w:val="22"/>
          <w:vertAlign w:val="baseline"/>
        </w:rPr>
        <w:t>mai</w:t>
      </w:r>
      <w:r w:rsidR="00927C51" w:rsidRPr="00B112EA">
        <w:rPr>
          <w:rFonts w:ascii="Arial" w:hAnsi="Arial" w:cs="Arial"/>
          <w:b/>
          <w:sz w:val="22"/>
          <w:szCs w:val="22"/>
          <w:vertAlign w:val="baseline"/>
        </w:rPr>
        <w:t>l: 3a.</w:t>
      </w:r>
      <w:r w:rsidRPr="00B112EA">
        <w:rPr>
          <w:rFonts w:ascii="Arial" w:hAnsi="Arial" w:cs="Arial"/>
          <w:b/>
          <w:sz w:val="22"/>
          <w:szCs w:val="22"/>
          <w:vertAlign w:val="baseline"/>
        </w:rPr>
        <w:t>sl.@codevasf.gov.br</w:t>
      </w:r>
      <w:r w:rsidRPr="00620142">
        <w:rPr>
          <w:rFonts w:ascii="Arial" w:hAnsi="Arial" w:cs="Arial"/>
          <w:sz w:val="22"/>
          <w:szCs w:val="22"/>
          <w:vertAlign w:val="baseline"/>
        </w:rPr>
        <w:t>,  dirigidas ao Pregoeiro, que os analisará e quando mantiver sua decisão, encaminhará os autos à autoridade competente que, neste caso, deverá decidir sobre o recurso</w:t>
      </w:r>
      <w:r w:rsidR="0004299C" w:rsidRPr="00620142">
        <w:rPr>
          <w:rFonts w:ascii="Arial" w:hAnsi="Arial" w:cs="Arial"/>
          <w:sz w:val="22"/>
          <w:szCs w:val="22"/>
          <w:vertAlign w:val="baseline"/>
        </w:rPr>
        <w:t>.</w:t>
      </w:r>
    </w:p>
    <w:p w:rsidR="00CC520B" w:rsidRPr="00620142" w:rsidRDefault="00261FCC" w:rsidP="00DA22F6">
      <w:pPr>
        <w:pStyle w:val="Corpodetexto3"/>
        <w:numPr>
          <w:ilvl w:val="1"/>
          <w:numId w:val="3"/>
        </w:numPr>
        <w:tabs>
          <w:tab w:val="left" w:pos="709"/>
          <w:tab w:val="left" w:pos="851"/>
          <w:tab w:val="left" w:pos="993"/>
          <w:tab w:val="left" w:pos="2552"/>
        </w:tabs>
        <w:spacing w:after="120" w:line="240" w:lineRule="auto"/>
        <w:ind w:left="851" w:hanging="851"/>
        <w:rPr>
          <w:sz w:val="22"/>
          <w:szCs w:val="22"/>
        </w:rPr>
      </w:pPr>
      <w:r w:rsidRPr="00620142">
        <w:rPr>
          <w:sz w:val="22"/>
          <w:szCs w:val="22"/>
        </w:rPr>
        <w:t>Não serão considerados os recursos interpostos após os respectivos prazos legais, bem como os que não forem apresentados na forma estabelecida no subitem acima</w:t>
      </w:r>
      <w:r w:rsidR="00CC520B" w:rsidRPr="00620142">
        <w:rPr>
          <w:sz w:val="22"/>
          <w:szCs w:val="22"/>
        </w:rPr>
        <w:t>.</w:t>
      </w:r>
    </w:p>
    <w:p w:rsidR="006F1D20" w:rsidRDefault="006F1D20" w:rsidP="006F1D20">
      <w:pPr>
        <w:tabs>
          <w:tab w:val="left" w:pos="851"/>
        </w:tabs>
        <w:spacing w:before="120"/>
        <w:jc w:val="both"/>
        <w:rPr>
          <w:rFonts w:ascii="Arial" w:hAnsi="Arial" w:cs="Arial"/>
          <w:b/>
          <w:bCs/>
          <w:sz w:val="22"/>
          <w:szCs w:val="22"/>
          <w:vertAlign w:val="baseline"/>
        </w:rPr>
      </w:pPr>
    </w:p>
    <w:p w:rsidR="0004299C" w:rsidRDefault="0004299C" w:rsidP="00636026">
      <w:pPr>
        <w:numPr>
          <w:ilvl w:val="0"/>
          <w:numId w:val="1"/>
        </w:numPr>
        <w:tabs>
          <w:tab w:val="left" w:pos="851"/>
        </w:tabs>
        <w:spacing w:before="120"/>
        <w:ind w:left="851" w:hanging="851"/>
        <w:jc w:val="both"/>
        <w:rPr>
          <w:rFonts w:ascii="Arial" w:hAnsi="Arial" w:cs="Arial"/>
          <w:b/>
          <w:bCs/>
          <w:sz w:val="22"/>
          <w:szCs w:val="22"/>
          <w:vertAlign w:val="baseline"/>
        </w:rPr>
      </w:pPr>
      <w:r w:rsidRPr="004F4D9F">
        <w:rPr>
          <w:rFonts w:ascii="Arial" w:hAnsi="Arial" w:cs="Arial"/>
          <w:b/>
          <w:bCs/>
          <w:sz w:val="22"/>
          <w:szCs w:val="22"/>
          <w:vertAlign w:val="baseline"/>
        </w:rPr>
        <w:t>ADJUDICAÇÃO E HOMOLOGAÇÃO</w:t>
      </w:r>
    </w:p>
    <w:p w:rsidR="005642DA" w:rsidRDefault="005642DA" w:rsidP="005642DA">
      <w:pPr>
        <w:tabs>
          <w:tab w:val="left" w:pos="851"/>
        </w:tabs>
        <w:spacing w:before="120"/>
        <w:jc w:val="both"/>
        <w:rPr>
          <w:rFonts w:ascii="Arial" w:hAnsi="Arial" w:cs="Arial"/>
          <w:b/>
          <w:bCs/>
          <w:sz w:val="22"/>
          <w:szCs w:val="22"/>
          <w:vertAlign w:val="baseline"/>
        </w:rPr>
      </w:pPr>
    </w:p>
    <w:p w:rsidR="00B112EA" w:rsidRPr="00DC7F29" w:rsidRDefault="00B112EA" w:rsidP="00B112EA">
      <w:pPr>
        <w:pStyle w:val="PargrafodaLista"/>
        <w:numPr>
          <w:ilvl w:val="1"/>
          <w:numId w:val="2"/>
        </w:numPr>
        <w:ind w:left="851" w:hanging="851"/>
        <w:rPr>
          <w:rFonts w:ascii="Arial" w:hAnsi="Arial" w:cs="Arial"/>
          <w:b/>
          <w:sz w:val="22"/>
          <w:szCs w:val="22"/>
        </w:rPr>
      </w:pPr>
      <w:r w:rsidRPr="00B112EA">
        <w:rPr>
          <w:rFonts w:ascii="Arial" w:hAnsi="Arial" w:cs="Arial"/>
          <w:sz w:val="22"/>
          <w:szCs w:val="22"/>
        </w:rPr>
        <w:t xml:space="preserve">A adjudicação do item do presente Edital será viabilizada pelo Pregoeiro sempre que não houver recurso, </w:t>
      </w:r>
      <w:r w:rsidRPr="00DC7F29">
        <w:rPr>
          <w:rFonts w:ascii="Arial" w:hAnsi="Arial" w:cs="Arial"/>
          <w:b/>
          <w:sz w:val="22"/>
          <w:szCs w:val="22"/>
        </w:rPr>
        <w:t>(art. 46 do Decreto n.º 10.024/2019).</w:t>
      </w:r>
    </w:p>
    <w:p w:rsidR="0004299C" w:rsidRPr="004F4D9F" w:rsidRDefault="0004299C" w:rsidP="00636026">
      <w:pPr>
        <w:numPr>
          <w:ilvl w:val="1"/>
          <w:numId w:val="2"/>
        </w:numPr>
        <w:tabs>
          <w:tab w:val="left" w:pos="851"/>
        </w:tabs>
        <w:spacing w:before="120"/>
        <w:ind w:left="851" w:hanging="851"/>
        <w:jc w:val="both"/>
        <w:rPr>
          <w:rFonts w:ascii="Arial" w:hAnsi="Arial" w:cs="Arial"/>
          <w:sz w:val="22"/>
          <w:szCs w:val="22"/>
          <w:vertAlign w:val="baseline"/>
        </w:rPr>
      </w:pPr>
      <w:r w:rsidRPr="004F4D9F">
        <w:rPr>
          <w:rFonts w:ascii="Arial" w:hAnsi="Arial" w:cs="Arial"/>
          <w:sz w:val="22"/>
          <w:szCs w:val="22"/>
          <w:vertAlign w:val="baseline"/>
        </w:rPr>
        <w:t>A homologação da licitação é de responsabilidade da autoridade competente e só poderá ser realizada depois da adjudicação dos itens aos proponentes vencedores pelo Pregoeiro, ou, quando houver recurso, pela própria autoridade competente.</w:t>
      </w:r>
    </w:p>
    <w:p w:rsidR="00A36F88" w:rsidRDefault="00A36F88" w:rsidP="00B112EA">
      <w:pPr>
        <w:pStyle w:val="Corpodetexto3"/>
        <w:numPr>
          <w:ilvl w:val="1"/>
          <w:numId w:val="3"/>
        </w:numPr>
        <w:tabs>
          <w:tab w:val="left" w:pos="851"/>
          <w:tab w:val="left" w:pos="1276"/>
          <w:tab w:val="left" w:pos="2552"/>
        </w:tabs>
        <w:spacing w:before="120" w:line="240" w:lineRule="auto"/>
        <w:ind w:left="851" w:hanging="851"/>
        <w:rPr>
          <w:sz w:val="22"/>
          <w:szCs w:val="22"/>
        </w:rPr>
      </w:pPr>
      <w:r w:rsidRPr="00A820C4">
        <w:rPr>
          <w:sz w:val="22"/>
          <w:szCs w:val="22"/>
        </w:rPr>
        <w:t>Após decididos os recursos e constatada a regularidade dos atos praticados, a autoridade co</w:t>
      </w:r>
      <w:r w:rsidR="009E56CD">
        <w:rPr>
          <w:sz w:val="22"/>
          <w:szCs w:val="22"/>
        </w:rPr>
        <w:t>m</w:t>
      </w:r>
      <w:r w:rsidRPr="00A820C4">
        <w:rPr>
          <w:sz w:val="22"/>
          <w:szCs w:val="22"/>
        </w:rPr>
        <w:t>petente adjudicará o objeto e homologará o procedimento licitatório</w:t>
      </w:r>
      <w:r>
        <w:rPr>
          <w:sz w:val="22"/>
          <w:szCs w:val="22"/>
        </w:rPr>
        <w:t>;</w:t>
      </w:r>
    </w:p>
    <w:p w:rsidR="0004299C" w:rsidRDefault="00B112EA" w:rsidP="00B112EA">
      <w:pPr>
        <w:pStyle w:val="Corpodetexto3"/>
        <w:numPr>
          <w:ilvl w:val="1"/>
          <w:numId w:val="3"/>
        </w:numPr>
        <w:tabs>
          <w:tab w:val="left" w:pos="851"/>
          <w:tab w:val="left" w:pos="1276"/>
          <w:tab w:val="left" w:pos="2552"/>
        </w:tabs>
        <w:spacing w:before="120" w:line="240" w:lineRule="auto"/>
        <w:ind w:left="851" w:hanging="851"/>
        <w:rPr>
          <w:sz w:val="22"/>
          <w:szCs w:val="22"/>
        </w:rPr>
      </w:pPr>
      <w:r>
        <w:rPr>
          <w:sz w:val="22"/>
          <w:szCs w:val="22"/>
        </w:rPr>
        <w:t xml:space="preserve">O Pregoeiro ou </w:t>
      </w:r>
      <w:r w:rsidR="0004299C" w:rsidRPr="004F4D9F">
        <w:rPr>
          <w:sz w:val="22"/>
          <w:szCs w:val="22"/>
        </w:rPr>
        <w:t>autoridade competente poderá encaminhar o processo ao setor que solicitou a aquisição com vistas à verificação da aceitabilidade dos itens cotados, antes da homologação do certame.</w:t>
      </w:r>
    </w:p>
    <w:p w:rsidR="00DC7F29" w:rsidRDefault="00DC7F29" w:rsidP="00DC7F29">
      <w:pPr>
        <w:pStyle w:val="Corpodetexto3"/>
        <w:tabs>
          <w:tab w:val="left" w:pos="851"/>
          <w:tab w:val="left" w:pos="1276"/>
          <w:tab w:val="left" w:pos="2552"/>
        </w:tabs>
        <w:spacing w:before="120" w:line="240" w:lineRule="auto"/>
        <w:rPr>
          <w:sz w:val="22"/>
          <w:szCs w:val="22"/>
        </w:rPr>
      </w:pPr>
    </w:p>
    <w:p w:rsidR="00A118DB" w:rsidRPr="00A118DB" w:rsidRDefault="009259C8" w:rsidP="00A118DB">
      <w:pPr>
        <w:numPr>
          <w:ilvl w:val="0"/>
          <w:numId w:val="1"/>
        </w:numPr>
        <w:tabs>
          <w:tab w:val="left" w:pos="851"/>
        </w:tabs>
        <w:spacing w:before="120" w:after="120" w:line="360" w:lineRule="auto"/>
        <w:ind w:left="851" w:hanging="851"/>
        <w:jc w:val="both"/>
        <w:rPr>
          <w:rFonts w:ascii="Arial" w:hAnsi="Arial" w:cs="Arial"/>
          <w:b/>
          <w:bCs/>
          <w:sz w:val="22"/>
          <w:szCs w:val="22"/>
          <w:vertAlign w:val="baseline"/>
        </w:rPr>
      </w:pPr>
      <w:r w:rsidRPr="009259C8">
        <w:rPr>
          <w:rFonts w:ascii="Arial" w:hAnsi="Arial" w:cs="Arial"/>
          <w:b/>
          <w:bCs/>
          <w:sz w:val="22"/>
          <w:szCs w:val="22"/>
          <w:vertAlign w:val="baseline"/>
        </w:rPr>
        <w:t>CONTRATAÇÃO</w:t>
      </w:r>
    </w:p>
    <w:p w:rsidR="00A118DB" w:rsidRPr="00AC378F" w:rsidRDefault="00C62CDA" w:rsidP="00C62CDA">
      <w:pPr>
        <w:pStyle w:val="PargrafodaLista"/>
        <w:numPr>
          <w:ilvl w:val="1"/>
          <w:numId w:val="1"/>
        </w:numPr>
        <w:spacing w:before="120" w:after="120"/>
        <w:ind w:left="851" w:hanging="851"/>
        <w:jc w:val="both"/>
        <w:rPr>
          <w:rFonts w:ascii="Arial" w:hAnsi="Arial" w:cs="Arial"/>
          <w:bCs/>
          <w:sz w:val="22"/>
          <w:szCs w:val="22"/>
        </w:rPr>
      </w:pPr>
      <w:r w:rsidRPr="00AC378F">
        <w:rPr>
          <w:rFonts w:ascii="Arial" w:hAnsi="Arial" w:cs="Arial"/>
          <w:bCs/>
          <w:sz w:val="22"/>
          <w:szCs w:val="22"/>
        </w:rPr>
        <w:t xml:space="preserve">O licitante vencedor será convocado por escrito para assinar o contrato </w:t>
      </w:r>
      <w:r w:rsidR="00AC378F" w:rsidRPr="00AC378F">
        <w:rPr>
          <w:rFonts w:ascii="Arial" w:hAnsi="Arial" w:cs="Arial"/>
          <w:bCs/>
          <w:sz w:val="22"/>
          <w:szCs w:val="22"/>
        </w:rPr>
        <w:t xml:space="preserve">na Assessoria Jurídica da 3ª Superintendência Regional </w:t>
      </w:r>
      <w:r w:rsidRPr="00AC378F">
        <w:rPr>
          <w:rFonts w:ascii="Arial" w:hAnsi="Arial" w:cs="Arial"/>
          <w:bCs/>
          <w:sz w:val="22"/>
          <w:szCs w:val="22"/>
        </w:rPr>
        <w:t xml:space="preserve">da Codevasf, em </w:t>
      </w:r>
      <w:r w:rsidR="00DC7F29" w:rsidRPr="00AC378F">
        <w:rPr>
          <w:rFonts w:ascii="Arial" w:hAnsi="Arial" w:cs="Arial"/>
          <w:bCs/>
          <w:sz w:val="22"/>
          <w:szCs w:val="22"/>
        </w:rPr>
        <w:t>P</w:t>
      </w:r>
      <w:r w:rsidR="00AC378F" w:rsidRPr="00AC378F">
        <w:rPr>
          <w:rFonts w:ascii="Arial" w:hAnsi="Arial" w:cs="Arial"/>
          <w:bCs/>
          <w:sz w:val="22"/>
          <w:szCs w:val="22"/>
        </w:rPr>
        <w:t>etrolina</w:t>
      </w:r>
      <w:r w:rsidR="00DC7F29" w:rsidRPr="00AC378F">
        <w:rPr>
          <w:rFonts w:ascii="Arial" w:hAnsi="Arial" w:cs="Arial"/>
          <w:bCs/>
          <w:sz w:val="22"/>
          <w:szCs w:val="22"/>
        </w:rPr>
        <w:t xml:space="preserve"> - PE</w:t>
      </w:r>
      <w:r w:rsidRPr="00AC378F">
        <w:rPr>
          <w:rFonts w:ascii="Arial" w:hAnsi="Arial" w:cs="Arial"/>
          <w:bCs/>
          <w:sz w:val="22"/>
          <w:szCs w:val="22"/>
        </w:rPr>
        <w:t>, devendo comparecer no prazo de 5 (cinco) dias, contado a partir da data da convocação</w:t>
      </w:r>
      <w:r w:rsidR="00A118DB" w:rsidRPr="00AC378F">
        <w:rPr>
          <w:rFonts w:ascii="Arial" w:hAnsi="Arial" w:cs="Arial"/>
          <w:bCs/>
          <w:sz w:val="22"/>
          <w:szCs w:val="22"/>
        </w:rPr>
        <w:t>.</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O prazo para assinatura do contrato poderá ser prorrogado uma vez, por igual período, quando solicitado pelo licitante vencedor, no decorrer do prazo especificado no subitem acima, desde que ocorra motivo justificado e aceito pela Administração da Codevasf.</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Na assinatura do contrato, será exigida a comprovação das condições de habilitação consignadas no edital, as quais deverão ser mantidas pelo licitante durante a vigência do contrato.</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A recusa injustificada da adjudicatária em assinar o contrato no prazo estabelecido, bem como não apresentar as mesmas condições exigidas para sua participação e habilitação neste certame, caracterizará o descumprimento total da obrigação assumida, sujeitando-a às sanções previstas neste Edital, sem prejuízo das demais cominações legais cabíveis.</w:t>
      </w:r>
    </w:p>
    <w:p w:rsidR="00C62CDA" w:rsidRPr="00C62CDA" w:rsidRDefault="00C62CDA" w:rsidP="00C62CDA">
      <w:pPr>
        <w:numPr>
          <w:ilvl w:val="1"/>
          <w:numId w:val="1"/>
        </w:numPr>
        <w:tabs>
          <w:tab w:val="left" w:pos="851"/>
        </w:tabs>
        <w:spacing w:before="120"/>
        <w:ind w:left="851" w:hanging="851"/>
        <w:jc w:val="both"/>
        <w:rPr>
          <w:rFonts w:ascii="Arial" w:hAnsi="Arial" w:cs="Arial"/>
          <w:bCs/>
          <w:sz w:val="22"/>
          <w:szCs w:val="22"/>
          <w:vertAlign w:val="baseline"/>
        </w:rPr>
      </w:pPr>
      <w:r w:rsidRPr="00C62CDA">
        <w:rPr>
          <w:rFonts w:ascii="Arial" w:hAnsi="Arial" w:cs="Arial"/>
          <w:bCs/>
          <w:sz w:val="22"/>
          <w:szCs w:val="22"/>
          <w:vertAlign w:val="baseline"/>
        </w:rPr>
        <w:t xml:space="preserve">Na hipótese do não comparecimento do licitante vencedor para a assinatura do Contrato no prazo estipulado ou em caso de recusa por parte desta, é facultado à Codevasf, por intermédio do Pregoeiro, convocar os licitantes remanescentes, por ordem de classificação para fazê-lo. Analisada a aceitabilidade da proposta, podendo, inclusive, negociar diretamente com o licitante para que seja obtido melhor preço, ou </w:t>
      </w:r>
      <w:r w:rsidRPr="00C62CDA">
        <w:rPr>
          <w:rFonts w:ascii="Arial" w:hAnsi="Arial" w:cs="Arial"/>
          <w:bCs/>
          <w:sz w:val="22"/>
          <w:szCs w:val="22"/>
          <w:vertAlign w:val="baseline"/>
        </w:rPr>
        <w:lastRenderedPageBreak/>
        <w:t>revogar este Pregão, sem prejuízo das cominações legais previstas no item 19 deste Edital.</w:t>
      </w:r>
    </w:p>
    <w:p w:rsidR="003D2B9E" w:rsidRPr="003D2B9E" w:rsidRDefault="00C62CDA" w:rsidP="00C62CDA">
      <w:pPr>
        <w:numPr>
          <w:ilvl w:val="1"/>
          <w:numId w:val="1"/>
        </w:numPr>
        <w:tabs>
          <w:tab w:val="left" w:pos="851"/>
        </w:tabs>
        <w:spacing w:before="120"/>
        <w:ind w:left="851" w:hanging="851"/>
        <w:jc w:val="both"/>
        <w:rPr>
          <w:rFonts w:ascii="Arial" w:hAnsi="Arial" w:cs="Arial"/>
          <w:bCs/>
          <w:color w:val="FF0000"/>
          <w:sz w:val="22"/>
          <w:szCs w:val="22"/>
          <w:vertAlign w:val="baseline"/>
        </w:rPr>
      </w:pPr>
      <w:r w:rsidRPr="00C62CDA">
        <w:rPr>
          <w:rFonts w:ascii="Arial" w:hAnsi="Arial" w:cs="Arial"/>
          <w:bCs/>
          <w:sz w:val="22"/>
          <w:szCs w:val="22"/>
          <w:vertAlign w:val="baseline"/>
        </w:rPr>
        <w:t>A Codevasf providenciará a publicação do extrato do Contrato no Diário Oficial da União, considerando que tal publicação deverá ocorrer nos termos previstos no § 2º do art. 51 da Lei nº 13.303/2016</w:t>
      </w:r>
      <w:r w:rsidR="003D2B9E">
        <w:rPr>
          <w:rFonts w:ascii="Arial" w:hAnsi="Arial" w:cs="Arial"/>
          <w:bCs/>
          <w:color w:val="FF0000"/>
          <w:sz w:val="22"/>
          <w:szCs w:val="22"/>
          <w:vertAlign w:val="baseline"/>
        </w:rPr>
        <w:t>.</w:t>
      </w:r>
    </w:p>
    <w:p w:rsidR="00C92289" w:rsidRPr="00FF7879" w:rsidRDefault="00C92289" w:rsidP="00EC6B0B">
      <w:pPr>
        <w:numPr>
          <w:ilvl w:val="0"/>
          <w:numId w:val="1"/>
        </w:numPr>
        <w:tabs>
          <w:tab w:val="left" w:pos="993"/>
        </w:tabs>
        <w:spacing w:before="36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VALOR ORÇA</w:t>
      </w:r>
      <w:r w:rsidR="005A34FC" w:rsidRPr="00FF7879">
        <w:rPr>
          <w:rFonts w:ascii="Arial" w:hAnsi="Arial" w:cs="Arial"/>
          <w:b/>
          <w:bCs/>
          <w:sz w:val="22"/>
          <w:szCs w:val="22"/>
          <w:vertAlign w:val="baseline"/>
        </w:rPr>
        <w:t>DO</w:t>
      </w:r>
    </w:p>
    <w:p w:rsidR="00C92289" w:rsidRDefault="00487237" w:rsidP="00487237">
      <w:pPr>
        <w:numPr>
          <w:ilvl w:val="1"/>
          <w:numId w:val="1"/>
        </w:numPr>
        <w:spacing w:before="120"/>
        <w:ind w:left="851" w:hanging="851"/>
        <w:jc w:val="both"/>
        <w:rPr>
          <w:rFonts w:ascii="Arial" w:hAnsi="Arial" w:cs="Arial"/>
          <w:bCs/>
          <w:sz w:val="22"/>
          <w:szCs w:val="22"/>
          <w:vertAlign w:val="baseline"/>
        </w:rPr>
      </w:pPr>
      <w:r w:rsidRPr="00487237">
        <w:rPr>
          <w:rFonts w:ascii="Arial" w:hAnsi="Arial" w:cs="Arial"/>
          <w:bCs/>
          <w:sz w:val="22"/>
          <w:szCs w:val="22"/>
          <w:vertAlign w:val="baseline"/>
        </w:rPr>
        <w:t>O valor para aquisição é de</w:t>
      </w:r>
      <w:r w:rsidRPr="00487237">
        <w:rPr>
          <w:rFonts w:ascii="Arial" w:hAnsi="Arial" w:cs="Arial"/>
          <w:b/>
          <w:bCs/>
          <w:sz w:val="22"/>
          <w:szCs w:val="22"/>
          <w:vertAlign w:val="baseline"/>
        </w:rPr>
        <w:t xml:space="preserve"> R$ 312.364,50 (Trezentos e doze mil, trezentos e sessenta e quatro reais e cinquenta centavos), </w:t>
      </w:r>
      <w:r w:rsidRPr="00487237">
        <w:rPr>
          <w:rFonts w:ascii="Arial" w:hAnsi="Arial" w:cs="Arial"/>
          <w:bCs/>
          <w:sz w:val="22"/>
          <w:szCs w:val="22"/>
          <w:vertAlign w:val="baseline"/>
        </w:rPr>
        <w:t>detalhado e especificado no Anexo I - Planilha de Especificações, Quantitativos e Preços, construída a partir das medianas obtidas de pesquisa de preços junto à</w:t>
      </w:r>
      <w:r w:rsidR="00844959">
        <w:rPr>
          <w:rFonts w:ascii="Arial" w:hAnsi="Arial" w:cs="Arial"/>
          <w:bCs/>
          <w:sz w:val="22"/>
          <w:szCs w:val="22"/>
          <w:vertAlign w:val="baseline"/>
        </w:rPr>
        <w:t>s</w:t>
      </w:r>
      <w:r w:rsidRPr="00487237">
        <w:rPr>
          <w:rFonts w:ascii="Arial" w:hAnsi="Arial" w:cs="Arial"/>
          <w:bCs/>
          <w:sz w:val="22"/>
          <w:szCs w:val="22"/>
          <w:vertAlign w:val="baseline"/>
        </w:rPr>
        <w:t xml:space="preserve"> empresas que atuam no ramo de fornecimento e instalação de câmaras frigoríficas</w:t>
      </w:r>
      <w:r w:rsidR="00844959" w:rsidRPr="00844959">
        <w:rPr>
          <w:rFonts w:ascii="Arial" w:hAnsi="Arial" w:cs="Arial"/>
          <w:b/>
          <w:bCs/>
          <w:sz w:val="22"/>
          <w:szCs w:val="22"/>
          <w:vertAlign w:val="baseline"/>
        </w:rPr>
        <w:t>(Item 9 dos Termos de Referência)</w:t>
      </w:r>
      <w:r w:rsidR="00491CD0" w:rsidRPr="00844959">
        <w:rPr>
          <w:rFonts w:ascii="Arial" w:hAnsi="Arial" w:cs="Arial"/>
          <w:b/>
          <w:bCs/>
          <w:sz w:val="22"/>
          <w:szCs w:val="22"/>
          <w:vertAlign w:val="baseline"/>
        </w:rPr>
        <w:t>.</w:t>
      </w:r>
    </w:p>
    <w:p w:rsidR="00873C9F" w:rsidRPr="00B360FF" w:rsidRDefault="00863739" w:rsidP="00B92FD2">
      <w:pPr>
        <w:pStyle w:val="PargrafodaLista"/>
        <w:numPr>
          <w:ilvl w:val="1"/>
          <w:numId w:val="1"/>
        </w:numPr>
        <w:spacing w:before="120"/>
        <w:ind w:left="851" w:hanging="851"/>
        <w:jc w:val="both"/>
        <w:rPr>
          <w:rFonts w:ascii="Arial" w:hAnsi="Arial" w:cs="Arial"/>
          <w:b/>
          <w:bCs/>
          <w:sz w:val="22"/>
          <w:szCs w:val="22"/>
        </w:rPr>
      </w:pPr>
      <w:r w:rsidRPr="00B360FF">
        <w:rPr>
          <w:rFonts w:ascii="Arial" w:hAnsi="Arial" w:cs="Arial"/>
          <w:bCs/>
          <w:sz w:val="22"/>
          <w:szCs w:val="22"/>
        </w:rPr>
        <w:t>Os recursos orçamentários da CODEVASF correrão à conta dos Programas de Trabalhos:</w:t>
      </w:r>
      <w:r w:rsidR="00B360FF" w:rsidRPr="00B360FF">
        <w:rPr>
          <w:rFonts w:ascii="Arial" w:hAnsi="Arial" w:cs="Arial"/>
          <w:bCs/>
          <w:sz w:val="22"/>
          <w:szCs w:val="22"/>
        </w:rPr>
        <w:t>Os recursos orçamentários em que correrão as despesas da presente contratação são oriundos do TED 43/2019, Programa de Trabalho nº 15.244.2029.7K66.0001 - Apoio a Projetos de Desenvolvimento Sustentável no Estado de Pernambuco, PTRES 157333, sob a gestão da 3ª Superintendência Regional da Codevasf.</w:t>
      </w:r>
    </w:p>
    <w:p w:rsidR="004D1141" w:rsidRPr="00620142" w:rsidRDefault="004D1141" w:rsidP="004D1141">
      <w:pPr>
        <w:numPr>
          <w:ilvl w:val="0"/>
          <w:numId w:val="1"/>
        </w:numPr>
        <w:spacing w:before="360"/>
        <w:ind w:left="851" w:hanging="851"/>
        <w:jc w:val="both"/>
        <w:rPr>
          <w:rFonts w:ascii="Arial" w:hAnsi="Arial" w:cs="Arial"/>
          <w:b/>
          <w:bCs/>
          <w:sz w:val="22"/>
          <w:szCs w:val="22"/>
          <w:vertAlign w:val="baseline"/>
        </w:rPr>
      </w:pPr>
      <w:r w:rsidRPr="00620142">
        <w:rPr>
          <w:rFonts w:ascii="Arial" w:hAnsi="Arial" w:cs="Arial"/>
          <w:b/>
          <w:bCs/>
          <w:sz w:val="22"/>
          <w:szCs w:val="22"/>
          <w:vertAlign w:val="baseline"/>
        </w:rPr>
        <w:t xml:space="preserve">PRAZO </w:t>
      </w:r>
      <w:r w:rsidR="00D41E73">
        <w:rPr>
          <w:rFonts w:ascii="Arial" w:hAnsi="Arial" w:cs="Arial"/>
          <w:b/>
          <w:bCs/>
          <w:sz w:val="22"/>
          <w:szCs w:val="22"/>
          <w:vertAlign w:val="baseline"/>
        </w:rPr>
        <w:t>DE EXECUÇÃO</w:t>
      </w:r>
    </w:p>
    <w:p w:rsidR="000E3C77" w:rsidRPr="00DD77E6" w:rsidRDefault="005F6899" w:rsidP="005F6899">
      <w:pPr>
        <w:numPr>
          <w:ilvl w:val="1"/>
          <w:numId w:val="1"/>
        </w:numPr>
        <w:spacing w:before="120"/>
        <w:ind w:left="851" w:hanging="851"/>
        <w:jc w:val="both"/>
        <w:rPr>
          <w:rFonts w:ascii="Arial" w:hAnsi="Arial" w:cs="Arial"/>
          <w:bCs/>
          <w:sz w:val="22"/>
          <w:szCs w:val="22"/>
          <w:vertAlign w:val="baseline"/>
        </w:rPr>
      </w:pPr>
      <w:r w:rsidRPr="005F6899">
        <w:rPr>
          <w:rFonts w:ascii="Arial" w:hAnsi="Arial" w:cs="Arial"/>
          <w:bCs/>
          <w:sz w:val="22"/>
          <w:szCs w:val="22"/>
          <w:vertAlign w:val="baseline"/>
        </w:rPr>
        <w:t>O prazo máximo para a entrega dos materiais será de 120 (noventa) dias corridos, a contar da contratação ou Ordem de Fornecimento</w:t>
      </w:r>
      <w:r>
        <w:rPr>
          <w:rFonts w:ascii="Arial" w:hAnsi="Arial" w:cs="Arial"/>
          <w:bCs/>
          <w:sz w:val="22"/>
          <w:szCs w:val="22"/>
          <w:vertAlign w:val="baseline"/>
        </w:rPr>
        <w:t xml:space="preserve">, </w:t>
      </w:r>
      <w:r w:rsidR="006B5FF5" w:rsidRPr="00DD77E6">
        <w:rPr>
          <w:rFonts w:ascii="Arial" w:hAnsi="Arial" w:cs="Arial"/>
          <w:b/>
          <w:bCs/>
          <w:sz w:val="22"/>
          <w:szCs w:val="22"/>
          <w:vertAlign w:val="baseline"/>
        </w:rPr>
        <w:t>item 1</w:t>
      </w:r>
      <w:r w:rsidR="00F81B2B">
        <w:rPr>
          <w:rFonts w:ascii="Arial" w:hAnsi="Arial" w:cs="Arial"/>
          <w:b/>
          <w:bCs/>
          <w:sz w:val="22"/>
          <w:szCs w:val="22"/>
          <w:vertAlign w:val="baseline"/>
        </w:rPr>
        <w:t>0</w:t>
      </w:r>
      <w:r w:rsidR="000E3C77" w:rsidRPr="00DD77E6">
        <w:rPr>
          <w:rFonts w:ascii="Arial" w:hAnsi="Arial" w:cs="Arial"/>
          <w:b/>
          <w:bCs/>
          <w:sz w:val="22"/>
          <w:szCs w:val="22"/>
          <w:vertAlign w:val="baseline"/>
        </w:rPr>
        <w:t xml:space="preserve"> do Anexo I – Termo de Referência</w:t>
      </w:r>
      <w:r>
        <w:rPr>
          <w:rFonts w:ascii="Arial" w:hAnsi="Arial" w:cs="Arial"/>
          <w:b/>
          <w:bCs/>
          <w:sz w:val="22"/>
          <w:szCs w:val="22"/>
          <w:vertAlign w:val="baseline"/>
        </w:rPr>
        <w:t>.</w:t>
      </w:r>
    </w:p>
    <w:p w:rsidR="000E3C77" w:rsidRPr="000E3C77" w:rsidRDefault="000E3C77" w:rsidP="000E3C77">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 xml:space="preserve">O prazo será contado da data de (emissão da Ordem de </w:t>
      </w:r>
      <w:r w:rsidR="00B92FD2">
        <w:rPr>
          <w:rFonts w:ascii="Arial" w:hAnsi="Arial" w:cs="Arial"/>
          <w:sz w:val="22"/>
          <w:szCs w:val="22"/>
          <w:vertAlign w:val="baseline"/>
        </w:rPr>
        <w:t>Fornecimento</w:t>
      </w:r>
      <w:r w:rsidRPr="000E3C77">
        <w:rPr>
          <w:rFonts w:ascii="Arial" w:hAnsi="Arial" w:cs="Arial"/>
          <w:bCs/>
          <w:sz w:val="22"/>
          <w:szCs w:val="22"/>
          <w:vertAlign w:val="baseline"/>
        </w:rPr>
        <w:t xml:space="preserve"> expedida pela CODEVASF), com eficácia legal a partir da publicação do extrato do contrato no Diário Oficial da União, tendo início e vencimento em dia de expediente na Codevasf, devendo-se excluir o primeiro e incluir o último, podendo ser prorrogado, caso:</w:t>
      </w:r>
    </w:p>
    <w:p w:rsidR="000E3C77" w:rsidRPr="000E3C77" w:rsidRDefault="000E3C77" w:rsidP="008E5C91">
      <w:pPr>
        <w:numPr>
          <w:ilvl w:val="1"/>
          <w:numId w:val="27"/>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Houver interesse da Codevasf;</w:t>
      </w:r>
    </w:p>
    <w:p w:rsidR="000E3C77" w:rsidRPr="000E3C77" w:rsidRDefault="000E3C77" w:rsidP="008E5C91">
      <w:pPr>
        <w:numPr>
          <w:ilvl w:val="1"/>
          <w:numId w:val="27"/>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Forem comprovadas as condições iniciais de habilitação e qualificação financeira da contratada;</w:t>
      </w:r>
    </w:p>
    <w:p w:rsidR="000E3C77" w:rsidRPr="000E3C77" w:rsidRDefault="000E3C77" w:rsidP="008E5C91">
      <w:pPr>
        <w:numPr>
          <w:ilvl w:val="1"/>
          <w:numId w:val="27"/>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For constatada em pesquisa que os preços contratados permanecem vantajosos para a Codevasf;</w:t>
      </w:r>
    </w:p>
    <w:p w:rsidR="000E3C77" w:rsidRPr="000E3C77" w:rsidRDefault="000E3C77" w:rsidP="008E5C91">
      <w:pPr>
        <w:numPr>
          <w:ilvl w:val="1"/>
          <w:numId w:val="27"/>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Estiver justificada e motivada tecnicamente por escrito, em processo correspondente;</w:t>
      </w:r>
    </w:p>
    <w:p w:rsidR="000E3C77" w:rsidRPr="000E3C77" w:rsidRDefault="000E3C77" w:rsidP="008E5C91">
      <w:pPr>
        <w:numPr>
          <w:ilvl w:val="1"/>
          <w:numId w:val="27"/>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Estiver previamente autorizada pela autoridade competente..</w:t>
      </w:r>
    </w:p>
    <w:p w:rsidR="000E3C77" w:rsidRDefault="000E3C77" w:rsidP="000E3C77">
      <w:pPr>
        <w:numPr>
          <w:ilvl w:val="2"/>
          <w:numId w:val="1"/>
        </w:numPr>
        <w:spacing w:before="120"/>
        <w:ind w:left="851" w:hanging="709"/>
        <w:jc w:val="both"/>
        <w:rPr>
          <w:rFonts w:ascii="Arial" w:hAnsi="Arial" w:cs="Arial"/>
          <w:bCs/>
          <w:sz w:val="22"/>
          <w:szCs w:val="22"/>
          <w:vertAlign w:val="baseline"/>
        </w:rPr>
      </w:pPr>
      <w:r w:rsidRPr="000E3C77">
        <w:rPr>
          <w:rFonts w:ascii="Arial" w:hAnsi="Arial" w:cs="Arial"/>
          <w:bCs/>
          <w:sz w:val="22"/>
          <w:szCs w:val="22"/>
          <w:vertAlign w:val="baseline"/>
        </w:rPr>
        <w:t>A prorrogação de vigência do contrato deverá ser devidamente justificada no respectivo processo administrativo</w:t>
      </w:r>
    </w:p>
    <w:p w:rsidR="000E3C77" w:rsidRPr="000E3C77" w:rsidRDefault="000E3C77" w:rsidP="000E3C77">
      <w:pPr>
        <w:numPr>
          <w:ilvl w:val="2"/>
          <w:numId w:val="1"/>
        </w:numPr>
        <w:spacing w:before="120"/>
        <w:ind w:left="851" w:hanging="709"/>
        <w:jc w:val="both"/>
        <w:rPr>
          <w:rFonts w:ascii="Arial" w:hAnsi="Arial" w:cs="Arial"/>
          <w:bCs/>
          <w:sz w:val="22"/>
          <w:szCs w:val="22"/>
          <w:vertAlign w:val="baseline"/>
        </w:rPr>
      </w:pPr>
      <w:r w:rsidRPr="000E3C77">
        <w:rPr>
          <w:rFonts w:ascii="Arial" w:hAnsi="Arial" w:cs="Arial"/>
          <w:bCs/>
          <w:sz w:val="22"/>
          <w:szCs w:val="22"/>
          <w:vertAlign w:val="baseline"/>
        </w:rPr>
        <w:t>Os pedidos de prorrogação de vigência dos contratos pelo contratado serão analisados pelo Fiscal do Contrato e/ou ao titular da unidade orgânica demandante, que emitirá parecer quanto à necessidade de prorrogação e o encaminhará ao Gestor do Contrato para providências decorrentes.</w:t>
      </w:r>
    </w:p>
    <w:p w:rsidR="000E3C77" w:rsidRPr="000E3C77" w:rsidRDefault="000E3C77" w:rsidP="000E3C77">
      <w:pPr>
        <w:numPr>
          <w:ilvl w:val="2"/>
          <w:numId w:val="1"/>
        </w:numPr>
        <w:spacing w:before="120"/>
        <w:ind w:left="851" w:hanging="709"/>
        <w:jc w:val="both"/>
        <w:rPr>
          <w:rFonts w:ascii="Arial" w:hAnsi="Arial" w:cs="Arial"/>
          <w:bCs/>
          <w:sz w:val="22"/>
          <w:szCs w:val="22"/>
          <w:vertAlign w:val="baseline"/>
        </w:rPr>
      </w:pPr>
      <w:r w:rsidRPr="000E3C77">
        <w:rPr>
          <w:rFonts w:ascii="Arial" w:hAnsi="Arial" w:cs="Arial"/>
          <w:bCs/>
          <w:sz w:val="22"/>
          <w:szCs w:val="22"/>
          <w:vertAlign w:val="baseline"/>
        </w:rPr>
        <w:t>O Gestor do Contrato, de posse dos documentos que compõem a solicitação de prorrogação de vigência do contrato, emitirá Nota Técnica e submeterá à Assessoria Jurídica para emissão de parecer.</w:t>
      </w:r>
    </w:p>
    <w:p w:rsidR="000E3C77" w:rsidRPr="000E3C77" w:rsidRDefault="000E3C77" w:rsidP="000E3C77">
      <w:pPr>
        <w:numPr>
          <w:ilvl w:val="2"/>
          <w:numId w:val="1"/>
        </w:numPr>
        <w:spacing w:before="120"/>
        <w:ind w:left="851" w:hanging="709"/>
        <w:jc w:val="both"/>
        <w:rPr>
          <w:rFonts w:ascii="Arial" w:hAnsi="Arial" w:cs="Arial"/>
          <w:bCs/>
          <w:sz w:val="22"/>
          <w:szCs w:val="22"/>
          <w:vertAlign w:val="baseline"/>
        </w:rPr>
      </w:pPr>
      <w:r w:rsidRPr="000E3C77">
        <w:rPr>
          <w:rFonts w:ascii="Arial" w:hAnsi="Arial" w:cs="Arial"/>
          <w:bCs/>
          <w:sz w:val="22"/>
          <w:szCs w:val="22"/>
          <w:vertAlign w:val="baseline"/>
        </w:rPr>
        <w:lastRenderedPageBreak/>
        <w:t>Após emissão de parecer jurídico, sendo este favorável ao pleito, o Gestor do Contrato elaborará Proposição e submeterá à apreciação da Diretoria Executiva, com vistas à autorização para celebração de Termo Aditivo.</w:t>
      </w:r>
    </w:p>
    <w:p w:rsidR="000E3C77" w:rsidRPr="000E3C77" w:rsidRDefault="000E3C77" w:rsidP="000E3C77">
      <w:pPr>
        <w:numPr>
          <w:ilvl w:val="2"/>
          <w:numId w:val="1"/>
        </w:numPr>
        <w:spacing w:before="120"/>
        <w:ind w:left="851" w:hanging="709"/>
        <w:jc w:val="both"/>
        <w:rPr>
          <w:rFonts w:ascii="Arial" w:hAnsi="Arial" w:cs="Arial"/>
          <w:bCs/>
          <w:sz w:val="22"/>
          <w:szCs w:val="22"/>
          <w:vertAlign w:val="baseline"/>
        </w:rPr>
      </w:pPr>
      <w:r w:rsidRPr="000E3C77">
        <w:rPr>
          <w:rFonts w:ascii="Arial" w:hAnsi="Arial" w:cs="Arial"/>
          <w:bCs/>
          <w:sz w:val="22"/>
          <w:szCs w:val="22"/>
          <w:vertAlign w:val="baseline"/>
        </w:rPr>
        <w:t>Qualquer pedido de aditamento de prazo, no interesse da CONTRATADA, somente será apreciado pela CODEVASF se manifestado expressamente, por escrito, até 30 (trinta) dias antes do vencimento do Contrato.</w:t>
      </w:r>
    </w:p>
    <w:p w:rsidR="000E3C77" w:rsidRPr="000E3C77" w:rsidRDefault="000E3C77" w:rsidP="000E3C77">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 xml:space="preserve">A expedição da “Ordem de </w:t>
      </w:r>
      <w:r w:rsidR="00B92FD2">
        <w:rPr>
          <w:rFonts w:ascii="Arial" w:hAnsi="Arial" w:cs="Arial"/>
          <w:sz w:val="22"/>
          <w:szCs w:val="22"/>
          <w:vertAlign w:val="baseline"/>
        </w:rPr>
        <w:t>Fornecimento</w:t>
      </w:r>
      <w:r w:rsidRPr="000E3C77">
        <w:rPr>
          <w:rFonts w:ascii="Arial" w:hAnsi="Arial" w:cs="Arial"/>
          <w:bCs/>
          <w:sz w:val="22"/>
          <w:szCs w:val="22"/>
          <w:vertAlign w:val="baseline"/>
        </w:rPr>
        <w:t>” somente se efetivará após a publicação do extrato do Contrato no “Diário Oficial da União” e entrega das “Garantias de Cumprimento do Contrato e Riscos de Engenharia”, na Unidade de Finanças da Codevasf.</w:t>
      </w:r>
    </w:p>
    <w:p w:rsidR="000E3C77" w:rsidRPr="000E3C77" w:rsidRDefault="000E3C77" w:rsidP="000E3C77">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Os prazos de início das etapas de execução, de conclusão e de entrega do objeto contratado admitirão prorrogação, mantidas as demais cláusulas do contrato e assegurada a manutenção de seu equilíbrio econômico-financeiro, desde que ocorra algum dos seguintes motivos, devidamente autuados em processo:</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Alteração do projeto ou especificações, pela Administração;</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Superveniência de fato excepcional ou imprevisível, que altere as condições de execução;</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Interrupção da execução do contrato ou diminuição do ritmo de trabalho por ordem e interesse da Administração;</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Aumento das quantidades inicialmente previstas no contrato, nos limites permitidos por lei;</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Impedimento de execução do contrato por fato ou ato de terceiro reconhecido pela Administração em documento contemporâneo à sua ocorrência;</w:t>
      </w:r>
    </w:p>
    <w:p w:rsidR="000E3C77" w:rsidRPr="000E3C77" w:rsidRDefault="000E3C77" w:rsidP="008E5C91">
      <w:pPr>
        <w:numPr>
          <w:ilvl w:val="1"/>
          <w:numId w:val="28"/>
        </w:numPr>
        <w:spacing w:before="120"/>
        <w:ind w:left="1134" w:hanging="283"/>
        <w:jc w:val="both"/>
        <w:rPr>
          <w:rFonts w:ascii="Arial" w:hAnsi="Arial" w:cs="Arial"/>
          <w:bCs/>
          <w:sz w:val="22"/>
          <w:szCs w:val="22"/>
          <w:vertAlign w:val="baseline"/>
        </w:rPr>
      </w:pPr>
      <w:r w:rsidRPr="000E3C77">
        <w:rPr>
          <w:rFonts w:ascii="Arial" w:hAnsi="Arial" w:cs="Arial"/>
          <w:bCs/>
          <w:sz w:val="22"/>
          <w:szCs w:val="22"/>
          <w:vertAlign w:val="baseline"/>
        </w:rPr>
        <w:t>Omissão ou atraso de providencias a cargo da Administração, inclusive quanto aos pagamentos previstos de que resulte, diretamente, impedimento ou retardamento na execução do contrato, sem prejuízo das sanções legais aplicáveis aos responsáveis.</w:t>
      </w:r>
    </w:p>
    <w:p w:rsidR="000E3C77" w:rsidRPr="000E3C77" w:rsidRDefault="000E3C77" w:rsidP="000E3C77">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A cada prorrogação a CONTRATADA deverá apresentar prova de regularização com tributos (Fazenda Federal), Previdência Social (CND) e FGTS ou comprovante de regularidade do SICAF. Caso não se verifique que a empresa regularizou sua situação, estará sujeita ao enquadramento nos motivos do Art. 111 do Regulamento Interno de Licitações e Contratos da Codevasf.</w:t>
      </w:r>
    </w:p>
    <w:p w:rsidR="004D1141" w:rsidRPr="00D97D06" w:rsidRDefault="000E3C77" w:rsidP="000E3C77">
      <w:pPr>
        <w:numPr>
          <w:ilvl w:val="1"/>
          <w:numId w:val="1"/>
        </w:numPr>
        <w:spacing w:before="120"/>
        <w:ind w:left="851" w:hanging="851"/>
        <w:jc w:val="both"/>
        <w:rPr>
          <w:rFonts w:ascii="Arial" w:hAnsi="Arial" w:cs="Arial"/>
          <w:bCs/>
          <w:sz w:val="22"/>
          <w:szCs w:val="22"/>
          <w:vertAlign w:val="baseline"/>
        </w:rPr>
      </w:pPr>
      <w:r w:rsidRPr="000E3C77">
        <w:rPr>
          <w:rFonts w:ascii="Arial" w:hAnsi="Arial" w:cs="Arial"/>
          <w:bCs/>
          <w:sz w:val="22"/>
          <w:szCs w:val="22"/>
          <w:vertAlign w:val="baseline"/>
        </w:rPr>
        <w:t>O Termo Aditivo que prorrogar vigência contratual que implique em alteração no valor do contrato conterá cláusula especificando o respectivo valor</w:t>
      </w:r>
      <w:r w:rsidR="004D1141" w:rsidRPr="00103C68">
        <w:rPr>
          <w:rFonts w:ascii="Arial" w:hAnsi="Arial" w:cs="Arial"/>
          <w:b/>
          <w:bCs/>
          <w:sz w:val="22"/>
          <w:szCs w:val="22"/>
          <w:vertAlign w:val="baseline"/>
        </w:rPr>
        <w:t>.</w:t>
      </w:r>
    </w:p>
    <w:p w:rsidR="00D97D06" w:rsidRPr="001A4D48" w:rsidRDefault="00D97D06" w:rsidP="00D97D06">
      <w:pPr>
        <w:spacing w:before="120"/>
        <w:jc w:val="both"/>
        <w:rPr>
          <w:rFonts w:ascii="Arial" w:hAnsi="Arial" w:cs="Arial"/>
          <w:bCs/>
          <w:sz w:val="22"/>
          <w:szCs w:val="22"/>
          <w:vertAlign w:val="baseline"/>
        </w:rPr>
      </w:pPr>
    </w:p>
    <w:p w:rsidR="00062299" w:rsidRDefault="0004299C" w:rsidP="00D97D06">
      <w:pPr>
        <w:numPr>
          <w:ilvl w:val="0"/>
          <w:numId w:val="1"/>
        </w:numPr>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CONDIÇÕES DE PAGAMENTO</w:t>
      </w:r>
    </w:p>
    <w:p w:rsidR="00301230" w:rsidRPr="00D97D06" w:rsidRDefault="00301230" w:rsidP="00B92FD2">
      <w:pPr>
        <w:pStyle w:val="PargrafodaLista"/>
        <w:numPr>
          <w:ilvl w:val="1"/>
          <w:numId w:val="2"/>
        </w:numPr>
        <w:tabs>
          <w:tab w:val="left" w:pos="567"/>
          <w:tab w:val="num" w:pos="1021"/>
        </w:tabs>
        <w:spacing w:before="120"/>
        <w:ind w:left="851" w:hanging="851"/>
        <w:jc w:val="both"/>
        <w:rPr>
          <w:rFonts w:ascii="Arial" w:hAnsi="Arial" w:cs="Arial"/>
          <w:b/>
          <w:sz w:val="22"/>
          <w:szCs w:val="22"/>
        </w:rPr>
      </w:pPr>
      <w:r w:rsidRPr="00D97D06">
        <w:rPr>
          <w:rFonts w:ascii="Arial" w:hAnsi="Arial" w:cs="Arial"/>
          <w:sz w:val="22"/>
          <w:szCs w:val="22"/>
        </w:rPr>
        <w:t xml:space="preserve">O pagamento será efetuado após a entrega e aceitação dos materiais, mediante apresentação da Nota Fiscal/Fatura devidamente atestada pela Fiscalização da CODEVASF, </w:t>
      </w:r>
      <w:r w:rsidR="00D97D06" w:rsidRPr="00D97D06">
        <w:rPr>
          <w:rFonts w:ascii="Arial" w:hAnsi="Arial" w:cs="Arial"/>
          <w:sz w:val="22"/>
          <w:szCs w:val="22"/>
        </w:rPr>
        <w:t>em con</w:t>
      </w:r>
      <w:r w:rsidR="00C221B0" w:rsidRPr="00D97D06">
        <w:rPr>
          <w:rFonts w:ascii="Arial" w:hAnsi="Arial" w:cs="Arial"/>
          <w:sz w:val="22"/>
          <w:szCs w:val="22"/>
        </w:rPr>
        <w:t>formidade com o</w:t>
      </w:r>
      <w:r w:rsidR="00543A65">
        <w:rPr>
          <w:rFonts w:ascii="Arial" w:hAnsi="Arial" w:cs="Arial"/>
          <w:sz w:val="22"/>
          <w:szCs w:val="22"/>
        </w:rPr>
        <w:t xml:space="preserve"> </w:t>
      </w:r>
      <w:r w:rsidR="00D96203" w:rsidRPr="00D97D06">
        <w:rPr>
          <w:rFonts w:ascii="Arial" w:hAnsi="Arial" w:cs="Arial"/>
          <w:b/>
          <w:sz w:val="22"/>
          <w:szCs w:val="22"/>
        </w:rPr>
        <w:t>ite</w:t>
      </w:r>
      <w:r w:rsidR="00715844" w:rsidRPr="00D97D06">
        <w:rPr>
          <w:rFonts w:ascii="Arial" w:hAnsi="Arial" w:cs="Arial"/>
          <w:b/>
          <w:sz w:val="22"/>
          <w:szCs w:val="22"/>
        </w:rPr>
        <w:t>m</w:t>
      </w:r>
      <w:r w:rsidR="00D96203" w:rsidRPr="00D97D06">
        <w:rPr>
          <w:rFonts w:ascii="Arial" w:hAnsi="Arial" w:cs="Arial"/>
          <w:b/>
          <w:sz w:val="22"/>
          <w:szCs w:val="22"/>
        </w:rPr>
        <w:t xml:space="preserve"> 1</w:t>
      </w:r>
      <w:r w:rsidR="00F81B2B">
        <w:rPr>
          <w:rFonts w:ascii="Arial" w:hAnsi="Arial" w:cs="Arial"/>
          <w:b/>
          <w:sz w:val="22"/>
          <w:szCs w:val="22"/>
        </w:rPr>
        <w:t>2</w:t>
      </w:r>
      <w:r w:rsidR="00715844" w:rsidRPr="00D97D06">
        <w:rPr>
          <w:rFonts w:ascii="Arial" w:hAnsi="Arial" w:cs="Arial"/>
          <w:b/>
          <w:sz w:val="22"/>
          <w:szCs w:val="22"/>
        </w:rPr>
        <w:t xml:space="preserve"> – D</w:t>
      </w:r>
      <w:r w:rsidR="00380F57" w:rsidRPr="00D97D06">
        <w:rPr>
          <w:rFonts w:ascii="Arial" w:hAnsi="Arial" w:cs="Arial"/>
          <w:b/>
          <w:sz w:val="22"/>
          <w:szCs w:val="22"/>
        </w:rPr>
        <w:t>O</w:t>
      </w:r>
      <w:r w:rsidR="00543A65">
        <w:rPr>
          <w:rFonts w:ascii="Arial" w:hAnsi="Arial" w:cs="Arial"/>
          <w:b/>
          <w:sz w:val="22"/>
          <w:szCs w:val="22"/>
        </w:rPr>
        <w:t xml:space="preserve"> </w:t>
      </w:r>
      <w:r w:rsidR="004903F6" w:rsidRPr="00D97D06">
        <w:rPr>
          <w:rFonts w:ascii="Arial" w:hAnsi="Arial" w:cs="Arial"/>
          <w:b/>
          <w:sz w:val="22"/>
          <w:szCs w:val="22"/>
        </w:rPr>
        <w:t>PAGAMENTO</w:t>
      </w:r>
      <w:r w:rsidR="00F53E52" w:rsidRPr="00D97D06">
        <w:rPr>
          <w:rFonts w:ascii="Arial" w:hAnsi="Arial" w:cs="Arial"/>
          <w:b/>
          <w:sz w:val="22"/>
          <w:szCs w:val="22"/>
        </w:rPr>
        <w:t>,</w:t>
      </w:r>
      <w:r w:rsidR="00715844" w:rsidRPr="00D97D06">
        <w:rPr>
          <w:rFonts w:ascii="Arial" w:hAnsi="Arial" w:cs="Arial"/>
          <w:b/>
          <w:sz w:val="22"/>
          <w:szCs w:val="22"/>
        </w:rPr>
        <w:t xml:space="preserve"> e</w:t>
      </w:r>
      <w:r w:rsidR="00380F57" w:rsidRPr="00D97D06">
        <w:rPr>
          <w:rFonts w:ascii="Arial" w:hAnsi="Arial" w:cs="Arial"/>
          <w:b/>
          <w:sz w:val="22"/>
          <w:szCs w:val="22"/>
        </w:rPr>
        <w:t xml:space="preserve"> o ite</w:t>
      </w:r>
      <w:r w:rsidR="00715844" w:rsidRPr="00D97D06">
        <w:rPr>
          <w:rFonts w:ascii="Arial" w:hAnsi="Arial" w:cs="Arial"/>
          <w:b/>
          <w:sz w:val="22"/>
          <w:szCs w:val="22"/>
        </w:rPr>
        <w:t>m1</w:t>
      </w:r>
      <w:r w:rsidR="00F81B2B">
        <w:rPr>
          <w:rFonts w:ascii="Arial" w:hAnsi="Arial" w:cs="Arial"/>
          <w:b/>
          <w:sz w:val="22"/>
          <w:szCs w:val="22"/>
        </w:rPr>
        <w:t>3</w:t>
      </w:r>
      <w:r w:rsidR="00715844" w:rsidRPr="00D97D06">
        <w:rPr>
          <w:rFonts w:ascii="Arial" w:hAnsi="Arial" w:cs="Arial"/>
          <w:b/>
          <w:sz w:val="22"/>
          <w:szCs w:val="22"/>
        </w:rPr>
        <w:t xml:space="preserve"> -</w:t>
      </w:r>
      <w:r w:rsidR="00D97D06" w:rsidRPr="00D97D06">
        <w:rPr>
          <w:rFonts w:ascii="Arial" w:hAnsi="Arial" w:cs="Arial"/>
          <w:b/>
          <w:sz w:val="22"/>
          <w:szCs w:val="22"/>
        </w:rPr>
        <w:t xml:space="preserve">CONDIÇÕES DE RECEBIMENTO E FISCALIZAÇÃO DO OBJETO DA LICITAÇÃO </w:t>
      </w:r>
      <w:r w:rsidR="00715844" w:rsidRPr="00D97D06">
        <w:rPr>
          <w:rFonts w:ascii="Arial" w:hAnsi="Arial" w:cs="Arial"/>
          <w:b/>
          <w:sz w:val="22"/>
          <w:szCs w:val="22"/>
        </w:rPr>
        <w:t>dos Termos de Referência</w:t>
      </w:r>
      <w:r w:rsidR="00D97D06">
        <w:rPr>
          <w:rFonts w:ascii="Arial" w:hAnsi="Arial" w:cs="Arial"/>
          <w:b/>
          <w:sz w:val="22"/>
          <w:szCs w:val="22"/>
        </w:rPr>
        <w:t>, em anexo</w:t>
      </w:r>
      <w:r w:rsidR="00715844" w:rsidRPr="00D97D06">
        <w:rPr>
          <w:rFonts w:ascii="Arial" w:hAnsi="Arial" w:cs="Arial"/>
          <w:sz w:val="22"/>
          <w:szCs w:val="22"/>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Para efeito de pagamento será observado o prazo de até 30 (trinta) dias corridos, contados a partir da data de apresentação das faturas/notas fiscais, já incluso nesse prazo o atesto das faturas/notas fiscais pela fiscalização.</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 atesto da fiscalização deverá ser efetuado no prazo de 5(cinco) dias úteis, após a entrega das faturas/notas fiscais.</w:t>
      </w:r>
    </w:p>
    <w:p w:rsidR="00491CD0" w:rsidRPr="00491CD0" w:rsidRDefault="00491CD0" w:rsidP="00491CD0">
      <w:pPr>
        <w:numPr>
          <w:ilvl w:val="2"/>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lastRenderedPageBreak/>
        <w:t>Caso a fiscalização não ateste a faturas/notas fiscais, os documentos apresentados serão devolvidos à empresa contratada, sendo o prazo estabelecido no subitem 22.2 reiniciado após a entrega da nova documentação corrigida.</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 xml:space="preserve">As faturas deverão vir acompanhadas da documentação relativa a cada </w:t>
      </w:r>
      <w:r w:rsidR="00B92FD2">
        <w:rPr>
          <w:rFonts w:ascii="Arial" w:hAnsi="Arial" w:cs="Arial"/>
          <w:sz w:val="22"/>
          <w:szCs w:val="22"/>
          <w:vertAlign w:val="baseline"/>
        </w:rPr>
        <w:t>Fornecimento</w:t>
      </w:r>
      <w:r w:rsidRPr="00491CD0">
        <w:rPr>
          <w:rFonts w:ascii="Arial" w:hAnsi="Arial" w:cs="Arial"/>
          <w:sz w:val="22"/>
          <w:szCs w:val="22"/>
          <w:vertAlign w:val="baseline"/>
        </w:rPr>
        <w:t xml:space="preserve"> faturado, devidamente atestado pela Fiscalização, isentas de erros ou omissões, com destaque das alíquotas tributárias incidentes e com a indicação do domicilio bancário, agência, localidade e número da conta corrente para recebimento dos respectivos créditos.</w:t>
      </w:r>
    </w:p>
    <w:p w:rsidR="00B368C2" w:rsidRDefault="00B368C2" w:rsidP="00B368C2">
      <w:pPr>
        <w:numPr>
          <w:ilvl w:val="2"/>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Por não ser a CODEVASF contribuinte do ICMS, fica estabelecido que a alíquota do imposto a ser destacada na nota fiscal será aquela praticada na operação interna, conforme art. 155, § 2º, inciso VII, letra “b”, da Constituição Federal/88</w:t>
      </w:r>
      <w:r>
        <w:rPr>
          <w:rFonts w:ascii="Arial" w:hAnsi="Arial" w:cs="Arial"/>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Os documentos de cobrança indicarão, obrigatoriamente, o número e a data de emissão da Nota de Empenho, emitida pela CODEVASF, e, que cubram a execução do objeto</w:t>
      </w:r>
    </w:p>
    <w:p w:rsidR="00301230" w:rsidRPr="0030123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É de inteira responsabilidade da empresa contratada a entrega à CODEVASF dos documentos de cobrança acompanhados dos seus respectivos anexos de forma clara, objetiva e ordenada, que se não atendido, implica desconsideração pela CODEVASF dos prazos estabelecidos</w:t>
      </w:r>
      <w:r w:rsidR="00301230" w:rsidRPr="00301230">
        <w:rPr>
          <w:rFonts w:ascii="Arial" w:hAnsi="Arial" w:cs="Arial"/>
          <w:sz w:val="22"/>
          <w:szCs w:val="22"/>
          <w:vertAlign w:val="baseline"/>
        </w:rPr>
        <w:t>.</w:t>
      </w:r>
    </w:p>
    <w:p w:rsidR="00491CD0" w:rsidRPr="00491CD0" w:rsidRDefault="00491CD0"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As faturas só serão encaminhadas para pagamento depois de aprovadas pela área gestora, e deverão estar isentas de erros ou omissões, caso contrário, serão, de forma imediata, devolvidas à empresa contratada para correções.</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No ato da entrega, será feita a conferência de cada item entregue, atestando que os mesmos estão de acordo com as especificações técnicas que integraram este Termo de Referência</w:t>
      </w:r>
      <w:r>
        <w:rPr>
          <w:rFonts w:ascii="Arial" w:hAnsi="Arial" w:cs="Arial"/>
          <w:sz w:val="22"/>
          <w:szCs w:val="22"/>
          <w:vertAlign w:val="baseline"/>
        </w:rPr>
        <w:t>.</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O pagamento será efetuado após a conferência dos itens e da nota fiscal, em moeda corrente nacional, após o atesto do Fiscal do Contrato na nota fiscal e encaminhada para pagamento. A CONTRATADA deverá estar em situação regular no SICAF.</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O pagamento será efetuado através de ordem bancária, e creditado em qualquer entidade bancária indicada na proposta, devendo para isto, ficarem explicitados o nome do Banco, Agência, localidade e número da conta corrente em que deverá ser efetivado o crédito, após a aceitação e atesto das Notas Fiscais/Faturas</w:t>
      </w:r>
    </w:p>
    <w:p w:rsidR="00B368C2" w:rsidRP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A Nota Fiscal/Fatura deverá destacar o valor do IRPJ e demais contribuições incidentes, para fins de retenção na fonte, de acordo com IN RFB 1.540/15 que alterou a IN RFB 1.234/12, ou informar a isenção, não incidência ou alíquota zero, e respectivo enquadramento legal, sob pena de retenção do imposto de renda e das contribuições sobre o valor total do documento fiscal, no percentual correspondente à natureza do bem.</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 xml:space="preserve">Não constituem motivos de pagamento pela CODEVASF </w:t>
      </w:r>
      <w:r w:rsidR="00737210">
        <w:rPr>
          <w:rFonts w:ascii="Arial" w:hAnsi="Arial" w:cs="Arial"/>
          <w:sz w:val="22"/>
          <w:szCs w:val="22"/>
          <w:vertAlign w:val="baseline"/>
        </w:rPr>
        <w:t>Fornecimentos</w:t>
      </w:r>
      <w:r w:rsidRPr="00B368C2">
        <w:rPr>
          <w:rFonts w:ascii="Arial" w:hAnsi="Arial" w:cs="Arial"/>
          <w:sz w:val="22"/>
          <w:szCs w:val="22"/>
          <w:vertAlign w:val="baseline"/>
        </w:rPr>
        <w:t xml:space="preserve"> em excesso, desnecessários à execução de </w:t>
      </w:r>
      <w:r w:rsidR="00737210">
        <w:rPr>
          <w:rFonts w:ascii="Arial" w:hAnsi="Arial" w:cs="Arial"/>
          <w:sz w:val="22"/>
          <w:szCs w:val="22"/>
          <w:vertAlign w:val="baseline"/>
        </w:rPr>
        <w:t>Fornecimentos</w:t>
      </w:r>
      <w:r w:rsidRPr="00B368C2">
        <w:rPr>
          <w:rFonts w:ascii="Arial" w:hAnsi="Arial" w:cs="Arial"/>
          <w:sz w:val="22"/>
          <w:szCs w:val="22"/>
          <w:vertAlign w:val="baseline"/>
        </w:rPr>
        <w:t xml:space="preserve"> e que forem realizados sem autorização prévia da fiscalização. Não terá faturamento </w:t>
      </w:r>
      <w:r w:rsidR="00737210">
        <w:rPr>
          <w:rFonts w:ascii="Arial" w:hAnsi="Arial" w:cs="Arial"/>
          <w:sz w:val="22"/>
          <w:szCs w:val="22"/>
          <w:vertAlign w:val="baseline"/>
        </w:rPr>
        <w:t>Fornecimento</w:t>
      </w:r>
      <w:r w:rsidRPr="00B368C2">
        <w:rPr>
          <w:rFonts w:ascii="Arial" w:hAnsi="Arial" w:cs="Arial"/>
          <w:sz w:val="22"/>
          <w:szCs w:val="22"/>
          <w:vertAlign w:val="baseline"/>
        </w:rPr>
        <w:t xml:space="preserve"> algum que não se enquadre na forma de pagamento estabelecida neste Termo de Referência</w:t>
      </w:r>
      <w:r>
        <w:rPr>
          <w:rFonts w:ascii="Arial" w:hAnsi="Arial" w:cs="Arial"/>
          <w:sz w:val="22"/>
          <w:szCs w:val="22"/>
          <w:vertAlign w:val="baseline"/>
        </w:rPr>
        <w:t>.</w:t>
      </w:r>
    </w:p>
    <w:p w:rsidR="00B368C2" w:rsidRDefault="00B368C2" w:rsidP="00491CD0">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lastRenderedPageBreak/>
        <w:t>A CONTRATADA se obriga a manter, durante toda a execução do contrato, todas as condições de habilitação e qualificação exigidas, em compatibilidade com as obrigações por ela assumidas</w:t>
      </w:r>
      <w:r>
        <w:rPr>
          <w:rFonts w:ascii="Arial" w:hAnsi="Arial" w:cs="Arial"/>
          <w:sz w:val="22"/>
          <w:szCs w:val="22"/>
          <w:vertAlign w:val="baseline"/>
        </w:rPr>
        <w:t>.</w:t>
      </w:r>
    </w:p>
    <w:p w:rsidR="00B368C2" w:rsidRDefault="00B368C2" w:rsidP="00491CD0">
      <w:pPr>
        <w:numPr>
          <w:ilvl w:val="1"/>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Quaisquer tributos ou encargos legais criados, alterados ou extintos após a data de apresentação da proposta, de comprovada repercussão nos preços contratados, ensejará a revisão destes, para mais ou para menos, conforme o caso</w:t>
      </w:r>
    </w:p>
    <w:p w:rsidR="00B368C2" w:rsidRPr="00301230" w:rsidRDefault="00B368C2" w:rsidP="00B368C2">
      <w:pPr>
        <w:numPr>
          <w:ilvl w:val="2"/>
          <w:numId w:val="2"/>
        </w:numPr>
        <w:tabs>
          <w:tab w:val="left" w:pos="567"/>
        </w:tabs>
        <w:spacing w:before="120"/>
        <w:ind w:left="851" w:hanging="851"/>
        <w:jc w:val="both"/>
        <w:rPr>
          <w:rFonts w:ascii="Arial" w:hAnsi="Arial" w:cs="Arial"/>
          <w:sz w:val="22"/>
          <w:szCs w:val="22"/>
          <w:vertAlign w:val="baseline"/>
        </w:rPr>
      </w:pPr>
      <w:r w:rsidRPr="00301230">
        <w:rPr>
          <w:rFonts w:ascii="Arial" w:hAnsi="Arial" w:cs="Arial"/>
          <w:sz w:val="22"/>
          <w:szCs w:val="22"/>
          <w:vertAlign w:val="baseline"/>
        </w:rPr>
        <w:t>Ficam excluídos da hipótese referida no subitem anterior, tributos ou encargos legais que, por sua natureza jurídica tributária (impostos diretos e/ou pessoais) não reflitam diretamente nos preços do objeto contratual.</w:t>
      </w:r>
    </w:p>
    <w:p w:rsidR="00B368C2"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491CD0">
        <w:rPr>
          <w:rFonts w:ascii="Arial" w:hAnsi="Arial" w:cs="Arial"/>
          <w:sz w:val="22"/>
          <w:szCs w:val="22"/>
          <w:vertAlign w:val="baseline"/>
        </w:rPr>
        <w:t>Eventual solicitação de reequilíbrio econômico-financeiro do contrato será analisada consoante os pressupostos da Teoria da Imprevisão, nos termos como dispõe o art. 81, inc. VI, da Lei 13.303/2016</w:t>
      </w:r>
      <w:r>
        <w:rPr>
          <w:rFonts w:ascii="Arial" w:hAnsi="Arial" w:cs="Arial"/>
          <w:sz w:val="22"/>
          <w:szCs w:val="22"/>
          <w:vertAlign w:val="baseline"/>
        </w:rPr>
        <w:t>.</w:t>
      </w:r>
    </w:p>
    <w:p w:rsidR="006539C5" w:rsidRPr="006539C5" w:rsidRDefault="00B368C2" w:rsidP="00B368C2">
      <w:pPr>
        <w:numPr>
          <w:ilvl w:val="1"/>
          <w:numId w:val="2"/>
        </w:numPr>
        <w:tabs>
          <w:tab w:val="left" w:pos="567"/>
        </w:tabs>
        <w:spacing w:before="120"/>
        <w:ind w:left="851" w:hanging="851"/>
        <w:jc w:val="both"/>
        <w:rPr>
          <w:rFonts w:ascii="Arial" w:hAnsi="Arial" w:cs="Arial"/>
          <w:sz w:val="22"/>
          <w:szCs w:val="22"/>
          <w:vertAlign w:val="baseline"/>
        </w:rPr>
      </w:pPr>
      <w:r w:rsidRPr="00B368C2">
        <w:rPr>
          <w:rFonts w:ascii="Arial" w:hAnsi="Arial" w:cs="Arial"/>
          <w:sz w:val="22"/>
          <w:szCs w:val="22"/>
          <w:vertAlign w:val="baseline"/>
        </w:rPr>
        <w:t>Será considerado em atraso o pagamento efetuado após o prazo de 30 (trinta) dias corridos, contados a partir do atesto das faturas/notas fiscais pela fiscalização, caso em que a CODEVASF efetuará atualização financeira, aplicando-se a seguinte fórmula</w:t>
      </w:r>
      <w:r w:rsidR="006539C5" w:rsidRPr="006539C5">
        <w:rPr>
          <w:rFonts w:ascii="Arial" w:hAnsi="Arial" w:cs="Arial"/>
          <w:sz w:val="22"/>
          <w:szCs w:val="22"/>
          <w:vertAlign w:val="baseline"/>
        </w:rPr>
        <w:t>:</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 = P x I</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AM</w:t>
      </w:r>
      <w:r w:rsidRPr="006539C5">
        <w:rPr>
          <w:rFonts w:ascii="Arial" w:hAnsi="Arial" w:cs="Arial"/>
          <w:sz w:val="22"/>
          <w:szCs w:val="22"/>
          <w:vertAlign w:val="baseline"/>
        </w:rPr>
        <w:t xml:space="preserve"> = Atualização Monetária</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P</w:t>
      </w:r>
      <w:r w:rsidRPr="006539C5">
        <w:rPr>
          <w:rFonts w:ascii="Arial" w:hAnsi="Arial" w:cs="Arial"/>
          <w:sz w:val="22"/>
          <w:szCs w:val="22"/>
          <w:vertAlign w:val="baseline"/>
        </w:rPr>
        <w:t xml:space="preserve"> = Valor da Parcela a ser paga; 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xml:space="preserve"> = Percentual de atualização monetária, assim apurado:</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 = (1+IM1/100)dx1/30x(1+im2/100) dx1/30x(1+imn/100) dx1/30x – 1</w:t>
      </w:r>
      <w:r w:rsidRPr="006539C5">
        <w:rPr>
          <w:rFonts w:ascii="Arial" w:hAnsi="Arial" w:cs="Arial"/>
          <w:sz w:val="22"/>
          <w:szCs w:val="22"/>
          <w:vertAlign w:val="baseline"/>
        </w:rPr>
        <w:t>, onde:</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i</w:t>
      </w:r>
      <w:r w:rsidRPr="006539C5">
        <w:rPr>
          <w:rFonts w:ascii="Arial" w:hAnsi="Arial" w:cs="Arial"/>
          <w:sz w:val="22"/>
          <w:szCs w:val="22"/>
          <w:vertAlign w:val="baseline"/>
        </w:rPr>
        <w:t>= Variação do Índice de Preço ao Consumidor Amplo – IPCA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d</w:t>
      </w:r>
      <w:r w:rsidRPr="006539C5">
        <w:rPr>
          <w:rFonts w:ascii="Arial" w:hAnsi="Arial" w:cs="Arial"/>
          <w:sz w:val="22"/>
          <w:szCs w:val="22"/>
          <w:vertAlign w:val="baseline"/>
        </w:rPr>
        <w:t xml:space="preserve"> = Número de dias em atraso no mês “m”;</w:t>
      </w:r>
    </w:p>
    <w:p w:rsidR="006539C5" w:rsidRPr="006539C5" w:rsidRDefault="006539C5" w:rsidP="006539C5">
      <w:pPr>
        <w:tabs>
          <w:tab w:val="left" w:pos="567"/>
        </w:tabs>
        <w:spacing w:before="120"/>
        <w:ind w:left="851"/>
        <w:jc w:val="both"/>
        <w:rPr>
          <w:rFonts w:ascii="Arial" w:hAnsi="Arial" w:cs="Arial"/>
          <w:sz w:val="22"/>
          <w:szCs w:val="22"/>
          <w:vertAlign w:val="baseline"/>
        </w:rPr>
      </w:pPr>
      <w:r w:rsidRPr="006539C5">
        <w:rPr>
          <w:rFonts w:ascii="Arial" w:hAnsi="Arial" w:cs="Arial"/>
          <w:b/>
          <w:sz w:val="22"/>
          <w:szCs w:val="22"/>
          <w:vertAlign w:val="baseline"/>
        </w:rPr>
        <w:t>m</w:t>
      </w:r>
      <w:r w:rsidRPr="006539C5">
        <w:rPr>
          <w:rFonts w:ascii="Arial" w:hAnsi="Arial" w:cs="Arial"/>
          <w:sz w:val="22"/>
          <w:szCs w:val="22"/>
          <w:vertAlign w:val="baseline"/>
        </w:rPr>
        <w:t xml:space="preserve"> = Meses considerados para o cálculo da atualização monetária.</w:t>
      </w:r>
    </w:p>
    <w:p w:rsidR="006539C5" w:rsidRP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Não sendo conhecido o índice para o período será utilizado, no cálculo, o último índice conhecido.</w:t>
      </w:r>
    </w:p>
    <w:p w:rsidR="006539C5" w:rsidRDefault="006539C5" w:rsidP="006539C5">
      <w:pPr>
        <w:numPr>
          <w:ilvl w:val="2"/>
          <w:numId w:val="2"/>
        </w:numPr>
        <w:tabs>
          <w:tab w:val="left" w:pos="567"/>
        </w:tabs>
        <w:spacing w:before="120"/>
        <w:ind w:left="851" w:hanging="851"/>
        <w:jc w:val="both"/>
        <w:rPr>
          <w:rFonts w:ascii="Arial" w:hAnsi="Arial" w:cs="Arial"/>
          <w:sz w:val="22"/>
          <w:szCs w:val="22"/>
          <w:vertAlign w:val="baseline"/>
        </w:rPr>
      </w:pPr>
      <w:r w:rsidRPr="006539C5">
        <w:rPr>
          <w:rFonts w:ascii="Arial" w:hAnsi="Arial" w:cs="Arial"/>
          <w:sz w:val="22"/>
          <w:szCs w:val="22"/>
          <w:vertAlign w:val="baseline"/>
        </w:rPr>
        <w:t>Quando utilizado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D821FF" w:rsidRPr="00D41E73" w:rsidRDefault="00D821FF" w:rsidP="00D821FF">
      <w:pPr>
        <w:numPr>
          <w:ilvl w:val="0"/>
          <w:numId w:val="1"/>
        </w:numPr>
        <w:spacing w:before="120"/>
        <w:ind w:left="851" w:hanging="851"/>
        <w:jc w:val="both"/>
        <w:rPr>
          <w:rFonts w:ascii="Arial" w:hAnsi="Arial" w:cs="Arial"/>
          <w:b/>
          <w:bCs/>
          <w:sz w:val="22"/>
          <w:szCs w:val="22"/>
          <w:vertAlign w:val="baseline"/>
        </w:rPr>
      </w:pPr>
      <w:r w:rsidRPr="00D41E73">
        <w:rPr>
          <w:rFonts w:ascii="Arial" w:hAnsi="Arial" w:cs="Arial"/>
          <w:b/>
          <w:bCs/>
          <w:sz w:val="22"/>
          <w:szCs w:val="22"/>
          <w:vertAlign w:val="baseline"/>
        </w:rPr>
        <w:t>REAJUSTAMENTO DOS PREÇOS</w:t>
      </w:r>
    </w:p>
    <w:p w:rsidR="00D821FF" w:rsidRDefault="00FD6696" w:rsidP="00FD6696">
      <w:pPr>
        <w:numPr>
          <w:ilvl w:val="1"/>
          <w:numId w:val="1"/>
        </w:numPr>
        <w:spacing w:before="120"/>
        <w:ind w:left="851" w:hanging="851"/>
        <w:jc w:val="both"/>
        <w:rPr>
          <w:rFonts w:ascii="Arial" w:hAnsi="Arial" w:cs="Arial"/>
          <w:bCs/>
          <w:sz w:val="22"/>
          <w:szCs w:val="22"/>
          <w:vertAlign w:val="baseline"/>
        </w:rPr>
      </w:pPr>
      <w:r w:rsidRPr="00FD6696">
        <w:rPr>
          <w:rFonts w:ascii="Arial" w:hAnsi="Arial" w:cs="Arial"/>
          <w:bCs/>
          <w:sz w:val="22"/>
          <w:szCs w:val="22"/>
          <w:vertAlign w:val="baseline"/>
        </w:rPr>
        <w:t>Os preços para estes fornecimentos serão fixos e irreajustáveis</w:t>
      </w:r>
      <w:r w:rsidR="00D821FF" w:rsidRPr="00D41E73">
        <w:rPr>
          <w:rFonts w:ascii="Arial" w:hAnsi="Arial" w:cs="Arial"/>
          <w:bCs/>
          <w:sz w:val="22"/>
          <w:szCs w:val="22"/>
          <w:vertAlign w:val="baseline"/>
        </w:rPr>
        <w:t>, contados da data de apresentação da proposta</w:t>
      </w:r>
      <w:r w:rsidR="00D1554C">
        <w:rPr>
          <w:rFonts w:ascii="Arial" w:hAnsi="Arial" w:cs="Arial"/>
          <w:bCs/>
          <w:sz w:val="22"/>
          <w:szCs w:val="22"/>
          <w:vertAlign w:val="baseline"/>
        </w:rPr>
        <w:t xml:space="preserve"> conforme</w:t>
      </w:r>
      <w:r w:rsidR="00BB04B5" w:rsidRPr="000C17B7">
        <w:rPr>
          <w:rFonts w:ascii="Arial" w:hAnsi="Arial" w:cs="Arial"/>
          <w:b/>
          <w:bCs/>
          <w:sz w:val="22"/>
          <w:szCs w:val="22"/>
          <w:vertAlign w:val="baseline"/>
        </w:rPr>
        <w:t xml:space="preserve"> item 1</w:t>
      </w:r>
      <w:r w:rsidR="000C17B7" w:rsidRPr="000C17B7">
        <w:rPr>
          <w:rFonts w:ascii="Arial" w:hAnsi="Arial" w:cs="Arial"/>
          <w:b/>
          <w:bCs/>
          <w:sz w:val="22"/>
          <w:szCs w:val="22"/>
          <w:vertAlign w:val="baseline"/>
        </w:rPr>
        <w:t>1</w:t>
      </w:r>
      <w:r w:rsidR="00BB04B5" w:rsidRPr="000C17B7">
        <w:rPr>
          <w:rFonts w:ascii="Arial" w:hAnsi="Arial" w:cs="Arial"/>
          <w:b/>
          <w:bCs/>
          <w:sz w:val="22"/>
          <w:szCs w:val="22"/>
          <w:vertAlign w:val="baseline"/>
        </w:rPr>
        <w:t xml:space="preserve"> dos Termos de Referência</w:t>
      </w:r>
      <w:r w:rsidR="00BB04B5" w:rsidRPr="00D41E73">
        <w:rPr>
          <w:rFonts w:ascii="Arial" w:hAnsi="Arial" w:cs="Arial"/>
          <w:bCs/>
          <w:sz w:val="22"/>
          <w:szCs w:val="22"/>
          <w:vertAlign w:val="baseline"/>
        </w:rPr>
        <w:t>.</w:t>
      </w:r>
    </w:p>
    <w:p w:rsidR="00D1554C" w:rsidRPr="00D41E73" w:rsidRDefault="00D1554C" w:rsidP="00D1554C">
      <w:pPr>
        <w:spacing w:before="120"/>
        <w:jc w:val="both"/>
        <w:rPr>
          <w:rFonts w:ascii="Arial" w:hAnsi="Arial" w:cs="Arial"/>
          <w:bCs/>
          <w:sz w:val="22"/>
          <w:szCs w:val="22"/>
          <w:vertAlign w:val="baseline"/>
        </w:rPr>
      </w:pPr>
    </w:p>
    <w:p w:rsidR="00C80E8D" w:rsidRPr="001256F3" w:rsidRDefault="00AF00DF" w:rsidP="00B01050">
      <w:pPr>
        <w:numPr>
          <w:ilvl w:val="0"/>
          <w:numId w:val="1"/>
        </w:numPr>
        <w:spacing w:before="120"/>
        <w:ind w:left="851" w:hanging="851"/>
        <w:jc w:val="both"/>
        <w:rPr>
          <w:rFonts w:ascii="Arial" w:hAnsi="Arial" w:cs="Arial"/>
          <w:b/>
          <w:bCs/>
          <w:sz w:val="22"/>
          <w:szCs w:val="22"/>
          <w:vertAlign w:val="baseline"/>
        </w:rPr>
      </w:pPr>
      <w:r w:rsidRPr="001256F3">
        <w:rPr>
          <w:rFonts w:ascii="Arial" w:hAnsi="Arial" w:cs="Arial"/>
          <w:b/>
          <w:bCs/>
          <w:sz w:val="22"/>
          <w:szCs w:val="22"/>
          <w:vertAlign w:val="baseline"/>
        </w:rPr>
        <w:t>MULTAS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Nos casos de inexecução total do contrato, por culpa exclusiva da CONTRATADA, cabe a aplicação de multa de 10% (dez por cento) do contrato, independente das demais sanções previstas em Lei.</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t xml:space="preserve">Nos casos de inexecução parcial dos </w:t>
      </w:r>
      <w:r w:rsidR="00737210">
        <w:rPr>
          <w:rFonts w:ascii="Arial" w:hAnsi="Arial" w:cs="Arial"/>
          <w:sz w:val="22"/>
          <w:szCs w:val="22"/>
          <w:vertAlign w:val="baseline"/>
        </w:rPr>
        <w:t>Fornecimentos</w:t>
      </w:r>
      <w:r w:rsidRPr="00A00C6C">
        <w:rPr>
          <w:rFonts w:ascii="Arial" w:hAnsi="Arial" w:cs="Arial"/>
          <w:sz w:val="22"/>
          <w:szCs w:val="22"/>
          <w:vertAlign w:val="baseline"/>
        </w:rPr>
        <w:t>, por culpa exclusiva da CONTRATADA, será cobrada multa de 10% (dez por cento) do valor da parte não executada do contrato, sem prejuízo da responsabilidade civil e perdas das garantias contratuais.</w:t>
      </w:r>
    </w:p>
    <w:p w:rsidR="001256F3" w:rsidRPr="00A00C6C"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00C6C">
        <w:rPr>
          <w:rFonts w:ascii="Arial" w:hAnsi="Arial" w:cs="Arial"/>
          <w:sz w:val="22"/>
          <w:szCs w:val="22"/>
          <w:vertAlign w:val="baseline"/>
        </w:rPr>
        <w:lastRenderedPageBreak/>
        <w:t>Nos</w:t>
      </w:r>
      <w:r w:rsidR="00B92FD2">
        <w:rPr>
          <w:rFonts w:ascii="Arial" w:hAnsi="Arial" w:cs="Arial"/>
          <w:sz w:val="22"/>
          <w:szCs w:val="22"/>
          <w:vertAlign w:val="baseline"/>
        </w:rPr>
        <w:t xml:space="preserve"> casos de atrasos na execução dos</w:t>
      </w:r>
      <w:r w:rsidR="00737210">
        <w:rPr>
          <w:rFonts w:ascii="Arial" w:hAnsi="Arial" w:cs="Arial"/>
          <w:sz w:val="22"/>
          <w:szCs w:val="22"/>
          <w:vertAlign w:val="baseline"/>
        </w:rPr>
        <w:t>Fornecimentos</w:t>
      </w:r>
      <w:r w:rsidRPr="00A00C6C">
        <w:rPr>
          <w:rFonts w:ascii="Arial" w:hAnsi="Arial" w:cs="Arial"/>
          <w:sz w:val="22"/>
          <w:szCs w:val="22"/>
          <w:vertAlign w:val="baseline"/>
        </w:rPr>
        <w:t xml:space="preserve"> descritos no cronograma físico d</w:t>
      </w:r>
      <w:r w:rsidR="00B92FD2">
        <w:rPr>
          <w:rFonts w:ascii="Arial" w:hAnsi="Arial" w:cs="Arial"/>
          <w:sz w:val="22"/>
          <w:szCs w:val="22"/>
          <w:vertAlign w:val="baseline"/>
        </w:rPr>
        <w:t>o Fornecimentos</w:t>
      </w:r>
      <w:r w:rsidRPr="00A00C6C">
        <w:rPr>
          <w:rFonts w:ascii="Arial" w:hAnsi="Arial" w:cs="Arial"/>
          <w:sz w:val="22"/>
          <w:szCs w:val="22"/>
          <w:vertAlign w:val="baseline"/>
        </w:rPr>
        <w:t xml:space="preserve"> ou no atendimento às exigências contratuais e editalícias, por conta exclusiva da CONTRATADA, aplicar-se-á multa moratória conforme os graus de penalidades estabelecidos abaixo:</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Graus de Penalidade:</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Grau 01 – multa de R$ 100,00 (cem reais) por dia de atraso;</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Grau 02 – multa de R$ 500,00 (quinhentos reais) por dia;</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Grau 03 – multa de 0,2% por dia sobre o valor total do item estimado no cronograma físico-financeiro para o período;</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Grau 04 – multa de 0,2% por dia sobre o valor contratual atualizado.</w:t>
      </w:r>
    </w:p>
    <w:p w:rsidR="001256F3" w:rsidRPr="00BB04B5" w:rsidRDefault="001256F3" w:rsidP="001256F3">
      <w:pPr>
        <w:spacing w:before="120" w:after="120"/>
        <w:ind w:left="993"/>
        <w:jc w:val="both"/>
        <w:rPr>
          <w:rFonts w:ascii="Arial" w:hAnsi="Arial" w:cs="Arial"/>
          <w:sz w:val="22"/>
          <w:szCs w:val="22"/>
          <w:vertAlign w:val="baseline"/>
        </w:rPr>
      </w:pPr>
      <w:r w:rsidRPr="00BB04B5">
        <w:rPr>
          <w:rFonts w:ascii="Arial" w:hAnsi="Arial" w:cs="Arial"/>
          <w:sz w:val="22"/>
          <w:szCs w:val="22"/>
          <w:vertAlign w:val="baseline"/>
        </w:rPr>
        <w:t>Tabela 01 – Inadimplências e o respectivo grau de penalidade</w:t>
      </w:r>
    </w:p>
    <w:tbl>
      <w:tblPr>
        <w:tblW w:w="86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3"/>
        <w:gridCol w:w="1267"/>
      </w:tblGrid>
      <w:tr w:rsidR="001256F3" w:rsidRPr="00BB04B5" w:rsidTr="00CD2485">
        <w:trPr>
          <w:trHeight w:val="681"/>
        </w:trPr>
        <w:tc>
          <w:tcPr>
            <w:tcW w:w="7413" w:type="dxa"/>
            <w:tcBorders>
              <w:top w:val="single" w:sz="4" w:space="0" w:color="auto"/>
              <w:left w:val="single" w:sz="4" w:space="0" w:color="auto"/>
              <w:bottom w:val="single" w:sz="4" w:space="0" w:color="auto"/>
              <w:right w:val="single" w:sz="4" w:space="0" w:color="auto"/>
            </w:tcBorders>
            <w:vAlign w:val="center"/>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Inadimplências</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Grau de Penalidade</w:t>
            </w:r>
          </w:p>
        </w:tc>
      </w:tr>
      <w:tr w:rsidR="001256F3" w:rsidRPr="00BB04B5"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BB04B5" w:rsidRDefault="001256F3" w:rsidP="008E5C91">
            <w:pPr>
              <w:numPr>
                <w:ilvl w:val="0"/>
                <w:numId w:val="22"/>
              </w:numPr>
              <w:tabs>
                <w:tab w:val="left" w:pos="316"/>
              </w:tabs>
              <w:autoSpaceDE/>
              <w:autoSpaceDN/>
              <w:ind w:left="316" w:hanging="316"/>
              <w:jc w:val="both"/>
              <w:rPr>
                <w:rFonts w:ascii="Arial" w:hAnsi="Arial" w:cs="Arial"/>
                <w:sz w:val="32"/>
                <w:szCs w:val="32"/>
              </w:rPr>
            </w:pPr>
            <w:r w:rsidRPr="00BB04B5">
              <w:rPr>
                <w:rFonts w:ascii="Arial" w:hAnsi="Arial" w:cs="Arial"/>
                <w:sz w:val="32"/>
                <w:szCs w:val="32"/>
              </w:rPr>
              <w:t>Pelo não atendimento à determinação estipulada pela FISCALIZAÇÃO, no prazo por ela estabelecido, desde que seja comunicada à CONTRATADA através do registro no Diário de Obras ou no Livro de Ocorrências ou por outro documento escrito.</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01</w:t>
            </w:r>
          </w:p>
        </w:tc>
      </w:tr>
      <w:tr w:rsidR="001256F3" w:rsidRPr="00BB04B5"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BB04B5" w:rsidRDefault="001256F3" w:rsidP="008E5C91">
            <w:pPr>
              <w:numPr>
                <w:ilvl w:val="0"/>
                <w:numId w:val="22"/>
              </w:numPr>
              <w:tabs>
                <w:tab w:val="left" w:pos="316"/>
              </w:tabs>
              <w:autoSpaceDE/>
              <w:autoSpaceDN/>
              <w:ind w:left="316" w:hanging="283"/>
              <w:jc w:val="both"/>
              <w:rPr>
                <w:rFonts w:ascii="Arial" w:hAnsi="Arial" w:cs="Arial"/>
                <w:sz w:val="32"/>
                <w:szCs w:val="32"/>
              </w:rPr>
            </w:pPr>
            <w:r w:rsidRPr="00BB04B5">
              <w:rPr>
                <w:rFonts w:ascii="Arial" w:hAnsi="Arial" w:cs="Arial"/>
                <w:sz w:val="32"/>
                <w:szCs w:val="32"/>
              </w:rPr>
              <w:t>Pela não apresentação de itens exigidos em cláusulas editalícias ou contratuais, dentro do prazo estabelecido.</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02</w:t>
            </w:r>
          </w:p>
        </w:tc>
      </w:tr>
      <w:tr w:rsidR="001256F3" w:rsidRPr="00BB04B5"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BB04B5" w:rsidRDefault="001256F3" w:rsidP="008E5C91">
            <w:pPr>
              <w:numPr>
                <w:ilvl w:val="0"/>
                <w:numId w:val="22"/>
              </w:numPr>
              <w:tabs>
                <w:tab w:val="left" w:pos="316"/>
              </w:tabs>
              <w:autoSpaceDE/>
              <w:autoSpaceDN/>
              <w:ind w:left="316" w:hanging="316"/>
              <w:jc w:val="both"/>
              <w:rPr>
                <w:rFonts w:ascii="Arial" w:hAnsi="Arial" w:cs="Arial"/>
                <w:sz w:val="32"/>
                <w:szCs w:val="32"/>
              </w:rPr>
            </w:pPr>
            <w:r w:rsidRPr="00BB04B5">
              <w:rPr>
                <w:rFonts w:ascii="Arial" w:hAnsi="Arial" w:cs="Arial"/>
                <w:sz w:val="32"/>
                <w:szCs w:val="32"/>
              </w:rPr>
              <w:t>Por dificultar ou impedir o acesso da FISCALIZAÇÃO a documentos, materiais e canteiros de obras.</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02</w:t>
            </w:r>
          </w:p>
        </w:tc>
      </w:tr>
      <w:tr w:rsidR="001256F3" w:rsidRPr="00BB04B5"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BB04B5" w:rsidRDefault="001256F3" w:rsidP="00B92FD2">
            <w:pPr>
              <w:numPr>
                <w:ilvl w:val="0"/>
                <w:numId w:val="22"/>
              </w:numPr>
              <w:tabs>
                <w:tab w:val="left" w:pos="316"/>
              </w:tabs>
              <w:autoSpaceDE/>
              <w:autoSpaceDN/>
              <w:ind w:left="316" w:hanging="316"/>
              <w:jc w:val="both"/>
              <w:rPr>
                <w:rFonts w:ascii="Arial" w:hAnsi="Arial" w:cs="Arial"/>
                <w:sz w:val="32"/>
                <w:szCs w:val="32"/>
              </w:rPr>
            </w:pPr>
            <w:r w:rsidRPr="00BB04B5">
              <w:rPr>
                <w:rFonts w:ascii="Arial" w:hAnsi="Arial" w:cs="Arial"/>
                <w:sz w:val="32"/>
                <w:szCs w:val="32"/>
              </w:rPr>
              <w:t xml:space="preserve">Pelo atraso no cumprimento dos prazos estabelecidos no Cronograma Físico do </w:t>
            </w:r>
            <w:r w:rsidR="00B92FD2">
              <w:rPr>
                <w:rFonts w:ascii="Arial" w:hAnsi="Arial" w:cs="Arial"/>
                <w:sz w:val="32"/>
                <w:szCs w:val="32"/>
              </w:rPr>
              <w:t>Fornecimento</w:t>
            </w:r>
            <w:r w:rsidRPr="00BB04B5">
              <w:rPr>
                <w:rFonts w:ascii="Arial" w:hAnsi="Arial" w:cs="Arial"/>
                <w:sz w:val="32"/>
                <w:szCs w:val="32"/>
              </w:rPr>
              <w:t>, desde que injustificados ou cuja justificativa não tenha sido aceita pela FISCALIZAÇÃO.</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03</w:t>
            </w:r>
          </w:p>
        </w:tc>
      </w:tr>
      <w:tr w:rsidR="001256F3" w:rsidRPr="00BB04B5" w:rsidTr="00CD2485">
        <w:tc>
          <w:tcPr>
            <w:tcW w:w="7413" w:type="dxa"/>
            <w:tcBorders>
              <w:top w:val="single" w:sz="4" w:space="0" w:color="auto"/>
              <w:left w:val="single" w:sz="4" w:space="0" w:color="auto"/>
              <w:bottom w:val="single" w:sz="4" w:space="0" w:color="auto"/>
              <w:right w:val="single" w:sz="4" w:space="0" w:color="auto"/>
            </w:tcBorders>
            <w:hideMark/>
          </w:tcPr>
          <w:p w:rsidR="001256F3" w:rsidRPr="00BB04B5" w:rsidRDefault="001256F3" w:rsidP="00B92FD2">
            <w:pPr>
              <w:numPr>
                <w:ilvl w:val="0"/>
                <w:numId w:val="22"/>
              </w:numPr>
              <w:tabs>
                <w:tab w:val="left" w:pos="316"/>
              </w:tabs>
              <w:autoSpaceDE/>
              <w:autoSpaceDN/>
              <w:ind w:left="316" w:hanging="316"/>
              <w:jc w:val="both"/>
              <w:rPr>
                <w:rFonts w:ascii="Arial" w:hAnsi="Arial" w:cs="Arial"/>
                <w:sz w:val="32"/>
                <w:szCs w:val="32"/>
              </w:rPr>
            </w:pPr>
            <w:r w:rsidRPr="00BB04B5">
              <w:rPr>
                <w:rFonts w:ascii="Arial" w:hAnsi="Arial" w:cs="Arial"/>
                <w:sz w:val="32"/>
                <w:szCs w:val="32"/>
              </w:rPr>
              <w:t xml:space="preserve">Pelo atraso na conclusão do </w:t>
            </w:r>
            <w:r w:rsidR="00B92FD2">
              <w:rPr>
                <w:rFonts w:ascii="Arial" w:hAnsi="Arial" w:cs="Arial"/>
                <w:sz w:val="32"/>
                <w:szCs w:val="32"/>
              </w:rPr>
              <w:t>Fornecimento</w:t>
            </w:r>
            <w:r w:rsidRPr="00BB04B5">
              <w:rPr>
                <w:rFonts w:ascii="Arial" w:hAnsi="Arial" w:cs="Arial"/>
                <w:sz w:val="32"/>
                <w:szCs w:val="32"/>
              </w:rPr>
              <w:t>, em conformidade com o prazo contratado ou aditado.</w:t>
            </w:r>
          </w:p>
        </w:tc>
        <w:tc>
          <w:tcPr>
            <w:tcW w:w="1267" w:type="dxa"/>
            <w:tcBorders>
              <w:top w:val="single" w:sz="4" w:space="0" w:color="auto"/>
              <w:left w:val="single" w:sz="4" w:space="0" w:color="auto"/>
              <w:bottom w:val="single" w:sz="4" w:space="0" w:color="auto"/>
              <w:right w:val="single" w:sz="4" w:space="0" w:color="auto"/>
            </w:tcBorders>
            <w:hideMark/>
          </w:tcPr>
          <w:p w:rsidR="001256F3" w:rsidRPr="00BB04B5" w:rsidRDefault="001256F3" w:rsidP="00CD2485">
            <w:pPr>
              <w:tabs>
                <w:tab w:val="left" w:pos="993"/>
              </w:tabs>
              <w:jc w:val="center"/>
              <w:rPr>
                <w:rFonts w:ascii="Arial" w:hAnsi="Arial" w:cs="Arial"/>
                <w:sz w:val="32"/>
                <w:szCs w:val="32"/>
              </w:rPr>
            </w:pPr>
            <w:r w:rsidRPr="00BB04B5">
              <w:rPr>
                <w:rFonts w:ascii="Arial" w:hAnsi="Arial" w:cs="Arial"/>
                <w:sz w:val="32"/>
                <w:szCs w:val="32"/>
              </w:rPr>
              <w:t>04</w:t>
            </w:r>
          </w:p>
        </w:tc>
      </w:tr>
    </w:tbl>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Comprovando o impedimento ou reconhecida a força maior, devidamente justificados e aceitos pela FISCALIZAÇÃO, em relação a um dos eventos arrolados na Tabela 01, a CONTRATADA ficará isenta das penalidades mencionadas.</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Ocorrida a inadimplência, a multa será aplicada pela Codevasf, após regular processo administrativo, observando-se o seguinte.</w:t>
      </w:r>
    </w:p>
    <w:p w:rsidR="001256F3" w:rsidRPr="00AF07CA" w:rsidRDefault="001256F3" w:rsidP="008E5C91">
      <w:pPr>
        <w:numPr>
          <w:ilvl w:val="1"/>
          <w:numId w:val="23"/>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A multa será descontada da garantia prestada pela contratada;</w:t>
      </w:r>
    </w:p>
    <w:p w:rsidR="001256F3" w:rsidRPr="00AF07CA" w:rsidRDefault="001256F3" w:rsidP="008E5C91">
      <w:pPr>
        <w:numPr>
          <w:ilvl w:val="1"/>
          <w:numId w:val="23"/>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da multa seja de valor superior ao valor da garantia prestada, além da perda desta, responderá a contratada pela sua diferença, a qual será descontada dos pagamentos eventualmente devidos pela Administração ou ainda, quando for o caso, cobrada judicialmente;</w:t>
      </w:r>
    </w:p>
    <w:p w:rsidR="001256F3" w:rsidRPr="00AF07CA" w:rsidRDefault="001256F3" w:rsidP="008E5C91">
      <w:pPr>
        <w:numPr>
          <w:ilvl w:val="1"/>
          <w:numId w:val="23"/>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t>Caso o valor do faturamento seja insuficiente para cobrir a multa, a contratada será convocada para complementação do seu valor no prazo de 5 (cinco) dias a contar da data da convocação;</w:t>
      </w:r>
    </w:p>
    <w:p w:rsidR="001256F3" w:rsidRPr="00AF07CA" w:rsidRDefault="001256F3" w:rsidP="008E5C91">
      <w:pPr>
        <w:numPr>
          <w:ilvl w:val="1"/>
          <w:numId w:val="23"/>
        </w:numPr>
        <w:tabs>
          <w:tab w:val="left" w:pos="993"/>
        </w:tabs>
        <w:spacing w:before="120" w:after="120"/>
        <w:ind w:left="1276" w:hanging="425"/>
        <w:jc w:val="both"/>
        <w:rPr>
          <w:rFonts w:ascii="Arial" w:hAnsi="Arial" w:cs="Arial"/>
          <w:sz w:val="22"/>
          <w:szCs w:val="22"/>
          <w:vertAlign w:val="baseline"/>
        </w:rPr>
      </w:pPr>
      <w:r w:rsidRPr="00AF07CA">
        <w:rPr>
          <w:rFonts w:ascii="Arial" w:hAnsi="Arial" w:cs="Arial"/>
          <w:sz w:val="22"/>
          <w:szCs w:val="22"/>
          <w:vertAlign w:val="baseline"/>
        </w:rPr>
        <w:lastRenderedPageBreak/>
        <w:t>Não havendo qualquer importância a ser recebida pela contratada, esta será convocada a recolher à Gerência Regional de Finanças da Codevasf – GRA/UFN - o valor total da multa, no prazo de 5 (cinco) dias, contado a partir da data da comunicação.</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O licitante vencedor terá um prazo inicialmente de 10(dez) dias úteis para defesa prévia e, posteriormente, diante de uma eventual decisão que lhe tenha sido desfavorável, terá mais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rsidR="001256F3" w:rsidRPr="00AF07CA"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 xml:space="preserve">Após o procedimento estabelecido no item anterior, o recurso será apreciado pela </w:t>
      </w:r>
      <w:r>
        <w:rPr>
          <w:rFonts w:ascii="Arial" w:hAnsi="Arial" w:cs="Arial"/>
          <w:sz w:val="22"/>
          <w:szCs w:val="22"/>
          <w:vertAlign w:val="baseline"/>
        </w:rPr>
        <w:t>Autoridade Competente</w:t>
      </w:r>
      <w:r w:rsidRPr="00AF07CA">
        <w:rPr>
          <w:rFonts w:ascii="Arial" w:hAnsi="Arial" w:cs="Arial"/>
          <w:sz w:val="22"/>
          <w:szCs w:val="22"/>
          <w:vertAlign w:val="baseline"/>
        </w:rPr>
        <w:t xml:space="preserve"> da Codevasf, que poderá relevar ou não a multa.</w:t>
      </w:r>
    </w:p>
    <w:p w:rsidR="001256F3" w:rsidRDefault="001256F3" w:rsidP="001256F3">
      <w:pPr>
        <w:numPr>
          <w:ilvl w:val="1"/>
          <w:numId w:val="1"/>
        </w:numPr>
        <w:tabs>
          <w:tab w:val="left" w:pos="993"/>
        </w:tabs>
        <w:spacing w:before="120" w:after="120"/>
        <w:ind w:left="851" w:hanging="851"/>
        <w:jc w:val="both"/>
        <w:rPr>
          <w:rFonts w:ascii="Arial" w:hAnsi="Arial" w:cs="Arial"/>
          <w:sz w:val="22"/>
          <w:szCs w:val="22"/>
          <w:vertAlign w:val="baseline"/>
        </w:rPr>
      </w:pPr>
      <w:r w:rsidRPr="00AF07CA">
        <w:rPr>
          <w:rFonts w:ascii="Arial" w:hAnsi="Arial" w:cs="Arial"/>
          <w:sz w:val="22"/>
          <w:szCs w:val="22"/>
          <w:vertAlign w:val="baseline"/>
        </w:rPr>
        <w:t>Em caso de revelação da multa, a Codevasf se reserva o direito de cobrar perdas e danos porventura cabíveis em razão do inadimplemento de outras obrigações, não constituindo a revelação novação contratual nem desistência dos direitos que lhe forem assegurados</w:t>
      </w:r>
      <w:r w:rsidRPr="00E13F4A">
        <w:rPr>
          <w:rFonts w:ascii="Arial" w:hAnsi="Arial" w:cs="Arial"/>
          <w:sz w:val="22"/>
          <w:szCs w:val="22"/>
          <w:vertAlign w:val="baseline"/>
        </w:rPr>
        <w:t>.</w:t>
      </w:r>
    </w:p>
    <w:p w:rsidR="00E13F4A" w:rsidRPr="00E13F4A" w:rsidRDefault="001256F3" w:rsidP="001256F3">
      <w:pPr>
        <w:numPr>
          <w:ilvl w:val="1"/>
          <w:numId w:val="1"/>
        </w:numPr>
        <w:tabs>
          <w:tab w:val="left" w:pos="993"/>
        </w:tabs>
        <w:spacing w:after="120"/>
        <w:ind w:left="851" w:hanging="851"/>
        <w:jc w:val="both"/>
        <w:rPr>
          <w:rFonts w:ascii="Arial" w:hAnsi="Arial" w:cs="Arial"/>
          <w:sz w:val="22"/>
          <w:szCs w:val="22"/>
          <w:vertAlign w:val="baseline"/>
        </w:rPr>
      </w:pPr>
      <w:r w:rsidRPr="00B419C5">
        <w:rPr>
          <w:rFonts w:ascii="Arial" w:hAnsi="Arial" w:cs="Arial"/>
          <w:sz w:val="22"/>
          <w:szCs w:val="22"/>
          <w:vertAlign w:val="baseline"/>
        </w:rPr>
        <w:t xml:space="preserve">Caso a </w:t>
      </w:r>
      <w:r>
        <w:rPr>
          <w:rFonts w:ascii="Arial" w:hAnsi="Arial" w:cs="Arial"/>
          <w:sz w:val="22"/>
          <w:szCs w:val="22"/>
          <w:vertAlign w:val="baseline"/>
        </w:rPr>
        <w:t>A</w:t>
      </w:r>
      <w:r w:rsidRPr="00B419C5">
        <w:rPr>
          <w:rFonts w:ascii="Arial" w:hAnsi="Arial" w:cs="Arial"/>
          <w:sz w:val="22"/>
          <w:szCs w:val="22"/>
          <w:vertAlign w:val="baseline"/>
        </w:rPr>
        <w:t xml:space="preserve">utoridade </w:t>
      </w:r>
      <w:r>
        <w:rPr>
          <w:rFonts w:ascii="Arial" w:hAnsi="Arial" w:cs="Arial"/>
          <w:sz w:val="22"/>
          <w:szCs w:val="22"/>
          <w:vertAlign w:val="baseline"/>
        </w:rPr>
        <w:t>C</w:t>
      </w:r>
      <w:r w:rsidRPr="00B419C5">
        <w:rPr>
          <w:rFonts w:ascii="Arial" w:hAnsi="Arial" w:cs="Arial"/>
          <w:sz w:val="22"/>
          <w:szCs w:val="22"/>
          <w:vertAlign w:val="baseline"/>
        </w:rPr>
        <w:t>ompetente da Codevasf mantenha a multa, não caberá novo recurso administrativo</w:t>
      </w:r>
      <w:r w:rsidR="00E13F4A" w:rsidRPr="00E13F4A">
        <w:rPr>
          <w:rFonts w:ascii="Arial" w:hAnsi="Arial" w:cs="Arial"/>
          <w:sz w:val="22"/>
          <w:szCs w:val="22"/>
          <w:vertAlign w:val="baseline"/>
        </w:rPr>
        <w:t>.</w:t>
      </w:r>
    </w:p>
    <w:p w:rsidR="004F73C9" w:rsidRDefault="004F73C9">
      <w:pPr>
        <w:autoSpaceDE/>
        <w:autoSpaceDN/>
        <w:rPr>
          <w:rFonts w:ascii="Arial" w:hAnsi="Arial" w:cs="Arial"/>
          <w:b/>
          <w:sz w:val="22"/>
          <w:szCs w:val="22"/>
          <w:vertAlign w:val="baseline"/>
        </w:rPr>
      </w:pPr>
    </w:p>
    <w:p w:rsidR="00E13F4A" w:rsidRPr="00E13F4A" w:rsidRDefault="00E13F4A" w:rsidP="00E13F4A">
      <w:pPr>
        <w:numPr>
          <w:ilvl w:val="0"/>
          <w:numId w:val="1"/>
        </w:numPr>
        <w:tabs>
          <w:tab w:val="left" w:pos="993"/>
        </w:tabs>
        <w:spacing w:after="120"/>
        <w:ind w:left="851" w:hanging="850"/>
        <w:jc w:val="both"/>
        <w:rPr>
          <w:rFonts w:ascii="Arial" w:hAnsi="Arial" w:cs="Arial"/>
          <w:b/>
          <w:sz w:val="22"/>
          <w:szCs w:val="22"/>
          <w:vertAlign w:val="baseline"/>
        </w:rPr>
      </w:pPr>
      <w:r w:rsidRPr="00E13F4A">
        <w:rPr>
          <w:rFonts w:ascii="Arial" w:hAnsi="Arial" w:cs="Arial"/>
          <w:b/>
          <w:sz w:val="22"/>
          <w:szCs w:val="22"/>
          <w:vertAlign w:val="baseline"/>
        </w:rPr>
        <w:t>SANÇÕES ADMINISTRATIVAS</w:t>
      </w:r>
    </w:p>
    <w:p w:rsidR="00E13F4A" w:rsidRPr="00E13F4A" w:rsidRDefault="00E13F4A" w:rsidP="00E13F4A">
      <w:pPr>
        <w:numPr>
          <w:ilvl w:val="1"/>
          <w:numId w:val="1"/>
        </w:numPr>
        <w:tabs>
          <w:tab w:val="left" w:pos="993"/>
        </w:tabs>
        <w:spacing w:after="120"/>
        <w:ind w:left="851" w:hanging="851"/>
        <w:jc w:val="both"/>
        <w:rPr>
          <w:rFonts w:ascii="Arial" w:hAnsi="Arial" w:cs="Arial"/>
          <w:sz w:val="22"/>
          <w:szCs w:val="22"/>
          <w:vertAlign w:val="baseline"/>
        </w:rPr>
      </w:pPr>
      <w:r w:rsidRPr="00E13F4A">
        <w:rPr>
          <w:rFonts w:ascii="Arial" w:hAnsi="Arial" w:cs="Arial"/>
          <w:sz w:val="22"/>
          <w:szCs w:val="22"/>
          <w:vertAlign w:val="baseline"/>
        </w:rPr>
        <w:t>Ficará impedido de licitar e contratar com a União, pelo prazo de até 05 (cinco) anos, sem prejuízo das multas previstas no instrumento convocatório e no contrato, bem como das cominações legais, o licitante que:</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a.</w:t>
      </w:r>
      <w:r w:rsidRPr="00E13F4A">
        <w:rPr>
          <w:rFonts w:ascii="Arial" w:hAnsi="Arial" w:cs="Arial"/>
          <w:sz w:val="22"/>
          <w:szCs w:val="22"/>
          <w:vertAlign w:val="baseline"/>
        </w:rPr>
        <w:tab/>
        <w:t>Convocado dentro do prazo de validade da sua proposta não celebrar o contrato;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b.</w:t>
      </w:r>
      <w:r w:rsidRPr="00E13F4A">
        <w:rPr>
          <w:rFonts w:ascii="Arial" w:hAnsi="Arial" w:cs="Arial"/>
          <w:sz w:val="22"/>
          <w:szCs w:val="22"/>
          <w:vertAlign w:val="baseline"/>
        </w:rPr>
        <w:tab/>
        <w:t>Deixar de entregar a documentação exigida no certame ou apresentar documento falso;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c.</w:t>
      </w:r>
      <w:r w:rsidRPr="00E13F4A">
        <w:rPr>
          <w:rFonts w:ascii="Arial" w:hAnsi="Arial" w:cs="Arial"/>
          <w:sz w:val="22"/>
          <w:szCs w:val="22"/>
          <w:vertAlign w:val="baseline"/>
        </w:rPr>
        <w:tab/>
        <w:t>Ensejar o retardamento da execução ou da entrega de seu objeto da licitação sem motivo justificado;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d.</w:t>
      </w:r>
      <w:r w:rsidRPr="00E13F4A">
        <w:rPr>
          <w:rFonts w:ascii="Arial" w:hAnsi="Arial" w:cs="Arial"/>
          <w:sz w:val="22"/>
          <w:szCs w:val="22"/>
          <w:vertAlign w:val="baseline"/>
        </w:rPr>
        <w:tab/>
        <w:t>Não mantiver a proposta, salvo se em decorrência de fato superveniente, devidamente justificado;</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e.</w:t>
      </w:r>
      <w:r w:rsidRPr="00E13F4A">
        <w:rPr>
          <w:rFonts w:ascii="Arial" w:hAnsi="Arial" w:cs="Arial"/>
          <w:sz w:val="22"/>
          <w:szCs w:val="22"/>
          <w:vertAlign w:val="baseline"/>
        </w:rPr>
        <w:tab/>
        <w:t>Fraudar a licitação ou praticar atos fraudulentos na execução do contrato;</w:t>
      </w:r>
    </w:p>
    <w:p w:rsidR="00E13F4A" w:rsidRPr="00E13F4A" w:rsidRDefault="00E13F4A" w:rsidP="00450D7E">
      <w:pPr>
        <w:tabs>
          <w:tab w:val="left" w:pos="1276"/>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f.</w:t>
      </w:r>
      <w:r w:rsidRPr="00E13F4A">
        <w:rPr>
          <w:rFonts w:ascii="Arial" w:hAnsi="Arial" w:cs="Arial"/>
          <w:sz w:val="22"/>
          <w:szCs w:val="22"/>
          <w:vertAlign w:val="baseline"/>
        </w:rPr>
        <w:tab/>
        <w:t>Comportar-se de modo inidôneo ou cometer fraude fiscal;</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g.</w:t>
      </w:r>
      <w:r w:rsidRPr="00E13F4A">
        <w:rPr>
          <w:rFonts w:ascii="Arial" w:hAnsi="Arial" w:cs="Arial"/>
          <w:sz w:val="22"/>
          <w:szCs w:val="22"/>
          <w:vertAlign w:val="baseline"/>
        </w:rPr>
        <w:tab/>
        <w:t>Der causa à inexecução total ou parcial do contrato; ou</w:t>
      </w:r>
    </w:p>
    <w:p w:rsidR="00E13F4A" w:rsidRPr="00E13F4A" w:rsidRDefault="00E13F4A" w:rsidP="00E13F4A">
      <w:pPr>
        <w:tabs>
          <w:tab w:val="left" w:pos="993"/>
        </w:tabs>
        <w:spacing w:after="120"/>
        <w:ind w:left="1276" w:hanging="425"/>
        <w:jc w:val="both"/>
        <w:rPr>
          <w:rFonts w:ascii="Arial" w:hAnsi="Arial" w:cs="Arial"/>
          <w:sz w:val="22"/>
          <w:szCs w:val="22"/>
          <w:vertAlign w:val="baseline"/>
        </w:rPr>
      </w:pPr>
      <w:r w:rsidRPr="00E13F4A">
        <w:rPr>
          <w:rFonts w:ascii="Arial" w:hAnsi="Arial" w:cs="Arial"/>
          <w:sz w:val="22"/>
          <w:szCs w:val="22"/>
          <w:vertAlign w:val="baseline"/>
        </w:rPr>
        <w:t>h.</w:t>
      </w:r>
      <w:r w:rsidRPr="00E13F4A">
        <w:rPr>
          <w:rFonts w:ascii="Arial" w:hAnsi="Arial" w:cs="Arial"/>
          <w:sz w:val="22"/>
          <w:szCs w:val="22"/>
          <w:vertAlign w:val="baseline"/>
        </w:rPr>
        <w:tab/>
        <w:t xml:space="preserve">Não cumprir quaisquer das obrigações da </w:t>
      </w:r>
      <w:r w:rsidR="00AE38F9">
        <w:rPr>
          <w:rFonts w:ascii="Arial" w:hAnsi="Arial" w:cs="Arial"/>
          <w:sz w:val="22"/>
          <w:szCs w:val="22"/>
          <w:vertAlign w:val="baseline"/>
        </w:rPr>
        <w:t>Licitante</w:t>
      </w:r>
      <w:r w:rsidRPr="00E13F4A">
        <w:rPr>
          <w:rFonts w:ascii="Arial" w:hAnsi="Arial" w:cs="Arial"/>
          <w:sz w:val="22"/>
          <w:szCs w:val="22"/>
          <w:vertAlign w:val="baseline"/>
        </w:rPr>
        <w:t>.</w:t>
      </w:r>
    </w:p>
    <w:p w:rsidR="00783E06" w:rsidRPr="00D41E73" w:rsidRDefault="00783E06" w:rsidP="00783E06">
      <w:pPr>
        <w:numPr>
          <w:ilvl w:val="2"/>
          <w:numId w:val="1"/>
        </w:numPr>
        <w:tabs>
          <w:tab w:val="left" w:pos="993"/>
        </w:tabs>
        <w:spacing w:before="120" w:after="120"/>
        <w:ind w:left="851" w:hanging="851"/>
        <w:jc w:val="both"/>
        <w:rPr>
          <w:rFonts w:ascii="Arial" w:hAnsi="Arial" w:cs="Arial"/>
          <w:sz w:val="22"/>
          <w:szCs w:val="22"/>
          <w:vertAlign w:val="baseline"/>
        </w:rPr>
      </w:pPr>
      <w:r w:rsidRPr="00D41E73">
        <w:rPr>
          <w:rFonts w:ascii="Arial" w:hAnsi="Arial" w:cs="Arial"/>
          <w:sz w:val="22"/>
          <w:szCs w:val="22"/>
          <w:vertAlign w:val="baseline"/>
        </w:rPr>
        <w:t xml:space="preserve">Nos certames realizados pela modalidade Pregão, aplica-se ao contratado, no que couber, a penalidade prevista no art. 7º da Lei nº 10.520, de 17 de julho de 2002, exclusivamente quanto aos ilícitos praticados durante a etapa da licitação. </w:t>
      </w:r>
    </w:p>
    <w:p w:rsidR="00783E06" w:rsidRPr="00D41E73" w:rsidRDefault="00783E06" w:rsidP="00783E06">
      <w:pPr>
        <w:numPr>
          <w:ilvl w:val="2"/>
          <w:numId w:val="1"/>
        </w:numPr>
        <w:tabs>
          <w:tab w:val="left" w:pos="993"/>
        </w:tabs>
        <w:spacing w:before="120" w:after="120"/>
        <w:ind w:left="851" w:hanging="851"/>
        <w:jc w:val="both"/>
        <w:rPr>
          <w:rFonts w:ascii="Arial" w:hAnsi="Arial" w:cs="Arial"/>
          <w:sz w:val="22"/>
          <w:szCs w:val="22"/>
          <w:vertAlign w:val="baseline"/>
        </w:rPr>
      </w:pPr>
      <w:r w:rsidRPr="00D41E73">
        <w:rPr>
          <w:rFonts w:ascii="Arial" w:hAnsi="Arial" w:cs="Arial"/>
          <w:sz w:val="22"/>
          <w:szCs w:val="22"/>
          <w:vertAlign w:val="baseline"/>
        </w:rPr>
        <w:t>Aos atos praticados após a etapa da licitação, será aplicada a suspensão temporária de participação em licitação e impedimento de contratar, no prazo de até 2 (dois) anos, previsto no art. 83 da Lei 13.303/2016.</w:t>
      </w:r>
    </w:p>
    <w:p w:rsidR="00CE68B1" w:rsidRDefault="00E13F4A" w:rsidP="00B92FD2">
      <w:pPr>
        <w:numPr>
          <w:ilvl w:val="1"/>
          <w:numId w:val="1"/>
        </w:numPr>
        <w:tabs>
          <w:tab w:val="left" w:pos="993"/>
        </w:tabs>
        <w:spacing w:before="120" w:after="120"/>
        <w:ind w:left="851" w:hanging="851"/>
        <w:jc w:val="both"/>
        <w:rPr>
          <w:rFonts w:ascii="Arial" w:hAnsi="Arial" w:cs="Arial"/>
          <w:sz w:val="22"/>
          <w:szCs w:val="22"/>
          <w:vertAlign w:val="baseline"/>
        </w:rPr>
      </w:pPr>
      <w:r w:rsidRPr="00CE68B1">
        <w:rPr>
          <w:rFonts w:ascii="Arial" w:hAnsi="Arial" w:cs="Arial"/>
          <w:sz w:val="22"/>
          <w:szCs w:val="22"/>
          <w:vertAlign w:val="baseline"/>
        </w:rPr>
        <w:t>Reputar-se-ão inidôneos atos como os descritos nos artigos 90, 92, 93,</w:t>
      </w:r>
      <w:r w:rsidR="001348A5" w:rsidRPr="00CE68B1">
        <w:rPr>
          <w:rFonts w:ascii="Arial" w:hAnsi="Arial" w:cs="Arial"/>
          <w:sz w:val="22"/>
          <w:szCs w:val="22"/>
          <w:vertAlign w:val="baseline"/>
        </w:rPr>
        <w:t xml:space="preserve"> 94, 95 e 97 da </w:t>
      </w:r>
    </w:p>
    <w:p w:rsidR="00543A65" w:rsidRDefault="00543A65">
      <w:pPr>
        <w:autoSpaceDE/>
        <w:autoSpaceDN/>
        <w:rPr>
          <w:rFonts w:ascii="Arial" w:hAnsi="Arial" w:cs="Arial"/>
          <w:sz w:val="22"/>
          <w:szCs w:val="22"/>
          <w:vertAlign w:val="baseline"/>
        </w:rPr>
      </w:pPr>
      <w:r>
        <w:rPr>
          <w:rFonts w:ascii="Arial" w:hAnsi="Arial" w:cs="Arial"/>
          <w:sz w:val="22"/>
          <w:szCs w:val="22"/>
          <w:vertAlign w:val="baseline"/>
        </w:rPr>
        <w:br w:type="page"/>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lastRenderedPageBreak/>
        <w:t>Poderão ser aplicadas ainda as seguintes sanções:</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a)</w:t>
      </w:r>
      <w:r w:rsidRPr="00783E06">
        <w:rPr>
          <w:rFonts w:ascii="Arial" w:hAnsi="Arial" w:cs="Arial"/>
          <w:sz w:val="22"/>
          <w:szCs w:val="22"/>
          <w:vertAlign w:val="baseline"/>
        </w:rPr>
        <w:tab/>
        <w:t>Advertência;</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b)</w:t>
      </w:r>
      <w:r w:rsidRPr="00783E06">
        <w:rPr>
          <w:rFonts w:ascii="Arial" w:hAnsi="Arial" w:cs="Arial"/>
          <w:sz w:val="22"/>
          <w:szCs w:val="22"/>
          <w:vertAlign w:val="baseline"/>
        </w:rPr>
        <w:tab/>
        <w:t xml:space="preserve">Multa, conforme previsto no item </w:t>
      </w:r>
      <w:r w:rsidR="00D821FF">
        <w:rPr>
          <w:rFonts w:ascii="Arial" w:hAnsi="Arial" w:cs="Arial"/>
          <w:sz w:val="22"/>
          <w:szCs w:val="22"/>
          <w:vertAlign w:val="baseline"/>
        </w:rPr>
        <w:t>19</w:t>
      </w:r>
      <w:r w:rsidRPr="00783E06">
        <w:rPr>
          <w:rFonts w:ascii="Arial" w:hAnsi="Arial" w:cs="Arial"/>
          <w:sz w:val="22"/>
          <w:szCs w:val="22"/>
          <w:vertAlign w:val="baseline"/>
        </w:rPr>
        <w:t>;</w:t>
      </w:r>
    </w:p>
    <w:p w:rsidR="00783E06" w:rsidRPr="00783E06" w:rsidRDefault="00783E06" w:rsidP="00783E06">
      <w:pPr>
        <w:tabs>
          <w:tab w:val="left" w:pos="993"/>
        </w:tabs>
        <w:spacing w:after="120"/>
        <w:ind w:left="851"/>
        <w:jc w:val="both"/>
        <w:rPr>
          <w:rFonts w:ascii="Arial" w:hAnsi="Arial" w:cs="Arial"/>
          <w:sz w:val="22"/>
          <w:szCs w:val="22"/>
          <w:vertAlign w:val="baseline"/>
        </w:rPr>
      </w:pPr>
      <w:r w:rsidRPr="00783E06">
        <w:rPr>
          <w:rFonts w:ascii="Arial" w:hAnsi="Arial" w:cs="Arial"/>
          <w:sz w:val="22"/>
          <w:szCs w:val="22"/>
          <w:vertAlign w:val="baseline"/>
        </w:rPr>
        <w:t>c)</w:t>
      </w:r>
      <w:r w:rsidRPr="00783E06">
        <w:rPr>
          <w:rFonts w:ascii="Arial" w:hAnsi="Arial" w:cs="Arial"/>
          <w:sz w:val="22"/>
          <w:szCs w:val="22"/>
          <w:vertAlign w:val="baseline"/>
        </w:rPr>
        <w:tab/>
        <w:t>Suspensão temporária</w:t>
      </w:r>
      <w:r w:rsidR="006E574B">
        <w:rPr>
          <w:rFonts w:ascii="Arial" w:hAnsi="Arial" w:cs="Arial"/>
          <w:sz w:val="22"/>
          <w:szCs w:val="22"/>
          <w:vertAlign w:val="baseline"/>
        </w:rPr>
        <w:t xml:space="preserve"> (conforme art.138 do RILC / art. 7 da Lei 10.520/2002)</w:t>
      </w:r>
      <w:r w:rsidRPr="00783E06">
        <w:rPr>
          <w:rFonts w:ascii="Arial" w:hAnsi="Arial" w:cs="Arial"/>
          <w:sz w:val="22"/>
          <w:szCs w:val="22"/>
          <w:vertAlign w:val="baseline"/>
        </w:rPr>
        <w:t>.</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Deve ser garantido o contraditório e a ampla defesa na aplicação das sanções administrativas, mediante abertura de prazo de 10(dez) dias úteis para defesa.</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 multa, aplicada após regular processo administrativo, deve ser descontada da garantia do respectivo contratado.</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As sanções de advertência e de suspensão temporária de participação em licitação e impedimento de contratar podem ser cumuladas com a de multa, devendo a defesa prévia do interessado, no respectivo processo, ser apresentada no prazo de 10 (dez) dias úteis</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 sanção de suspensão, prevista no subitem 2</w:t>
      </w:r>
      <w:r w:rsidR="00F3567D">
        <w:rPr>
          <w:rFonts w:ascii="Arial" w:hAnsi="Arial" w:cs="Arial"/>
          <w:sz w:val="22"/>
          <w:szCs w:val="22"/>
          <w:vertAlign w:val="baseline"/>
        </w:rPr>
        <w:t>0</w:t>
      </w:r>
      <w:r w:rsidRPr="00783E06">
        <w:rPr>
          <w:rFonts w:ascii="Arial" w:hAnsi="Arial" w:cs="Arial"/>
          <w:sz w:val="22"/>
          <w:szCs w:val="22"/>
          <w:vertAlign w:val="baseline"/>
        </w:rPr>
        <w:t>.3 observará os parâmetros estabelecidos no Regulamento de Licitações e Contratos da Codevasf, e pode ser aplicada às empresas ou aos profissionais que, em razão dos contratos:</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a.</w:t>
      </w:r>
      <w:r w:rsidRPr="00783E06">
        <w:rPr>
          <w:rFonts w:ascii="Arial" w:hAnsi="Arial" w:cs="Arial"/>
          <w:sz w:val="22"/>
          <w:szCs w:val="22"/>
          <w:vertAlign w:val="baseline"/>
        </w:rPr>
        <w:tab/>
        <w:t>Tenham sofrido condenação definitiva por praticarem, por meios dolosos, fraude fiscal no recolhimento de quaisquer tributos;</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b.</w:t>
      </w:r>
      <w:r w:rsidRPr="00783E06">
        <w:rPr>
          <w:rFonts w:ascii="Arial" w:hAnsi="Arial" w:cs="Arial"/>
          <w:sz w:val="22"/>
          <w:szCs w:val="22"/>
          <w:vertAlign w:val="baseline"/>
        </w:rPr>
        <w:tab/>
        <w:t>Tenham praticado atos ilícitos visando a frustrar os objetivos da licitação; ou</w:t>
      </w:r>
    </w:p>
    <w:p w:rsidR="00783E06" w:rsidRPr="00783E06" w:rsidRDefault="00783E06" w:rsidP="00783E06">
      <w:pPr>
        <w:tabs>
          <w:tab w:val="left" w:pos="993"/>
        </w:tabs>
        <w:spacing w:after="120"/>
        <w:ind w:left="1134" w:hanging="283"/>
        <w:jc w:val="both"/>
        <w:rPr>
          <w:rFonts w:ascii="Arial" w:hAnsi="Arial" w:cs="Arial"/>
          <w:sz w:val="22"/>
          <w:szCs w:val="22"/>
          <w:vertAlign w:val="baseline"/>
        </w:rPr>
      </w:pPr>
      <w:r w:rsidRPr="00783E06">
        <w:rPr>
          <w:rFonts w:ascii="Arial" w:hAnsi="Arial" w:cs="Arial"/>
          <w:sz w:val="22"/>
          <w:szCs w:val="22"/>
          <w:vertAlign w:val="baseline"/>
        </w:rPr>
        <w:t>c.</w:t>
      </w:r>
      <w:r w:rsidRPr="00783E06">
        <w:rPr>
          <w:rFonts w:ascii="Arial" w:hAnsi="Arial" w:cs="Arial"/>
          <w:sz w:val="22"/>
          <w:szCs w:val="22"/>
          <w:vertAlign w:val="baseline"/>
        </w:rPr>
        <w:tab/>
        <w:t>Demonstrem não possuir idoneidade para contratar com a Codevasf, em virtude de atos ilícitos praticados.</w:t>
      </w:r>
    </w:p>
    <w:p w:rsidR="00783E06" w:rsidRPr="0089457A" w:rsidRDefault="00783E06" w:rsidP="00783E06">
      <w:pPr>
        <w:numPr>
          <w:ilvl w:val="1"/>
          <w:numId w:val="1"/>
        </w:numPr>
        <w:tabs>
          <w:tab w:val="left" w:pos="993"/>
        </w:tabs>
        <w:spacing w:after="120"/>
        <w:ind w:left="851" w:hanging="851"/>
        <w:jc w:val="both"/>
        <w:rPr>
          <w:rFonts w:ascii="Arial" w:hAnsi="Arial" w:cs="Arial"/>
          <w:b/>
          <w:sz w:val="22"/>
          <w:szCs w:val="22"/>
          <w:vertAlign w:val="baseline"/>
        </w:rPr>
      </w:pPr>
      <w:r w:rsidRPr="0089457A">
        <w:rPr>
          <w:rFonts w:ascii="Arial" w:hAnsi="Arial" w:cs="Arial"/>
          <w:b/>
          <w:sz w:val="22"/>
          <w:szCs w:val="22"/>
          <w:vertAlign w:val="baseline"/>
        </w:rPr>
        <w:t>Aplicar-se-á à presente licitação as sanções administrativas, criminais e demais regras previstas no Capítulo II, Seção III da Lei nº 13.303/2016 e arts. 89 a 99 da Lei 8.666/93, conforme preconiza o art. 41 da Lei 13.303/2016.</w:t>
      </w:r>
    </w:p>
    <w:p w:rsidR="00783E06" w:rsidRPr="00783E06"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As penalidades serão obrigatoriamente registradas no SICAF, e no caso de suspensão de licitar, o licitante deverá ser descredenciado por igual período, sem prejuízo das multas previstas neste Edital e das demais cominações legais.</w:t>
      </w:r>
    </w:p>
    <w:p w:rsidR="00E13F4A" w:rsidRDefault="00783E06" w:rsidP="00783E06">
      <w:pPr>
        <w:numPr>
          <w:ilvl w:val="1"/>
          <w:numId w:val="1"/>
        </w:numPr>
        <w:tabs>
          <w:tab w:val="left" w:pos="993"/>
        </w:tabs>
        <w:spacing w:after="120"/>
        <w:ind w:left="851" w:hanging="851"/>
        <w:jc w:val="both"/>
        <w:rPr>
          <w:rFonts w:ascii="Arial" w:hAnsi="Arial" w:cs="Arial"/>
          <w:sz w:val="22"/>
          <w:szCs w:val="22"/>
          <w:vertAlign w:val="baseline"/>
        </w:rPr>
      </w:pPr>
      <w:r w:rsidRPr="00783E06">
        <w:rPr>
          <w:rFonts w:ascii="Arial" w:hAnsi="Arial" w:cs="Arial"/>
          <w:sz w:val="22"/>
          <w:szCs w:val="22"/>
          <w:vertAlign w:val="baseline"/>
        </w:rPr>
        <w:t>Caberá recurso no prazo de cinco dias úteis contado a partir da data da intimação ou da lavratura da ata da aplicação das penas de advertência, multa, suspensão temporária de participação em licitação, impedimento de contratar com a administração pública e declaração de inidoneidade</w:t>
      </w:r>
      <w:r w:rsidR="006A5E53">
        <w:rPr>
          <w:rFonts w:ascii="Arial" w:hAnsi="Arial" w:cs="Arial"/>
          <w:sz w:val="22"/>
          <w:szCs w:val="22"/>
          <w:vertAlign w:val="baseline"/>
        </w:rPr>
        <w:t>.</w:t>
      </w:r>
    </w:p>
    <w:p w:rsidR="00F60553" w:rsidRPr="0035415D" w:rsidRDefault="00F60553" w:rsidP="0035415D">
      <w:pPr>
        <w:numPr>
          <w:ilvl w:val="0"/>
          <w:numId w:val="1"/>
        </w:numPr>
        <w:tabs>
          <w:tab w:val="left" w:pos="851"/>
        </w:tabs>
        <w:spacing w:before="360" w:after="120"/>
        <w:ind w:left="851" w:hanging="851"/>
        <w:jc w:val="both"/>
        <w:rPr>
          <w:rFonts w:ascii="Arial" w:hAnsi="Arial" w:cs="Arial"/>
          <w:b/>
          <w:bCs/>
          <w:sz w:val="22"/>
          <w:szCs w:val="22"/>
          <w:vertAlign w:val="baseline"/>
        </w:rPr>
      </w:pPr>
      <w:r w:rsidRPr="0035415D">
        <w:rPr>
          <w:rFonts w:ascii="Arial" w:hAnsi="Arial" w:cs="Arial"/>
          <w:b/>
          <w:sz w:val="22"/>
          <w:szCs w:val="22"/>
          <w:vertAlign w:val="baseline"/>
        </w:rPr>
        <w:t xml:space="preserve">GARANTIA </w:t>
      </w:r>
    </w:p>
    <w:p w:rsidR="00DC0CEE" w:rsidRPr="000C17B7" w:rsidRDefault="00DC0CEE" w:rsidP="0035415D">
      <w:pPr>
        <w:numPr>
          <w:ilvl w:val="1"/>
          <w:numId w:val="2"/>
        </w:numPr>
        <w:tabs>
          <w:tab w:val="left" w:pos="567"/>
          <w:tab w:val="left" w:pos="851"/>
        </w:tabs>
        <w:autoSpaceDE/>
        <w:autoSpaceDN/>
        <w:spacing w:before="120"/>
        <w:ind w:left="851" w:hanging="851"/>
        <w:jc w:val="both"/>
        <w:rPr>
          <w:rFonts w:ascii="Arial" w:hAnsi="Arial" w:cs="Arial"/>
          <w:b/>
          <w:sz w:val="22"/>
          <w:szCs w:val="22"/>
          <w:vertAlign w:val="baseline"/>
        </w:rPr>
      </w:pPr>
      <w:r w:rsidRPr="0035415D">
        <w:rPr>
          <w:rFonts w:ascii="Arial" w:hAnsi="Arial" w:cs="Arial"/>
          <w:sz w:val="22"/>
          <w:szCs w:val="22"/>
          <w:vertAlign w:val="baseline"/>
        </w:rPr>
        <w:t>Como garantia para a completa execução das obrigações contratuais e da liquidação das multas convencionais, fica estipulada uma "Garantia de Execução" no montante de 5% (cinco por cento) do valor do contrato, a ser previamente integralizada à assinatura do mesmo, em espécie, Seguro Garantia emitida por seguradora autorizada pela SUSEP ou Fiança Bancária, a critério da contratada</w:t>
      </w:r>
      <w:r w:rsidR="006E7F86">
        <w:rPr>
          <w:rFonts w:ascii="Arial" w:hAnsi="Arial" w:cs="Arial"/>
          <w:sz w:val="22"/>
          <w:szCs w:val="22"/>
          <w:vertAlign w:val="baseline"/>
        </w:rPr>
        <w:t>.</w:t>
      </w:r>
      <w:bookmarkStart w:id="0" w:name="_GoBack"/>
      <w:bookmarkEnd w:id="0"/>
    </w:p>
    <w:p w:rsidR="00DC0CEE" w:rsidRPr="0035415D" w:rsidRDefault="00DC0CEE" w:rsidP="0035415D">
      <w:pPr>
        <w:numPr>
          <w:ilvl w:val="2"/>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 garantia a que se refere o subitem acima deverá ser entregue na Unidade Financeira da Codevasf, até a data da assinatura do contrato.</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 garantia na forma de Carta de Fiança Bancária ou seguro garantia deverão estar em vigor e cobertura até o final do prazo previsto para assinatura do Termo de Encerramento Definitivo do Contrato.</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Após a assinatura do Termo de Encerramento Físico do contrato será devolvida a “Garantia de Execução”, uma vez verificada a perfeita execução do objeto contratual.</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lastRenderedPageBreak/>
        <w:t>A garantia em espécie deverá ser depositada em instituição financeira oficial, credenciada pela Codevasf, em conta remunerada que poderá ser movimentada somente por ordem da Codevasf.</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 não integralização da garantia representa inadimplência contratual, passível de aplicação de multas e de rescisão, na forma prevista nas cláusulas contratuais.</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Por ocasião de eventuais aditamentos contratuais que promovam acréscimos ao valor contratado ou prorrogações de prazo contratual, a garantia prestada deverá ser reforçada e/ou renovada, de forma a manter a observância do disposto no caput desta cláusula, em compatibilidade com os novos valores e prazos pactuados.</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Não haverá qualquer restituição de garantia em caso de dissolução contratual, na forma do disposto na cláusula de rescisão, hipótese em que a garantia reverterá e será apropriada pela Codevasf.</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 Contratada deverá manter atualizada a garantia contratual até 90(noventa) dias após o recebimento provisório do objeto contratado.</w:t>
      </w:r>
    </w:p>
    <w:p w:rsidR="00DC0CEE" w:rsidRPr="0035415D" w:rsidRDefault="00DC0CEE" w:rsidP="0035415D">
      <w:pPr>
        <w:numPr>
          <w:ilvl w:val="1"/>
          <w:numId w:val="2"/>
        </w:numPr>
        <w:tabs>
          <w:tab w:val="left" w:pos="567"/>
          <w:tab w:val="left" w:pos="851"/>
        </w:tabs>
        <w:autoSpaceDE/>
        <w:autoSpaceDN/>
        <w:spacing w:before="120"/>
        <w:ind w:left="851" w:hanging="851"/>
        <w:jc w:val="both"/>
        <w:rPr>
          <w:rFonts w:ascii="Arial" w:hAnsi="Arial" w:cs="Arial"/>
          <w:sz w:val="22"/>
          <w:szCs w:val="22"/>
          <w:vertAlign w:val="baseline"/>
        </w:rPr>
      </w:pPr>
      <w:r w:rsidRPr="0035415D">
        <w:rPr>
          <w:rFonts w:ascii="Arial" w:hAnsi="Arial" w:cs="Arial"/>
          <w:sz w:val="22"/>
          <w:szCs w:val="22"/>
          <w:vertAlign w:val="baseline"/>
        </w:rPr>
        <w:t>A garantia, qualquer que seja a modalidade escolhida, assegurará o pagamento de:</w:t>
      </w:r>
    </w:p>
    <w:p w:rsidR="00DC0CEE" w:rsidRPr="0035415D" w:rsidRDefault="00DC0CEE" w:rsidP="0035415D">
      <w:pPr>
        <w:numPr>
          <w:ilvl w:val="1"/>
          <w:numId w:val="30"/>
        </w:numPr>
        <w:tabs>
          <w:tab w:val="left" w:pos="1134"/>
        </w:tabs>
        <w:autoSpaceDE/>
        <w:autoSpaceDN/>
        <w:spacing w:before="120"/>
        <w:ind w:left="1134" w:hanging="283"/>
        <w:jc w:val="both"/>
        <w:rPr>
          <w:rFonts w:ascii="Arial" w:hAnsi="Arial" w:cs="Arial"/>
          <w:sz w:val="22"/>
          <w:szCs w:val="22"/>
          <w:vertAlign w:val="baseline"/>
        </w:rPr>
      </w:pPr>
      <w:r w:rsidRPr="0035415D">
        <w:rPr>
          <w:rFonts w:ascii="Arial" w:hAnsi="Arial" w:cs="Arial"/>
          <w:sz w:val="22"/>
          <w:szCs w:val="22"/>
          <w:vertAlign w:val="baseline"/>
        </w:rPr>
        <w:t>Prejuízos advindos do não cumprimento do objeto do contrato;</w:t>
      </w:r>
    </w:p>
    <w:p w:rsidR="00DC0CEE" w:rsidRPr="0035415D" w:rsidRDefault="00DC0CEE" w:rsidP="0035415D">
      <w:pPr>
        <w:numPr>
          <w:ilvl w:val="1"/>
          <w:numId w:val="30"/>
        </w:numPr>
        <w:tabs>
          <w:tab w:val="left" w:pos="1134"/>
        </w:tabs>
        <w:autoSpaceDE/>
        <w:autoSpaceDN/>
        <w:spacing w:before="120"/>
        <w:ind w:left="1134" w:hanging="283"/>
        <w:jc w:val="both"/>
        <w:rPr>
          <w:rFonts w:ascii="Arial" w:hAnsi="Arial" w:cs="Arial"/>
          <w:sz w:val="22"/>
          <w:szCs w:val="22"/>
          <w:vertAlign w:val="baseline"/>
        </w:rPr>
      </w:pPr>
      <w:r w:rsidRPr="0035415D">
        <w:rPr>
          <w:rFonts w:ascii="Arial" w:hAnsi="Arial" w:cs="Arial"/>
          <w:sz w:val="22"/>
          <w:szCs w:val="22"/>
          <w:vertAlign w:val="baseline"/>
        </w:rPr>
        <w:t>Prejuízos diretos causados à Administração decorrentes de culpa ou dolo durante a execução do contrato;</w:t>
      </w:r>
    </w:p>
    <w:p w:rsidR="00DC0CEE" w:rsidRPr="0035415D" w:rsidRDefault="00DC0CEE" w:rsidP="0035415D">
      <w:pPr>
        <w:numPr>
          <w:ilvl w:val="1"/>
          <w:numId w:val="30"/>
        </w:numPr>
        <w:tabs>
          <w:tab w:val="left" w:pos="1134"/>
        </w:tabs>
        <w:autoSpaceDE/>
        <w:autoSpaceDN/>
        <w:spacing w:before="120"/>
        <w:ind w:left="1134" w:hanging="283"/>
        <w:jc w:val="both"/>
        <w:rPr>
          <w:rFonts w:ascii="Arial" w:hAnsi="Arial" w:cs="Arial"/>
          <w:sz w:val="22"/>
          <w:szCs w:val="22"/>
          <w:vertAlign w:val="baseline"/>
        </w:rPr>
      </w:pPr>
      <w:r w:rsidRPr="0035415D">
        <w:rPr>
          <w:rFonts w:ascii="Arial" w:hAnsi="Arial" w:cs="Arial"/>
          <w:sz w:val="22"/>
          <w:szCs w:val="22"/>
          <w:vertAlign w:val="baseline"/>
        </w:rPr>
        <w:t>Multas moratórias e punitivas aplicadas pela Administração à contratada; e</w:t>
      </w:r>
    </w:p>
    <w:p w:rsidR="00F60553" w:rsidRPr="0035415D" w:rsidRDefault="00DC0CEE" w:rsidP="0035415D">
      <w:pPr>
        <w:numPr>
          <w:ilvl w:val="1"/>
          <w:numId w:val="30"/>
        </w:numPr>
        <w:tabs>
          <w:tab w:val="left" w:pos="1134"/>
        </w:tabs>
        <w:autoSpaceDE/>
        <w:autoSpaceDN/>
        <w:spacing w:before="120"/>
        <w:ind w:left="1134" w:hanging="283"/>
        <w:jc w:val="both"/>
        <w:rPr>
          <w:rFonts w:ascii="Arial" w:hAnsi="Arial" w:cs="Arial"/>
          <w:b/>
          <w:sz w:val="22"/>
          <w:szCs w:val="22"/>
          <w:vertAlign w:val="baseline"/>
        </w:rPr>
      </w:pPr>
      <w:r w:rsidRPr="0035415D">
        <w:rPr>
          <w:rFonts w:ascii="Arial" w:hAnsi="Arial" w:cs="Arial"/>
          <w:sz w:val="22"/>
          <w:szCs w:val="22"/>
          <w:vertAlign w:val="baseline"/>
        </w:rPr>
        <w:t>Obrigações trabalhistas e previdenciárias de qualquer natureza, não adimplidas pela contratada, quando couber</w:t>
      </w:r>
      <w:r w:rsidR="00F60553" w:rsidRPr="0035415D">
        <w:rPr>
          <w:rFonts w:ascii="Arial" w:hAnsi="Arial" w:cs="Arial"/>
          <w:b/>
          <w:sz w:val="22"/>
          <w:szCs w:val="22"/>
          <w:vertAlign w:val="baseline"/>
        </w:rPr>
        <w:t>;</w:t>
      </w:r>
    </w:p>
    <w:p w:rsidR="00F60553" w:rsidRPr="00EC6B0B" w:rsidRDefault="00F60553" w:rsidP="00F60553">
      <w:pPr>
        <w:tabs>
          <w:tab w:val="left" w:pos="567"/>
        </w:tabs>
        <w:autoSpaceDE/>
        <w:autoSpaceDN/>
        <w:spacing w:before="120"/>
        <w:ind w:left="851"/>
        <w:jc w:val="both"/>
        <w:rPr>
          <w:rFonts w:ascii="Arial" w:hAnsi="Arial" w:cs="Arial"/>
          <w:b/>
          <w:sz w:val="22"/>
          <w:szCs w:val="22"/>
          <w:vertAlign w:val="baseline"/>
        </w:rPr>
      </w:pPr>
    </w:p>
    <w:p w:rsidR="008B594D" w:rsidRPr="00FF7879" w:rsidRDefault="008B594D" w:rsidP="00636026">
      <w:pPr>
        <w:numPr>
          <w:ilvl w:val="0"/>
          <w:numId w:val="1"/>
        </w:numPr>
        <w:tabs>
          <w:tab w:val="left" w:pos="851"/>
        </w:tabs>
        <w:spacing w:before="120"/>
        <w:ind w:left="851" w:hanging="851"/>
        <w:jc w:val="both"/>
        <w:rPr>
          <w:rFonts w:ascii="Arial" w:hAnsi="Arial" w:cs="Arial"/>
          <w:b/>
          <w:bCs/>
          <w:sz w:val="22"/>
          <w:szCs w:val="22"/>
          <w:vertAlign w:val="baseline"/>
        </w:rPr>
      </w:pPr>
      <w:r w:rsidRPr="00FF7879">
        <w:rPr>
          <w:rFonts w:ascii="Arial" w:hAnsi="Arial" w:cs="Arial"/>
          <w:b/>
          <w:bCs/>
          <w:sz w:val="22"/>
          <w:szCs w:val="22"/>
          <w:vertAlign w:val="baseline"/>
        </w:rPr>
        <w:t>CÓDIGO DE CONDUTA ÉTICA E INTEGRIDADE DA CODEVASF</w:t>
      </w:r>
    </w:p>
    <w:p w:rsidR="008B594D" w:rsidRPr="00FF7879"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xml:space="preserve"> deverá apresentar quando da assinatura do contrato o Termo de Observância ao Código de Conduta Ética e Integridade da Codevasf, devidamente assinado, conforme modelo constante do Anexo </w:t>
      </w:r>
      <w:r w:rsidR="00572291">
        <w:rPr>
          <w:rFonts w:ascii="Arial" w:hAnsi="Arial" w:cs="Arial"/>
          <w:bCs/>
          <w:sz w:val="22"/>
          <w:szCs w:val="22"/>
          <w:vertAlign w:val="baseline"/>
        </w:rPr>
        <w:t xml:space="preserve">III </w:t>
      </w:r>
      <w:r w:rsidRPr="00FF7879">
        <w:rPr>
          <w:rFonts w:ascii="Arial" w:hAnsi="Arial" w:cs="Arial"/>
          <w:bCs/>
          <w:sz w:val="22"/>
          <w:szCs w:val="22"/>
          <w:vertAlign w:val="baseline"/>
        </w:rPr>
        <w:t>deste Edital, sendo condição essencial para a referida assinatura.</w:t>
      </w:r>
    </w:p>
    <w:p w:rsidR="008B594D" w:rsidRPr="00FF7879" w:rsidRDefault="008B594D" w:rsidP="008B594D">
      <w:pPr>
        <w:numPr>
          <w:ilvl w:val="1"/>
          <w:numId w:val="1"/>
        </w:numPr>
        <w:tabs>
          <w:tab w:val="left" w:pos="851"/>
        </w:tabs>
        <w:spacing w:before="120"/>
        <w:ind w:left="851" w:hanging="851"/>
        <w:jc w:val="both"/>
        <w:rPr>
          <w:rFonts w:ascii="Arial" w:hAnsi="Arial" w:cs="Arial"/>
          <w:bCs/>
          <w:sz w:val="22"/>
          <w:szCs w:val="22"/>
          <w:vertAlign w:val="baseline"/>
        </w:rPr>
      </w:pPr>
      <w:r w:rsidRPr="00FF7879">
        <w:rPr>
          <w:rFonts w:ascii="Arial" w:hAnsi="Arial" w:cs="Arial"/>
          <w:bCs/>
          <w:sz w:val="22"/>
          <w:szCs w:val="22"/>
          <w:vertAlign w:val="baseline"/>
        </w:rPr>
        <w:t xml:space="preserve">O descumprimento do Código de Conduta Ética e Integridade da Codevasf, constante do Anexo </w:t>
      </w:r>
      <w:r w:rsidR="00572291">
        <w:rPr>
          <w:rFonts w:ascii="Arial" w:hAnsi="Arial" w:cs="Arial"/>
          <w:bCs/>
          <w:sz w:val="22"/>
          <w:szCs w:val="22"/>
          <w:vertAlign w:val="baseline"/>
        </w:rPr>
        <w:t>I</w:t>
      </w:r>
      <w:r w:rsidRPr="00FF7879">
        <w:rPr>
          <w:rFonts w:ascii="Arial" w:hAnsi="Arial" w:cs="Arial"/>
          <w:bCs/>
          <w:sz w:val="22"/>
          <w:szCs w:val="22"/>
          <w:vertAlign w:val="baseline"/>
        </w:rPr>
        <w:t xml:space="preserve">V deste Edital, por empregado da empresa </w:t>
      </w:r>
      <w:r w:rsidR="00AE38F9" w:rsidRPr="00FF7879">
        <w:rPr>
          <w:rFonts w:ascii="Arial" w:hAnsi="Arial" w:cs="Arial"/>
          <w:bCs/>
          <w:sz w:val="22"/>
          <w:szCs w:val="22"/>
          <w:vertAlign w:val="baseline"/>
        </w:rPr>
        <w:t>Licitante</w:t>
      </w:r>
      <w:r w:rsidRPr="00FF7879">
        <w:rPr>
          <w:rFonts w:ascii="Arial" w:hAnsi="Arial" w:cs="Arial"/>
          <w:bCs/>
          <w:sz w:val="22"/>
          <w:szCs w:val="22"/>
          <w:vertAlign w:val="baseline"/>
        </w:rPr>
        <w:t>, deverá ser comunicado formalmente ao representante legal da referida empresa.</w:t>
      </w:r>
    </w:p>
    <w:p w:rsidR="006F2E10" w:rsidRPr="00DA51B3" w:rsidRDefault="006F2E10" w:rsidP="00EC6B0B">
      <w:pPr>
        <w:numPr>
          <w:ilvl w:val="0"/>
          <w:numId w:val="1"/>
        </w:numPr>
        <w:tabs>
          <w:tab w:val="left" w:pos="851"/>
        </w:tabs>
        <w:spacing w:before="360"/>
        <w:ind w:left="851" w:hanging="851"/>
        <w:jc w:val="both"/>
        <w:rPr>
          <w:rFonts w:ascii="Arial" w:hAnsi="Arial" w:cs="Arial"/>
          <w:b/>
          <w:bCs/>
          <w:sz w:val="22"/>
          <w:szCs w:val="22"/>
          <w:vertAlign w:val="baseline"/>
        </w:rPr>
      </w:pPr>
      <w:r w:rsidRPr="00DA51B3">
        <w:rPr>
          <w:rFonts w:ascii="Arial" w:hAnsi="Arial" w:cs="Arial"/>
          <w:b/>
          <w:sz w:val="22"/>
          <w:szCs w:val="22"/>
          <w:vertAlign w:val="baseline"/>
        </w:rPr>
        <w:t>CRITÉRIOS DE SUSTENTABILIDADE</w:t>
      </w:r>
    </w:p>
    <w:p w:rsidR="005F01D0" w:rsidRPr="001E517D" w:rsidRDefault="005F01D0" w:rsidP="00715844">
      <w:pPr>
        <w:numPr>
          <w:ilvl w:val="1"/>
          <w:numId w:val="2"/>
        </w:numPr>
        <w:tabs>
          <w:tab w:val="left" w:pos="851"/>
        </w:tabs>
        <w:spacing w:before="120"/>
        <w:ind w:left="851" w:hanging="851"/>
        <w:jc w:val="both"/>
        <w:rPr>
          <w:rFonts w:ascii="Arial" w:hAnsi="Arial" w:cs="Arial"/>
          <w:color w:val="FF0000"/>
          <w:sz w:val="22"/>
          <w:szCs w:val="22"/>
          <w:vertAlign w:val="baseline"/>
        </w:rPr>
      </w:pPr>
      <w:r w:rsidRPr="001E517D">
        <w:rPr>
          <w:rFonts w:ascii="Arial" w:hAnsi="Arial" w:cs="Arial"/>
          <w:sz w:val="22"/>
          <w:szCs w:val="22"/>
          <w:vertAlign w:val="baseline"/>
        </w:rPr>
        <w:t>O licitante vencedor deverá observar os seguintes critérios de sustentabilidade ambiental, no que couber, conforme a instrução normativa SLTI/MP nº 01/2010</w:t>
      </w:r>
      <w:r w:rsidR="001E517D" w:rsidRPr="001E517D">
        <w:rPr>
          <w:rFonts w:ascii="Arial" w:hAnsi="Arial" w:cs="Arial"/>
          <w:sz w:val="22"/>
          <w:szCs w:val="22"/>
          <w:vertAlign w:val="baseline"/>
        </w:rPr>
        <w:t xml:space="preserve">, </w:t>
      </w:r>
      <w:r w:rsidR="001E517D" w:rsidRPr="001E517D">
        <w:rPr>
          <w:rFonts w:ascii="Arial" w:hAnsi="Arial" w:cs="Arial"/>
          <w:b/>
          <w:sz w:val="22"/>
          <w:szCs w:val="22"/>
          <w:vertAlign w:val="baseline"/>
        </w:rPr>
        <w:t>conforme</w:t>
      </w:r>
      <w:r w:rsidRPr="001E517D">
        <w:rPr>
          <w:rFonts w:ascii="Arial" w:hAnsi="Arial" w:cs="Arial"/>
          <w:b/>
          <w:sz w:val="22"/>
          <w:szCs w:val="22"/>
          <w:vertAlign w:val="baseline"/>
        </w:rPr>
        <w:t xml:space="preserve"> item 1</w:t>
      </w:r>
      <w:r w:rsidR="000C17B7">
        <w:rPr>
          <w:rFonts w:ascii="Arial" w:hAnsi="Arial" w:cs="Arial"/>
          <w:b/>
          <w:sz w:val="22"/>
          <w:szCs w:val="22"/>
          <w:vertAlign w:val="baseline"/>
        </w:rPr>
        <w:t>4</w:t>
      </w:r>
      <w:r w:rsidRPr="001E517D">
        <w:rPr>
          <w:rFonts w:ascii="Arial" w:hAnsi="Arial" w:cs="Arial"/>
          <w:b/>
          <w:sz w:val="22"/>
          <w:szCs w:val="22"/>
          <w:vertAlign w:val="baseline"/>
        </w:rPr>
        <w:t xml:space="preserve"> dos Termos de Referência em anexo</w:t>
      </w:r>
      <w:r w:rsidRPr="001E517D">
        <w:rPr>
          <w:rFonts w:ascii="Arial" w:hAnsi="Arial" w:cs="Arial"/>
          <w:color w:val="FF0000"/>
          <w:sz w:val="22"/>
          <w:szCs w:val="22"/>
          <w:vertAlign w:val="baseline"/>
        </w:rPr>
        <w:t>.</w:t>
      </w:r>
    </w:p>
    <w:p w:rsidR="005254EA" w:rsidRPr="000604AE" w:rsidRDefault="005254EA" w:rsidP="00636026">
      <w:pPr>
        <w:tabs>
          <w:tab w:val="left" w:pos="851"/>
          <w:tab w:val="left" w:pos="1701"/>
        </w:tabs>
        <w:spacing w:before="120"/>
        <w:ind w:left="851" w:hanging="851"/>
        <w:jc w:val="both"/>
        <w:rPr>
          <w:rFonts w:ascii="Arial" w:hAnsi="Arial" w:cs="Arial"/>
          <w:sz w:val="22"/>
          <w:szCs w:val="22"/>
          <w:vertAlign w:val="baseline"/>
        </w:rPr>
      </w:pPr>
    </w:p>
    <w:p w:rsidR="006E5862" w:rsidRDefault="0004299C" w:rsidP="006E5862">
      <w:pPr>
        <w:numPr>
          <w:ilvl w:val="0"/>
          <w:numId w:val="1"/>
        </w:numPr>
        <w:tabs>
          <w:tab w:val="left" w:pos="851"/>
        </w:tabs>
        <w:ind w:left="851" w:hanging="851"/>
        <w:jc w:val="both"/>
        <w:rPr>
          <w:rFonts w:ascii="Arial" w:hAnsi="Arial" w:cs="Arial"/>
          <w:b/>
          <w:bCs/>
          <w:sz w:val="22"/>
          <w:szCs w:val="22"/>
          <w:vertAlign w:val="baseline"/>
        </w:rPr>
      </w:pPr>
      <w:r w:rsidRPr="00591EB0">
        <w:rPr>
          <w:rFonts w:ascii="Arial" w:hAnsi="Arial" w:cs="Arial"/>
          <w:b/>
          <w:bCs/>
          <w:sz w:val="22"/>
          <w:szCs w:val="22"/>
          <w:vertAlign w:val="baseline"/>
        </w:rPr>
        <w:t>DISPOSIÇÕES GERAIS</w:t>
      </w:r>
    </w:p>
    <w:p w:rsidR="00A40225" w:rsidRPr="00620142" w:rsidRDefault="00A40225"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620142">
        <w:rPr>
          <w:rFonts w:ascii="Arial" w:hAnsi="Arial" w:cs="Arial"/>
          <w:sz w:val="22"/>
          <w:szCs w:val="22"/>
          <w:vertAlign w:val="baseline"/>
        </w:rPr>
        <w:t>As licitantes poderão receber notificações deste Edital e seus Anexos, passando tais notificações a integrar os referidos documentos.</w:t>
      </w:r>
    </w:p>
    <w:p w:rsidR="0089457A" w:rsidRPr="001E517D" w:rsidRDefault="0089457A" w:rsidP="0089457A">
      <w:pPr>
        <w:numPr>
          <w:ilvl w:val="1"/>
          <w:numId w:val="2"/>
        </w:numPr>
        <w:tabs>
          <w:tab w:val="left" w:pos="567"/>
          <w:tab w:val="left" w:pos="851"/>
        </w:tabs>
        <w:spacing w:before="120"/>
        <w:ind w:left="851" w:hanging="851"/>
        <w:jc w:val="both"/>
        <w:rPr>
          <w:rFonts w:ascii="Arial" w:hAnsi="Arial" w:cs="Arial"/>
          <w:b/>
          <w:sz w:val="22"/>
          <w:szCs w:val="22"/>
          <w:vertAlign w:val="baseline"/>
        </w:rPr>
      </w:pPr>
      <w:r w:rsidRPr="001E517D">
        <w:rPr>
          <w:rFonts w:ascii="Arial" w:hAnsi="Arial" w:cs="Arial"/>
          <w:b/>
          <w:sz w:val="22"/>
          <w:szCs w:val="22"/>
          <w:vertAlign w:val="baseline"/>
        </w:rPr>
        <w:t>OBRIGAÇÕES DA CONTRATADA E DA CODEVASF</w:t>
      </w:r>
      <w:r w:rsidR="00543A65">
        <w:rPr>
          <w:rFonts w:ascii="Arial" w:hAnsi="Arial" w:cs="Arial"/>
          <w:b/>
          <w:sz w:val="22"/>
          <w:szCs w:val="22"/>
          <w:vertAlign w:val="baseline"/>
        </w:rPr>
        <w:t xml:space="preserve"> </w:t>
      </w:r>
      <w:r w:rsidRPr="001E517D">
        <w:rPr>
          <w:rFonts w:ascii="Arial" w:hAnsi="Arial" w:cs="Arial"/>
          <w:b/>
          <w:sz w:val="22"/>
          <w:szCs w:val="22"/>
          <w:vertAlign w:val="baseline"/>
        </w:rPr>
        <w:t>conforme</w:t>
      </w:r>
      <w:r w:rsidR="00543A65">
        <w:rPr>
          <w:rFonts w:ascii="Arial" w:hAnsi="Arial" w:cs="Arial"/>
          <w:b/>
          <w:sz w:val="22"/>
          <w:szCs w:val="22"/>
          <w:vertAlign w:val="baseline"/>
        </w:rPr>
        <w:t xml:space="preserve"> </w:t>
      </w:r>
      <w:r w:rsidRPr="001E517D">
        <w:rPr>
          <w:rFonts w:ascii="Arial" w:hAnsi="Arial" w:cs="Arial"/>
          <w:b/>
          <w:sz w:val="22"/>
          <w:szCs w:val="22"/>
          <w:vertAlign w:val="baseline"/>
        </w:rPr>
        <w:t>itens 1</w:t>
      </w:r>
      <w:r w:rsidR="000C17B7">
        <w:rPr>
          <w:rFonts w:ascii="Arial" w:hAnsi="Arial" w:cs="Arial"/>
          <w:b/>
          <w:sz w:val="22"/>
          <w:szCs w:val="22"/>
          <w:vertAlign w:val="baseline"/>
        </w:rPr>
        <w:t>5</w:t>
      </w:r>
      <w:r w:rsidRPr="001E517D">
        <w:rPr>
          <w:rFonts w:ascii="Arial" w:hAnsi="Arial" w:cs="Arial"/>
          <w:b/>
          <w:sz w:val="22"/>
          <w:szCs w:val="22"/>
          <w:vertAlign w:val="baseline"/>
        </w:rPr>
        <w:t xml:space="preserve"> e 1</w:t>
      </w:r>
      <w:r w:rsidR="000C17B7">
        <w:rPr>
          <w:rFonts w:ascii="Arial" w:hAnsi="Arial" w:cs="Arial"/>
          <w:b/>
          <w:sz w:val="22"/>
          <w:szCs w:val="22"/>
          <w:vertAlign w:val="baseline"/>
        </w:rPr>
        <w:t>6</w:t>
      </w:r>
      <w:r w:rsidRPr="001E517D">
        <w:rPr>
          <w:rFonts w:ascii="Arial" w:hAnsi="Arial" w:cs="Arial"/>
          <w:b/>
          <w:sz w:val="22"/>
          <w:szCs w:val="22"/>
          <w:vertAlign w:val="baseline"/>
        </w:rPr>
        <w:t xml:space="preserve"> dos Termos de Referência, em anexo.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Os </w:t>
      </w:r>
      <w:r w:rsidR="00737210">
        <w:rPr>
          <w:rFonts w:ascii="Arial" w:hAnsi="Arial" w:cs="Arial"/>
          <w:sz w:val="22"/>
          <w:szCs w:val="22"/>
          <w:vertAlign w:val="baseline"/>
        </w:rPr>
        <w:t>Fornecimentos</w:t>
      </w:r>
      <w:r w:rsidRPr="009B2FC3">
        <w:rPr>
          <w:rFonts w:ascii="Arial" w:hAnsi="Arial" w:cs="Arial"/>
          <w:sz w:val="22"/>
          <w:szCs w:val="22"/>
          <w:vertAlign w:val="baseline"/>
        </w:rPr>
        <w:t xml:space="preserve"> serão realizados em conformidade às cláusulas contratuais, resultantes do Termo de Referência, Especificações Técnicas e anexos, que juntadas à proposta da CONTRATADA, farão parte integrante do CONTRATO.</w:t>
      </w:r>
    </w:p>
    <w:p w:rsidR="00FA2BA8" w:rsidRDefault="00FA2BA8" w:rsidP="00FA2BA8">
      <w:pPr>
        <w:numPr>
          <w:ilvl w:val="1"/>
          <w:numId w:val="2"/>
        </w:numPr>
        <w:tabs>
          <w:tab w:val="left" w:pos="567"/>
          <w:tab w:val="left" w:pos="851"/>
        </w:tabs>
        <w:spacing w:before="120"/>
        <w:ind w:left="851" w:hanging="851"/>
        <w:jc w:val="both"/>
        <w:rPr>
          <w:rFonts w:ascii="Arial" w:hAnsi="Arial" w:cs="Arial"/>
          <w:sz w:val="22"/>
          <w:szCs w:val="22"/>
          <w:vertAlign w:val="baseline"/>
        </w:rPr>
      </w:pPr>
      <w:r w:rsidRPr="00FA2BA8">
        <w:rPr>
          <w:rFonts w:ascii="Arial" w:hAnsi="Arial" w:cs="Arial"/>
          <w:sz w:val="22"/>
          <w:szCs w:val="22"/>
          <w:vertAlign w:val="baseline"/>
        </w:rPr>
        <w:lastRenderedPageBreak/>
        <w:t>A diferença percentual entre o valor global do contrato e o obtido a partir dos custos unitários do orçamento estimado pela administração pública não poderá ser reduzida, em favor do contratado, em decorrência de aditamentos contratuais que modifiquem a composição orçamentária</w:t>
      </w:r>
      <w:r>
        <w:rPr>
          <w:rFonts w:ascii="Arial" w:hAnsi="Arial" w:cs="Arial"/>
          <w:sz w:val="22"/>
          <w:szCs w:val="22"/>
          <w:vertAlign w:val="baseline"/>
        </w:rPr>
        <w:t>.</w:t>
      </w:r>
    </w:p>
    <w:p w:rsidR="00FA2BA8" w:rsidRDefault="00FA2BA8" w:rsidP="00FA2BA8">
      <w:pPr>
        <w:numPr>
          <w:ilvl w:val="1"/>
          <w:numId w:val="2"/>
        </w:numPr>
        <w:tabs>
          <w:tab w:val="left" w:pos="567"/>
          <w:tab w:val="left" w:pos="851"/>
        </w:tabs>
        <w:spacing w:before="120"/>
        <w:ind w:left="851" w:hanging="851"/>
        <w:jc w:val="both"/>
        <w:rPr>
          <w:rFonts w:ascii="Arial" w:hAnsi="Arial" w:cs="Arial"/>
          <w:sz w:val="22"/>
          <w:szCs w:val="22"/>
          <w:vertAlign w:val="baseline"/>
        </w:rPr>
      </w:pPr>
      <w:r w:rsidRPr="00FA2BA8">
        <w:rPr>
          <w:rFonts w:ascii="Arial" w:hAnsi="Arial" w:cs="Arial"/>
          <w:sz w:val="22"/>
          <w:szCs w:val="22"/>
          <w:vertAlign w:val="baseline"/>
        </w:rPr>
        <w:t>A CONTRATADA não poderá invocar alterações de cláusulas contratuais por desconhecimento de dificuldades inerentes à execução do objeto deste Edital</w:t>
      </w:r>
      <w:r>
        <w:rPr>
          <w:rFonts w:ascii="Arial" w:hAnsi="Arial" w:cs="Arial"/>
          <w:sz w:val="22"/>
          <w:szCs w:val="22"/>
          <w:vertAlign w:val="baseline"/>
        </w:rPr>
        <w:t>.</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A Licitante é responsável pela fidelidade e legitimidade das informações prestadas e dos documentos apresentados em qualquer fase da licitação. A falsidade de qualquer documento apresentado ou a inverdade das informações nele contidas implicará a imediata desclassificação da Licitante que o tiver apresentado, ou, caso tenha sido a adjudicatária, a rescisão do instrumento contratual, sem prejuízos das demais sanções cabíveis.</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Fica garantido à Codevasf, desde que justificado, o direito de, a qualquer tempo, desistir da celebração do contrato, ou optar pela revogação da licitação.</w:t>
      </w:r>
    </w:p>
    <w:p w:rsidR="009B2FC3" w:rsidRPr="009B2FC3" w:rsidRDefault="00FA2BA8" w:rsidP="00FA2BA8">
      <w:pPr>
        <w:numPr>
          <w:ilvl w:val="1"/>
          <w:numId w:val="2"/>
        </w:numPr>
        <w:tabs>
          <w:tab w:val="left" w:pos="567"/>
          <w:tab w:val="left" w:pos="851"/>
        </w:tabs>
        <w:spacing w:before="120"/>
        <w:ind w:left="851" w:hanging="851"/>
        <w:jc w:val="both"/>
        <w:rPr>
          <w:rFonts w:ascii="Arial" w:hAnsi="Arial" w:cs="Arial"/>
          <w:sz w:val="22"/>
          <w:szCs w:val="22"/>
          <w:vertAlign w:val="baseline"/>
        </w:rPr>
      </w:pPr>
      <w:r w:rsidRPr="00FA2BA8">
        <w:rPr>
          <w:rFonts w:ascii="Arial" w:hAnsi="Arial" w:cs="Arial"/>
          <w:sz w:val="22"/>
          <w:szCs w:val="22"/>
          <w:vertAlign w:val="baseline"/>
        </w:rPr>
        <w:t>A autoridade competente para homologar o procedimento licitatório de que trata este Edital poderá revogá-lo somente em razão do interesse público, por motivo de fato superveniente devidamente comprovado, pertinente e suficiente para justificar a revogação, e deverá anulá-lo por ilegalidade, de ofício ou por provocação de qualquer pessoa, por meio de ato escrito e fundamentado, nos termos do art. 50 do Decreto 10.024/2019</w:t>
      </w:r>
      <w:r w:rsidR="009B2FC3" w:rsidRPr="009B2FC3">
        <w:rPr>
          <w:rFonts w:ascii="Arial" w:hAnsi="Arial" w:cs="Arial"/>
          <w:sz w:val="22"/>
          <w:szCs w:val="22"/>
          <w:vertAlign w:val="baseline"/>
        </w:rPr>
        <w:t>.</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O Edital e seus elementos constitutivos são de propriedade da Codevasf. Os referidos documentos não poderão ser adulterados, devendo ser utilizados única e exclusivamente para fins de elaboração das propostas, assegurados os direitos autorais. A utilização dos referidos documentos por terceiros só se realizará no caso em que venha a ser expressamente autorizado pela Codevasf.</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Responsabiliza-se a licitante vencedora por quaisquer ônus decorrentes de danos que vier causar à Codevasf e a terceiros, em decorrência da execução do contrato.</w:t>
      </w:r>
    </w:p>
    <w:p w:rsidR="009B2FC3" w:rsidRPr="009B2FC3"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Na contagem dos prazos estabelecidos neste Edital e seus Anexos, excluir-se-á o dia do início e incluir-se-á o do vencimento. Só se iniciam e vencem os prazos em dias de expediente na Codevasf.</w:t>
      </w:r>
    </w:p>
    <w:p w:rsidR="00535DCF" w:rsidRPr="00416194" w:rsidRDefault="009B2FC3" w:rsidP="009B2FC3">
      <w:pPr>
        <w:numPr>
          <w:ilvl w:val="1"/>
          <w:numId w:val="2"/>
        </w:numPr>
        <w:tabs>
          <w:tab w:val="left" w:pos="567"/>
          <w:tab w:val="left" w:pos="851"/>
        </w:tabs>
        <w:spacing w:before="120"/>
        <w:ind w:left="851" w:hanging="851"/>
        <w:jc w:val="both"/>
        <w:rPr>
          <w:rFonts w:ascii="Arial" w:hAnsi="Arial" w:cs="Arial"/>
          <w:sz w:val="22"/>
          <w:szCs w:val="22"/>
          <w:vertAlign w:val="baseline"/>
        </w:rPr>
      </w:pPr>
      <w:r w:rsidRPr="009B2FC3">
        <w:rPr>
          <w:rFonts w:ascii="Arial" w:hAnsi="Arial" w:cs="Arial"/>
          <w:sz w:val="22"/>
          <w:szCs w:val="22"/>
          <w:vertAlign w:val="baseline"/>
        </w:rPr>
        <w:t xml:space="preserve">Para efeito da contagem dos prazos, o expediente na CODEVASF é das de 8 (oito) às 12 (doze) horas e das 13h30 (treze e trinta) às 17h30 (dezessete e trinta) horas, de segunda a sexta-feira, sendo considerado intempestivo o recurso ou representação quando não recebido pelo Pregoeiro, via sistema do </w:t>
      </w:r>
      <w:r w:rsidRPr="00FA2BA8">
        <w:rPr>
          <w:rFonts w:ascii="Arial" w:hAnsi="Arial" w:cs="Arial"/>
          <w:sz w:val="22"/>
          <w:szCs w:val="22"/>
          <w:u w:val="single"/>
          <w:vertAlign w:val="baseline"/>
        </w:rPr>
        <w:t>www.comprasgovernamentais.gov.br</w:t>
      </w:r>
      <w:r w:rsidRPr="009B2FC3">
        <w:rPr>
          <w:rFonts w:ascii="Arial" w:hAnsi="Arial" w:cs="Arial"/>
          <w:sz w:val="22"/>
          <w:szCs w:val="22"/>
          <w:vertAlign w:val="baseline"/>
        </w:rPr>
        <w:t>, ou pelo Protocolo da CODEVASF até às 17:30 (dezessete e trinta) horas do último dia do prazo recursal</w:t>
      </w:r>
      <w:r w:rsidR="00535DCF" w:rsidRPr="00416194">
        <w:rPr>
          <w:rFonts w:ascii="Arial" w:hAnsi="Arial" w:cs="Arial"/>
          <w:sz w:val="22"/>
          <w:szCs w:val="22"/>
          <w:vertAlign w:val="baseline"/>
        </w:rPr>
        <w:t>.</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A homologação do resultado deste Pregão não implicará direito à contratação.</w:t>
      </w:r>
    </w:p>
    <w:p w:rsidR="0004299C" w:rsidRPr="0095420E" w:rsidRDefault="00FC4F4F"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C44C04">
        <w:rPr>
          <w:rFonts w:ascii="Arial" w:hAnsi="Arial" w:cs="Arial"/>
          <w:sz w:val="22"/>
          <w:szCs w:val="22"/>
          <w:vertAlign w:val="baseline"/>
        </w:rPr>
        <w:t xml:space="preserve">Os casos omissos serão dirimidos pelo Pregoeiro, com </w:t>
      </w:r>
      <w:r w:rsidR="00941775" w:rsidRPr="00EF138B">
        <w:rPr>
          <w:rFonts w:ascii="Arial" w:hAnsi="Arial" w:cs="Arial"/>
          <w:sz w:val="22"/>
          <w:szCs w:val="22"/>
          <w:vertAlign w:val="baseline"/>
        </w:rPr>
        <w:t>fundamento legal nos preceitos do direito público, em especial as disposições da Lei n.º 10.520, de 17/07/2002, do Decreto n.º 3.722, de 09/01/2001 alterado pelo Decreto 4.485/02, Decreto nº. 10.024 de 20/09/2019, no Decreto nº 8.538/2015, da Lei Complementar n.º 123, de 14/12/2006, e, subsidiariamente, dos dispositivos da Lei n.º 13.303/2016 e suas alterações posteriores, Regulamento Interno de Licitações e Contratos da Codevasf e de acordo com as exigências e demais elementos técnicos constitutivos, expressas neste edital e em seus anexos</w:t>
      </w:r>
      <w:r w:rsidR="0056004D">
        <w:rPr>
          <w:rFonts w:ascii="Arial" w:hAnsi="Arial" w:cs="Arial"/>
          <w:sz w:val="22"/>
          <w:szCs w:val="22"/>
          <w:vertAlign w:val="baseline"/>
        </w:rPr>
        <w:t>.</w:t>
      </w:r>
    </w:p>
    <w:p w:rsidR="0004299C"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t xml:space="preserve">Este Edital e seus anexos farão parte integrante </w:t>
      </w:r>
      <w:r w:rsidR="00D3340C">
        <w:rPr>
          <w:rFonts w:ascii="Arial" w:hAnsi="Arial" w:cs="Arial"/>
          <w:sz w:val="22"/>
          <w:szCs w:val="22"/>
          <w:vertAlign w:val="baseline"/>
        </w:rPr>
        <w:t>do contrato</w:t>
      </w:r>
      <w:r w:rsidRPr="00591EB0">
        <w:rPr>
          <w:rFonts w:ascii="Arial" w:hAnsi="Arial" w:cs="Arial"/>
          <w:sz w:val="22"/>
          <w:szCs w:val="22"/>
          <w:vertAlign w:val="baseline"/>
        </w:rPr>
        <w:t xml:space="preserve"> a ser firmado com a licitante vencedora, independente de transcrições.</w:t>
      </w:r>
    </w:p>
    <w:p w:rsidR="0004299C" w:rsidRPr="00591EB0" w:rsidRDefault="0004299C" w:rsidP="0017206B">
      <w:pPr>
        <w:numPr>
          <w:ilvl w:val="1"/>
          <w:numId w:val="2"/>
        </w:numPr>
        <w:tabs>
          <w:tab w:val="left" w:pos="567"/>
          <w:tab w:val="left" w:pos="851"/>
        </w:tabs>
        <w:spacing w:before="120"/>
        <w:ind w:left="851" w:hanging="851"/>
        <w:jc w:val="both"/>
        <w:rPr>
          <w:rFonts w:ascii="Arial" w:hAnsi="Arial" w:cs="Arial"/>
          <w:sz w:val="22"/>
          <w:szCs w:val="22"/>
          <w:vertAlign w:val="baseline"/>
        </w:rPr>
      </w:pPr>
      <w:r w:rsidRPr="00591EB0">
        <w:rPr>
          <w:rFonts w:ascii="Arial" w:hAnsi="Arial" w:cs="Arial"/>
          <w:sz w:val="22"/>
          <w:szCs w:val="22"/>
          <w:vertAlign w:val="baseline"/>
        </w:rPr>
        <w:lastRenderedPageBreak/>
        <w:t>O Foro da Justiça Federal da Seção Judiciária do Estado de Pernambuco, em quaisquer das Varas Federais instaladas na cidade de Petrolina, será o competente para dirimir questões oriundas da presente convocação, renunciando as partes, a qualquer outro, por mais privilegiado que seja.</w:t>
      </w:r>
    </w:p>
    <w:p w:rsidR="00985D45" w:rsidRDefault="00985D45" w:rsidP="004F4F73">
      <w:pPr>
        <w:spacing w:before="240"/>
        <w:jc w:val="right"/>
        <w:rPr>
          <w:rFonts w:ascii="Arial" w:hAnsi="Arial" w:cs="Arial"/>
          <w:sz w:val="22"/>
          <w:szCs w:val="22"/>
          <w:vertAlign w:val="baseline"/>
        </w:rPr>
      </w:pPr>
      <w:r w:rsidRPr="00591EB0">
        <w:rPr>
          <w:rFonts w:ascii="Arial" w:hAnsi="Arial" w:cs="Arial"/>
          <w:sz w:val="22"/>
          <w:szCs w:val="22"/>
          <w:vertAlign w:val="baseline"/>
        </w:rPr>
        <w:t>Petrolina</w:t>
      </w:r>
      <w:r w:rsidRPr="004F4D9F">
        <w:rPr>
          <w:rFonts w:ascii="Arial" w:hAnsi="Arial" w:cs="Arial"/>
          <w:sz w:val="22"/>
          <w:szCs w:val="22"/>
          <w:vertAlign w:val="baseline"/>
        </w:rPr>
        <w:t xml:space="preserve">-PE, </w:t>
      </w:r>
      <w:r w:rsidR="00543A65">
        <w:rPr>
          <w:rFonts w:ascii="Arial" w:hAnsi="Arial" w:cs="Arial"/>
          <w:sz w:val="22"/>
          <w:szCs w:val="22"/>
          <w:vertAlign w:val="baseline"/>
        </w:rPr>
        <w:t>17</w:t>
      </w:r>
      <w:r>
        <w:rPr>
          <w:rFonts w:ascii="Arial" w:hAnsi="Arial" w:cs="Arial"/>
          <w:sz w:val="22"/>
          <w:szCs w:val="22"/>
          <w:vertAlign w:val="baseline"/>
        </w:rPr>
        <w:t xml:space="preserve"> de </w:t>
      </w:r>
      <w:r w:rsidR="00FA17FA">
        <w:rPr>
          <w:rFonts w:ascii="Arial" w:hAnsi="Arial" w:cs="Arial"/>
          <w:sz w:val="22"/>
          <w:szCs w:val="22"/>
          <w:vertAlign w:val="baseline"/>
        </w:rPr>
        <w:t>dezembro</w:t>
      </w:r>
      <w:r w:rsidR="00543A65">
        <w:rPr>
          <w:rFonts w:ascii="Arial" w:hAnsi="Arial" w:cs="Arial"/>
          <w:sz w:val="22"/>
          <w:szCs w:val="22"/>
          <w:vertAlign w:val="baseline"/>
        </w:rPr>
        <w:t xml:space="preserve"> </w:t>
      </w:r>
      <w:r w:rsidRPr="004F4D9F">
        <w:rPr>
          <w:rFonts w:ascii="Arial" w:hAnsi="Arial" w:cs="Arial"/>
          <w:sz w:val="22"/>
          <w:szCs w:val="22"/>
          <w:vertAlign w:val="baseline"/>
        </w:rPr>
        <w:t>de 201</w:t>
      </w:r>
      <w:r w:rsidR="00FF2EA1">
        <w:rPr>
          <w:rFonts w:ascii="Arial" w:hAnsi="Arial" w:cs="Arial"/>
          <w:sz w:val="22"/>
          <w:szCs w:val="22"/>
          <w:vertAlign w:val="baseline"/>
        </w:rPr>
        <w:t>9</w:t>
      </w:r>
      <w:r w:rsidRPr="004F4D9F">
        <w:rPr>
          <w:rFonts w:ascii="Arial" w:hAnsi="Arial" w:cs="Arial"/>
          <w:sz w:val="22"/>
          <w:szCs w:val="22"/>
          <w:vertAlign w:val="baseline"/>
        </w:rPr>
        <w:t>.</w:t>
      </w:r>
    </w:p>
    <w:p w:rsidR="003F55F1" w:rsidRDefault="003F55F1" w:rsidP="00985D45">
      <w:pPr>
        <w:jc w:val="center"/>
        <w:rPr>
          <w:rFonts w:ascii="Arial" w:hAnsi="Arial" w:cs="Arial"/>
          <w:sz w:val="22"/>
          <w:szCs w:val="22"/>
          <w:vertAlign w:val="baseline"/>
        </w:rPr>
      </w:pPr>
    </w:p>
    <w:p w:rsidR="0079614C" w:rsidRDefault="0079614C" w:rsidP="00985D45">
      <w:pPr>
        <w:jc w:val="center"/>
        <w:rPr>
          <w:rFonts w:ascii="Arial" w:hAnsi="Arial" w:cs="Arial"/>
          <w:sz w:val="22"/>
          <w:szCs w:val="22"/>
          <w:vertAlign w:val="baseline"/>
        </w:rPr>
      </w:pPr>
    </w:p>
    <w:p w:rsidR="0079614C" w:rsidRDefault="0079614C" w:rsidP="00985D45">
      <w:pPr>
        <w:jc w:val="center"/>
        <w:rPr>
          <w:rFonts w:ascii="Arial" w:hAnsi="Arial" w:cs="Arial"/>
          <w:sz w:val="22"/>
          <w:szCs w:val="22"/>
          <w:vertAlign w:val="baseline"/>
        </w:rPr>
      </w:pPr>
    </w:p>
    <w:p w:rsidR="0079614C" w:rsidRDefault="0079614C" w:rsidP="00985D45">
      <w:pPr>
        <w:jc w:val="center"/>
        <w:rPr>
          <w:rFonts w:ascii="Arial" w:hAnsi="Arial" w:cs="Arial"/>
          <w:sz w:val="22"/>
          <w:szCs w:val="22"/>
          <w:vertAlign w:val="baseline"/>
        </w:rPr>
      </w:pP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AURIVALTER CORDEIRO PEREIRA DA SILVA</w:t>
      </w:r>
    </w:p>
    <w:p w:rsidR="00014E45" w:rsidRPr="00014E45" w:rsidRDefault="00014E45" w:rsidP="00014E45">
      <w:pPr>
        <w:jc w:val="center"/>
        <w:rPr>
          <w:rFonts w:ascii="Arial" w:hAnsi="Arial"/>
          <w:b/>
          <w:sz w:val="21"/>
          <w:szCs w:val="21"/>
          <w:vertAlign w:val="baseline"/>
        </w:rPr>
      </w:pPr>
      <w:r w:rsidRPr="00014E45">
        <w:rPr>
          <w:rFonts w:ascii="Arial" w:hAnsi="Arial"/>
          <w:b/>
          <w:sz w:val="21"/>
          <w:szCs w:val="21"/>
          <w:vertAlign w:val="baseline"/>
        </w:rPr>
        <w:t>SUPERINTENDENTE REGIONAL</w:t>
      </w:r>
    </w:p>
    <w:p w:rsidR="00985D45" w:rsidRDefault="00014E45" w:rsidP="00014E45">
      <w:pPr>
        <w:jc w:val="center"/>
        <w:rPr>
          <w:rFonts w:ascii="Arial" w:hAnsi="Arial"/>
          <w:b/>
          <w:sz w:val="21"/>
          <w:szCs w:val="21"/>
          <w:vertAlign w:val="baseline"/>
        </w:rPr>
      </w:pPr>
      <w:r w:rsidRPr="00014E45">
        <w:rPr>
          <w:rFonts w:ascii="Arial" w:hAnsi="Arial"/>
          <w:b/>
          <w:sz w:val="21"/>
          <w:szCs w:val="21"/>
          <w:vertAlign w:val="baseline"/>
        </w:rPr>
        <w:t>CODEVASF – 3.ª SR</w:t>
      </w:r>
    </w:p>
    <w:p w:rsidR="009313FD" w:rsidRDefault="009313FD" w:rsidP="00014E45">
      <w:pPr>
        <w:jc w:val="center"/>
        <w:rPr>
          <w:rFonts w:ascii="Arial" w:hAnsi="Arial"/>
          <w:b/>
          <w:sz w:val="21"/>
          <w:szCs w:val="21"/>
          <w:vertAlign w:val="baseline"/>
        </w:rPr>
      </w:pPr>
    </w:p>
    <w:p w:rsidR="009313FD" w:rsidRDefault="009313FD" w:rsidP="00014E45">
      <w:pPr>
        <w:jc w:val="center"/>
        <w:rPr>
          <w:rFonts w:ascii="Arial" w:hAnsi="Arial"/>
          <w:b/>
          <w:sz w:val="21"/>
          <w:szCs w:val="21"/>
          <w:vertAlign w:val="baseline"/>
        </w:rPr>
      </w:pPr>
    </w:p>
    <w:p w:rsidR="009313FD" w:rsidRDefault="009313FD" w:rsidP="00014E45">
      <w:pPr>
        <w:jc w:val="center"/>
        <w:rPr>
          <w:rFonts w:ascii="Arial" w:hAnsi="Arial"/>
          <w:b/>
          <w:sz w:val="21"/>
          <w:szCs w:val="21"/>
          <w:vertAlign w:val="baseline"/>
        </w:rPr>
      </w:pPr>
    </w:p>
    <w:p w:rsidR="00715844" w:rsidRDefault="00715844"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68711D" w:rsidRDefault="0068711D" w:rsidP="00014E45">
      <w:pPr>
        <w:jc w:val="center"/>
        <w:rPr>
          <w:rFonts w:ascii="Arial" w:hAnsi="Arial"/>
          <w:b/>
          <w:sz w:val="21"/>
          <w:szCs w:val="21"/>
          <w:vertAlign w:val="baseline"/>
        </w:rPr>
      </w:pPr>
    </w:p>
    <w:p w:rsidR="009313FD" w:rsidRDefault="009313FD" w:rsidP="00014E45">
      <w:pPr>
        <w:jc w:val="center"/>
        <w:rPr>
          <w:rFonts w:ascii="Arial" w:hAnsi="Arial"/>
          <w:b/>
          <w:sz w:val="21"/>
          <w:szCs w:val="21"/>
          <w:vertAlign w:val="baseline"/>
        </w:rPr>
      </w:pPr>
    </w:p>
    <w:p w:rsidR="009313FD" w:rsidRDefault="009313FD" w:rsidP="00014E45">
      <w:pPr>
        <w:jc w:val="center"/>
        <w:rPr>
          <w:rFonts w:ascii="Arial" w:hAnsi="Arial"/>
          <w:b/>
          <w:sz w:val="21"/>
          <w:szCs w:val="21"/>
          <w:vertAlign w:val="baseline"/>
        </w:rPr>
      </w:pPr>
    </w:p>
    <w:p w:rsidR="009313FD" w:rsidRDefault="009313FD" w:rsidP="00014E45">
      <w:pPr>
        <w:jc w:val="center"/>
        <w:rPr>
          <w:rFonts w:ascii="Arial" w:hAnsi="Arial"/>
          <w:sz w:val="22"/>
          <w:szCs w:val="22"/>
          <w:vertAlign w:val="baseline"/>
        </w:rPr>
      </w:pPr>
    </w:p>
    <w:p w:rsidR="0035415D" w:rsidRDefault="0035415D">
      <w:pPr>
        <w:autoSpaceDE/>
        <w:autoSpaceDN/>
        <w:rPr>
          <w:rFonts w:ascii="Arial" w:hAnsi="Arial" w:cs="Arial"/>
          <w:b/>
          <w:bCs/>
          <w:sz w:val="21"/>
          <w:szCs w:val="21"/>
          <w:vertAlign w:val="baseline"/>
        </w:rPr>
      </w:pPr>
      <w:r>
        <w:rPr>
          <w:rFonts w:ascii="Arial" w:hAnsi="Arial" w:cs="Arial"/>
          <w:b/>
          <w:bCs/>
          <w:sz w:val="21"/>
          <w:szCs w:val="21"/>
          <w:vertAlign w:val="baseline"/>
        </w:rPr>
        <w:br w:type="page"/>
      </w:r>
    </w:p>
    <w:p w:rsidR="00AE21E1" w:rsidRDefault="00AE21E1" w:rsidP="00937274">
      <w:pPr>
        <w:autoSpaceDE/>
        <w:autoSpaceDN/>
        <w:jc w:val="center"/>
        <w:rPr>
          <w:rFonts w:ascii="Arial" w:hAnsi="Arial" w:cs="Arial"/>
          <w:b/>
          <w:bCs/>
          <w:sz w:val="21"/>
          <w:szCs w:val="21"/>
          <w:vertAlign w:val="baseline"/>
        </w:rPr>
      </w:pPr>
      <w:r w:rsidRPr="0073699D">
        <w:rPr>
          <w:rFonts w:ascii="Arial" w:hAnsi="Arial" w:cs="Arial"/>
          <w:b/>
          <w:bCs/>
          <w:sz w:val="21"/>
          <w:szCs w:val="21"/>
          <w:vertAlign w:val="baseline"/>
        </w:rPr>
        <w:lastRenderedPageBreak/>
        <w:t xml:space="preserve">EDITAL Nº </w:t>
      </w:r>
      <w:r w:rsidR="002D32A4">
        <w:rPr>
          <w:rFonts w:ascii="Arial" w:hAnsi="Arial" w:cs="Arial"/>
          <w:b/>
          <w:bCs/>
          <w:sz w:val="21"/>
          <w:szCs w:val="21"/>
          <w:vertAlign w:val="baseline"/>
        </w:rPr>
        <w:t>0</w:t>
      </w:r>
      <w:r w:rsidR="00543A65">
        <w:rPr>
          <w:rFonts w:ascii="Arial" w:hAnsi="Arial" w:cs="Arial"/>
          <w:b/>
          <w:bCs/>
          <w:sz w:val="21"/>
          <w:szCs w:val="21"/>
          <w:vertAlign w:val="baseline"/>
        </w:rPr>
        <w:t>25</w:t>
      </w:r>
      <w:r w:rsidR="00FF2EA1">
        <w:rPr>
          <w:rFonts w:ascii="Arial" w:hAnsi="Arial" w:cs="Arial"/>
          <w:b/>
          <w:bCs/>
          <w:sz w:val="21"/>
          <w:szCs w:val="21"/>
          <w:vertAlign w:val="baseline"/>
        </w:rPr>
        <w:t>/</w:t>
      </w:r>
      <w:r w:rsidR="002D32A4">
        <w:rPr>
          <w:rFonts w:ascii="Arial" w:hAnsi="Arial" w:cs="Arial"/>
          <w:b/>
          <w:bCs/>
          <w:sz w:val="21"/>
          <w:szCs w:val="21"/>
          <w:vertAlign w:val="baseline"/>
        </w:rPr>
        <w:t>201</w:t>
      </w:r>
      <w:r w:rsidR="00FF2EA1">
        <w:rPr>
          <w:rFonts w:ascii="Arial" w:hAnsi="Arial" w:cs="Arial"/>
          <w:b/>
          <w:bCs/>
          <w:sz w:val="21"/>
          <w:szCs w:val="21"/>
          <w:vertAlign w:val="baseline"/>
        </w:rPr>
        <w:t>9</w:t>
      </w:r>
      <w:r>
        <w:rPr>
          <w:rFonts w:ascii="Arial" w:hAnsi="Arial" w:cs="Arial"/>
          <w:b/>
          <w:bCs/>
          <w:sz w:val="21"/>
          <w:szCs w:val="21"/>
          <w:vertAlign w:val="baseline"/>
        </w:rPr>
        <w:t xml:space="preserve"> - 3ª SR</w:t>
      </w:r>
    </w:p>
    <w:p w:rsidR="00AE21E1" w:rsidRDefault="00AE21E1" w:rsidP="00937274">
      <w:pPr>
        <w:jc w:val="center"/>
        <w:rPr>
          <w:rFonts w:ascii="Arial" w:hAnsi="Arial" w:cs="Arial"/>
          <w:b/>
          <w:bCs/>
          <w:sz w:val="21"/>
          <w:szCs w:val="21"/>
          <w:vertAlign w:val="baseline"/>
        </w:rPr>
      </w:pPr>
      <w:r w:rsidRPr="0073699D">
        <w:rPr>
          <w:rFonts w:ascii="Arial" w:hAnsi="Arial" w:cs="Arial"/>
          <w:b/>
          <w:bCs/>
          <w:sz w:val="21"/>
          <w:szCs w:val="21"/>
          <w:vertAlign w:val="baseline"/>
        </w:rPr>
        <w:t>PREGÃO ELETRÔNICO</w:t>
      </w:r>
    </w:p>
    <w:p w:rsidR="00801B70" w:rsidRDefault="00801B70"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Pr="00902703" w:rsidRDefault="00902703" w:rsidP="00902703"/>
    <w:p w:rsidR="00EC6B0B" w:rsidRDefault="00EC6B0B">
      <w:pPr>
        <w:autoSpaceDE/>
        <w:autoSpaceDN/>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4F4D9F">
        <w:rPr>
          <w:rFonts w:ascii="Arial" w:hAnsi="Arial" w:cs="Arial"/>
          <w:b/>
          <w:bCs/>
          <w:sz w:val="22"/>
          <w:szCs w:val="22"/>
          <w:vertAlign w:val="baseline"/>
        </w:rPr>
        <w:t>ANEXO I</w:t>
      </w:r>
    </w:p>
    <w:p w:rsidR="003C06B6" w:rsidRPr="004F4D9F" w:rsidRDefault="003C06B6" w:rsidP="00902703">
      <w:pPr>
        <w:spacing w:before="120" w:after="120"/>
        <w:jc w:val="center"/>
        <w:rPr>
          <w:rFonts w:ascii="Arial" w:hAnsi="Arial" w:cs="Arial"/>
          <w:b/>
          <w:bCs/>
          <w:sz w:val="22"/>
          <w:szCs w:val="22"/>
          <w:vertAlign w:val="baseline"/>
        </w:rPr>
      </w:pPr>
    </w:p>
    <w:p w:rsidR="00902703" w:rsidRDefault="00902703" w:rsidP="00902703">
      <w:pPr>
        <w:spacing w:before="120" w:after="120"/>
        <w:jc w:val="center"/>
        <w:rPr>
          <w:rFonts w:ascii="Arial" w:hAnsi="Arial" w:cs="Arial"/>
          <w:b/>
          <w:bCs/>
          <w:sz w:val="22"/>
          <w:szCs w:val="22"/>
          <w:vertAlign w:val="baseline"/>
        </w:rPr>
      </w:pPr>
      <w:r w:rsidRPr="00525270">
        <w:rPr>
          <w:rFonts w:ascii="Arial" w:hAnsi="Arial" w:cs="Arial"/>
          <w:b/>
          <w:bCs/>
          <w:sz w:val="22"/>
          <w:szCs w:val="22"/>
          <w:vertAlign w:val="baseline"/>
        </w:rPr>
        <w:t>TERMOS DE REFERÊNCIA</w:t>
      </w:r>
      <w:r w:rsidR="00083F67">
        <w:rPr>
          <w:rFonts w:ascii="Arial" w:hAnsi="Arial" w:cs="Arial"/>
          <w:b/>
          <w:bCs/>
          <w:sz w:val="22"/>
          <w:szCs w:val="22"/>
          <w:vertAlign w:val="baseline"/>
        </w:rPr>
        <w:t xml:space="preserve"> E </w:t>
      </w:r>
      <w:r>
        <w:rPr>
          <w:rFonts w:ascii="Arial" w:hAnsi="Arial" w:cs="Arial"/>
          <w:b/>
          <w:bCs/>
          <w:sz w:val="22"/>
          <w:szCs w:val="22"/>
          <w:vertAlign w:val="baseline"/>
        </w:rPr>
        <w:t>ESPECIFICAÇÕES TÉCNICAS</w:t>
      </w:r>
    </w:p>
    <w:p w:rsidR="00DB50A5" w:rsidRPr="00525270" w:rsidRDefault="00DB50A5" w:rsidP="00902703">
      <w:pPr>
        <w:spacing w:before="120" w:after="120"/>
        <w:jc w:val="center"/>
        <w:rPr>
          <w:rFonts w:ascii="Arial" w:hAnsi="Arial" w:cs="Arial"/>
          <w:b/>
          <w:bCs/>
          <w:sz w:val="22"/>
          <w:szCs w:val="22"/>
          <w:vertAlign w:val="baseline"/>
        </w:rPr>
      </w:pPr>
      <w:r>
        <w:rPr>
          <w:rFonts w:ascii="Arial" w:hAnsi="Arial" w:cs="Arial"/>
          <w:b/>
          <w:bCs/>
          <w:sz w:val="22"/>
          <w:szCs w:val="22"/>
          <w:vertAlign w:val="baseline"/>
        </w:rPr>
        <w:t>(Gravado em arquivo separado)</w:t>
      </w:r>
    </w:p>
    <w:p w:rsidR="00902703" w:rsidRPr="004F4D9F" w:rsidRDefault="00902703" w:rsidP="00902703">
      <w:pPr>
        <w:spacing w:before="120" w:after="120"/>
        <w:jc w:val="center"/>
        <w:rPr>
          <w:rFonts w:ascii="Arial" w:hAnsi="Arial" w:cs="Arial"/>
          <w:b/>
          <w:bCs/>
          <w:sz w:val="22"/>
          <w:szCs w:val="22"/>
        </w:rPr>
      </w:pPr>
    </w:p>
    <w:p w:rsidR="00902703" w:rsidRDefault="00902703" w:rsidP="00D4491C">
      <w:pPr>
        <w:pStyle w:val="Ttulo4"/>
        <w:jc w:val="center"/>
        <w:rPr>
          <w:rFonts w:ascii="Arial" w:hAnsi="Arial" w:cs="Arial"/>
          <w:sz w:val="22"/>
          <w:szCs w:val="22"/>
        </w:rPr>
      </w:pPr>
    </w:p>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902703" w:rsidRDefault="00902703" w:rsidP="00902703"/>
    <w:p w:rsidR="00EC6B0B" w:rsidRDefault="00EC6B0B">
      <w:pPr>
        <w:autoSpaceDE/>
        <w:autoSpaceDN/>
        <w:rPr>
          <w:rFonts w:ascii="Arial" w:hAnsi="Arial" w:cs="Arial"/>
          <w:b/>
          <w:bCs/>
          <w:sz w:val="22"/>
          <w:szCs w:val="22"/>
          <w:vertAlign w:val="baseline"/>
        </w:rPr>
      </w:pPr>
      <w:r>
        <w:rPr>
          <w:rFonts w:ascii="Arial" w:hAnsi="Arial" w:cs="Arial"/>
          <w:b/>
          <w:bCs/>
          <w:sz w:val="22"/>
          <w:szCs w:val="22"/>
          <w:vertAlign w:val="baseline"/>
        </w:rPr>
        <w:br w:type="page"/>
      </w:r>
    </w:p>
    <w:p w:rsidR="00CE68B1" w:rsidRPr="00C20630" w:rsidRDefault="00CE68B1" w:rsidP="00CE68B1">
      <w:pPr>
        <w:ind w:right="-516"/>
        <w:jc w:val="center"/>
        <w:rPr>
          <w:rFonts w:ascii="Arial" w:hAnsi="Arial" w:cs="Arial"/>
          <w:b/>
          <w:bCs/>
          <w:sz w:val="22"/>
          <w:szCs w:val="22"/>
          <w:vertAlign w:val="baseline"/>
        </w:rPr>
      </w:pPr>
      <w:r w:rsidRPr="00C20630">
        <w:rPr>
          <w:rFonts w:ascii="Arial" w:hAnsi="Arial" w:cs="Arial"/>
          <w:b/>
          <w:bCs/>
          <w:sz w:val="22"/>
          <w:szCs w:val="22"/>
          <w:vertAlign w:val="baseline"/>
        </w:rPr>
        <w:lastRenderedPageBreak/>
        <w:t xml:space="preserve">EDITAL N.º </w:t>
      </w:r>
      <w:r>
        <w:rPr>
          <w:rFonts w:ascii="Arial" w:hAnsi="Arial" w:cs="Arial"/>
          <w:b/>
          <w:bCs/>
          <w:sz w:val="22"/>
          <w:szCs w:val="22"/>
          <w:vertAlign w:val="baseline"/>
        </w:rPr>
        <w:t>0</w:t>
      </w:r>
      <w:r w:rsidR="00543A65">
        <w:rPr>
          <w:rFonts w:ascii="Arial" w:hAnsi="Arial" w:cs="Arial"/>
          <w:b/>
          <w:bCs/>
          <w:sz w:val="22"/>
          <w:szCs w:val="22"/>
          <w:vertAlign w:val="baseline"/>
        </w:rPr>
        <w:t>25</w:t>
      </w:r>
      <w:r>
        <w:rPr>
          <w:rFonts w:ascii="Arial" w:hAnsi="Arial" w:cs="Arial"/>
          <w:b/>
          <w:bCs/>
          <w:sz w:val="22"/>
          <w:szCs w:val="22"/>
          <w:vertAlign w:val="baseline"/>
        </w:rPr>
        <w:t>/2019</w:t>
      </w:r>
      <w:r w:rsidRPr="00C20630">
        <w:rPr>
          <w:rFonts w:ascii="Arial" w:hAnsi="Arial" w:cs="Arial"/>
          <w:b/>
          <w:bCs/>
          <w:sz w:val="22"/>
          <w:szCs w:val="22"/>
          <w:vertAlign w:val="baseline"/>
        </w:rPr>
        <w:t>-3ª/SR</w:t>
      </w:r>
    </w:p>
    <w:p w:rsidR="00C20630" w:rsidRPr="00C20630" w:rsidRDefault="00C20630" w:rsidP="00C20630">
      <w:pPr>
        <w:ind w:right="-516"/>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902703" w:rsidRDefault="00902703" w:rsidP="00D4491C">
      <w:pPr>
        <w:pStyle w:val="Ttulo4"/>
        <w:jc w:val="center"/>
        <w:rPr>
          <w:rFonts w:ascii="Arial" w:hAnsi="Arial" w:cs="Arial"/>
          <w:sz w:val="22"/>
          <w:szCs w:val="22"/>
        </w:rPr>
      </w:pPr>
    </w:p>
    <w:p w:rsidR="00AE21E1" w:rsidRDefault="00AE21E1" w:rsidP="00AE21E1"/>
    <w:p w:rsidR="00AE21E1" w:rsidRDefault="00AE21E1" w:rsidP="00AE21E1"/>
    <w:p w:rsidR="00AE21E1" w:rsidRDefault="00AE21E1" w:rsidP="00AE21E1"/>
    <w:p w:rsidR="00AE21E1" w:rsidRDefault="00AE21E1" w:rsidP="00AE21E1"/>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p>
    <w:p w:rsidR="00D4491C" w:rsidRDefault="00D4491C" w:rsidP="00D4491C">
      <w:pPr>
        <w:pStyle w:val="Ttulo4"/>
        <w:jc w:val="center"/>
        <w:rPr>
          <w:rFonts w:ascii="Arial" w:hAnsi="Arial" w:cs="Arial"/>
          <w:sz w:val="22"/>
          <w:szCs w:val="22"/>
        </w:rPr>
      </w:pPr>
      <w:r w:rsidRPr="004F4D9F">
        <w:rPr>
          <w:rFonts w:ascii="Arial" w:hAnsi="Arial" w:cs="Arial"/>
          <w:sz w:val="22"/>
          <w:szCs w:val="22"/>
        </w:rPr>
        <w:t xml:space="preserve">ANEXO </w:t>
      </w:r>
      <w:r w:rsidR="00902703">
        <w:rPr>
          <w:rFonts w:ascii="Arial" w:hAnsi="Arial" w:cs="Arial"/>
          <w:sz w:val="22"/>
          <w:szCs w:val="22"/>
        </w:rPr>
        <w:t>I</w:t>
      </w:r>
      <w:r w:rsidRPr="004F4D9F">
        <w:rPr>
          <w:rFonts w:ascii="Arial" w:hAnsi="Arial" w:cs="Arial"/>
          <w:sz w:val="22"/>
          <w:szCs w:val="22"/>
        </w:rPr>
        <w:t>I</w:t>
      </w:r>
    </w:p>
    <w:p w:rsidR="00801B70" w:rsidRPr="00801B70" w:rsidRDefault="00801B70" w:rsidP="00801B70"/>
    <w:p w:rsidR="004B5BC3" w:rsidRDefault="00902703" w:rsidP="00985D45">
      <w:pPr>
        <w:jc w:val="center"/>
        <w:rPr>
          <w:rFonts w:ascii="Arial" w:hAnsi="Arial"/>
          <w:sz w:val="22"/>
          <w:szCs w:val="22"/>
          <w:vertAlign w:val="baseline"/>
        </w:rPr>
      </w:pPr>
      <w:r w:rsidRPr="00902703">
        <w:rPr>
          <w:rFonts w:ascii="Arial" w:hAnsi="Arial" w:cs="Arial"/>
          <w:b/>
          <w:bCs/>
          <w:sz w:val="22"/>
          <w:szCs w:val="22"/>
          <w:vertAlign w:val="baseline"/>
        </w:rPr>
        <w:t>TERMO DE PROPOSTA E PLANILHA DE QUANTITATIVO E PREÇOS MÁXIMOS</w:t>
      </w:r>
    </w:p>
    <w:p w:rsidR="00F8163E" w:rsidRDefault="00F8163E">
      <w:pPr>
        <w:autoSpaceDE/>
        <w:autoSpaceDN/>
        <w:rPr>
          <w:rFonts w:ascii="Arial" w:hAnsi="Arial" w:cs="Arial"/>
          <w:b/>
          <w:bCs/>
          <w:sz w:val="22"/>
          <w:szCs w:val="22"/>
          <w:vertAlign w:val="baseline"/>
        </w:rPr>
      </w:pPr>
    </w:p>
    <w:p w:rsidR="00EC6B0B" w:rsidRDefault="00EC6B0B">
      <w:pPr>
        <w:autoSpaceDE/>
        <w:autoSpaceDN/>
        <w:rPr>
          <w:rFonts w:ascii="Arial" w:hAnsi="Arial" w:cs="Arial"/>
          <w:b/>
          <w:bCs/>
          <w:sz w:val="22"/>
          <w:szCs w:val="22"/>
          <w:vertAlign w:val="baseline"/>
        </w:rPr>
      </w:pPr>
      <w:r>
        <w:rPr>
          <w:rFonts w:ascii="Arial" w:hAnsi="Arial" w:cs="Arial"/>
          <w:sz w:val="22"/>
          <w:szCs w:val="22"/>
        </w:rPr>
        <w:br w:type="page"/>
      </w: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96722" w:rsidRDefault="00996722" w:rsidP="00902703">
      <w:pPr>
        <w:pStyle w:val="Ttulo7"/>
        <w:spacing w:before="0" w:after="0"/>
        <w:rPr>
          <w:rFonts w:ascii="Arial" w:hAnsi="Arial" w:cs="Arial"/>
          <w:sz w:val="22"/>
          <w:szCs w:val="22"/>
        </w:rPr>
      </w:pPr>
    </w:p>
    <w:p w:rsidR="00806B3C" w:rsidRPr="008B492F" w:rsidRDefault="00806B3C" w:rsidP="00806B3C">
      <w:pPr>
        <w:pStyle w:val="Ttulo7"/>
        <w:spacing w:before="0" w:after="0"/>
        <w:rPr>
          <w:rFonts w:ascii="Arial" w:hAnsi="Arial" w:cs="Arial"/>
          <w:szCs w:val="20"/>
        </w:rPr>
      </w:pPr>
      <w:r w:rsidRPr="008B492F">
        <w:rPr>
          <w:rFonts w:ascii="Arial" w:hAnsi="Arial" w:cs="Arial"/>
          <w:color w:val="000000" w:themeColor="text1"/>
          <w:szCs w:val="20"/>
        </w:rPr>
        <w:t xml:space="preserve">CARTA DE APRESENTAÇÃO DA PROPOSTA </w:t>
      </w:r>
    </w:p>
    <w:p w:rsidR="00806B3C" w:rsidRPr="008B492F" w:rsidRDefault="00806B3C" w:rsidP="00806B3C">
      <w:pPr>
        <w:tabs>
          <w:tab w:val="left" w:pos="737"/>
        </w:tabs>
        <w:rPr>
          <w:rFonts w:ascii="Arial" w:hAnsi="Arial" w:cs="Arial"/>
          <w:b/>
          <w:bCs/>
          <w:szCs w:val="20"/>
          <w:vertAlign w:val="baseline"/>
        </w:rPr>
      </w:pP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DADOS DO PROPONENTE</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RAZÃO SOCIAL:</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CNPJ:</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ENDEREÇO:</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FONE:</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E-MAIL:</w:t>
      </w:r>
    </w:p>
    <w:p w:rsidR="00806B3C" w:rsidRPr="00850942" w:rsidRDefault="00806B3C" w:rsidP="00806B3C">
      <w:pPr>
        <w:jc w:val="both"/>
        <w:rPr>
          <w:rFonts w:ascii="Arial" w:hAnsi="Arial" w:cs="Arial"/>
          <w:szCs w:val="20"/>
          <w:vertAlign w:val="baseline"/>
        </w:rPr>
      </w:pPr>
      <w:r w:rsidRPr="00850942">
        <w:rPr>
          <w:rFonts w:ascii="Arial" w:hAnsi="Arial" w:cs="Arial"/>
          <w:szCs w:val="20"/>
          <w:vertAlign w:val="baseline"/>
        </w:rPr>
        <w:t>SÍTIO:</w:t>
      </w:r>
    </w:p>
    <w:p w:rsidR="00806B3C" w:rsidRDefault="00806B3C" w:rsidP="00806B3C">
      <w:pPr>
        <w:tabs>
          <w:tab w:val="left" w:pos="737"/>
        </w:tabs>
        <w:rPr>
          <w:rFonts w:ascii="Arial" w:hAnsi="Arial" w:cs="Arial"/>
          <w:b/>
          <w:bCs/>
          <w:szCs w:val="20"/>
          <w:vertAlign w:val="baseline"/>
        </w:rPr>
      </w:pPr>
    </w:p>
    <w:p w:rsidR="00806B3C" w:rsidRPr="008B492F" w:rsidRDefault="00806B3C" w:rsidP="00806B3C">
      <w:pPr>
        <w:tabs>
          <w:tab w:val="left" w:pos="737"/>
        </w:tabs>
        <w:rPr>
          <w:rFonts w:ascii="Arial" w:hAnsi="Arial" w:cs="Arial"/>
          <w:b/>
          <w:bCs/>
          <w:szCs w:val="20"/>
          <w:vertAlign w:val="baseline"/>
        </w:rPr>
      </w:pPr>
      <w:r w:rsidRPr="008B492F">
        <w:rPr>
          <w:rFonts w:ascii="Arial" w:hAnsi="Arial" w:cs="Arial"/>
          <w:b/>
          <w:bCs/>
          <w:szCs w:val="20"/>
          <w:vertAlign w:val="baseline"/>
        </w:rPr>
        <w:t>À</w:t>
      </w:r>
    </w:p>
    <w:p w:rsidR="00806B3C" w:rsidRPr="00850942" w:rsidRDefault="00806B3C" w:rsidP="00806B3C">
      <w:pPr>
        <w:ind w:right="-26"/>
        <w:rPr>
          <w:rFonts w:ascii="Arial" w:hAnsi="Arial" w:cs="Arial"/>
          <w:b/>
          <w:bCs/>
          <w:szCs w:val="20"/>
          <w:vertAlign w:val="baseline"/>
        </w:rPr>
      </w:pPr>
      <w:r w:rsidRPr="00850942">
        <w:rPr>
          <w:rFonts w:ascii="Arial" w:hAnsi="Arial" w:cs="Arial"/>
          <w:b/>
          <w:bCs/>
          <w:szCs w:val="20"/>
          <w:vertAlign w:val="baseline"/>
        </w:rPr>
        <w:t>3a. Superintendência Regional da CODEVASF</w:t>
      </w:r>
    </w:p>
    <w:p w:rsidR="00806B3C" w:rsidRPr="00850942" w:rsidRDefault="00806B3C" w:rsidP="00806B3C">
      <w:pPr>
        <w:rPr>
          <w:rFonts w:ascii="Arial" w:hAnsi="Arial" w:cs="Arial"/>
          <w:b/>
          <w:bCs/>
          <w:szCs w:val="20"/>
          <w:vertAlign w:val="baseline"/>
        </w:rPr>
      </w:pPr>
      <w:r w:rsidRPr="00850942">
        <w:rPr>
          <w:rFonts w:ascii="Arial" w:hAnsi="Arial" w:cs="Arial"/>
          <w:b/>
          <w:bCs/>
          <w:szCs w:val="20"/>
          <w:vertAlign w:val="baseline"/>
        </w:rPr>
        <w:t>Rua Presidente Dutra, 160 – Centro – Petrolina/PE. CEP: 56.304-230</w:t>
      </w:r>
    </w:p>
    <w:p w:rsidR="00806B3C" w:rsidRPr="00850942" w:rsidRDefault="00806B3C" w:rsidP="00806B3C">
      <w:pPr>
        <w:ind w:right="-1"/>
        <w:jc w:val="both"/>
        <w:rPr>
          <w:rFonts w:ascii="Arial" w:hAnsi="Arial" w:cs="Arial"/>
          <w:b/>
          <w:szCs w:val="20"/>
          <w:vertAlign w:val="baseline"/>
        </w:rPr>
      </w:pPr>
      <w:r w:rsidRPr="00850942">
        <w:rPr>
          <w:rFonts w:ascii="Arial" w:hAnsi="Arial" w:cs="Arial"/>
          <w:b/>
          <w:szCs w:val="20"/>
          <w:vertAlign w:val="baseline"/>
        </w:rPr>
        <w:t xml:space="preserve">Ref.: Edital nº </w:t>
      </w:r>
      <w:r>
        <w:rPr>
          <w:rFonts w:ascii="Arial" w:hAnsi="Arial" w:cs="Arial"/>
          <w:b/>
          <w:szCs w:val="20"/>
          <w:vertAlign w:val="baseline"/>
        </w:rPr>
        <w:t>__</w:t>
      </w:r>
      <w:r w:rsidRPr="00850942">
        <w:rPr>
          <w:rFonts w:ascii="Arial" w:hAnsi="Arial" w:cs="Arial"/>
          <w:b/>
          <w:szCs w:val="20"/>
          <w:vertAlign w:val="baseline"/>
        </w:rPr>
        <w:t>/2019</w:t>
      </w:r>
    </w:p>
    <w:p w:rsidR="00806B3C" w:rsidRPr="006900CF" w:rsidRDefault="00806B3C" w:rsidP="00806B3C">
      <w:pPr>
        <w:spacing w:before="120"/>
        <w:ind w:right="-1"/>
        <w:jc w:val="both"/>
        <w:rPr>
          <w:rFonts w:ascii="Arial" w:hAnsi="Arial" w:cs="Arial"/>
          <w:szCs w:val="20"/>
          <w:vertAlign w:val="baseline"/>
        </w:rPr>
      </w:pPr>
      <w:r w:rsidRPr="006900CF">
        <w:rPr>
          <w:rFonts w:ascii="Arial" w:hAnsi="Arial" w:cs="Arial"/>
          <w:szCs w:val="20"/>
          <w:vertAlign w:val="baseline"/>
        </w:rPr>
        <w:t>Prezados Senhores,</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Tendo examinado o </w:t>
      </w:r>
      <w:r w:rsidRPr="00343A1A">
        <w:rPr>
          <w:rFonts w:ascii="Arial" w:hAnsi="Arial" w:cs="Arial"/>
          <w:b/>
          <w:szCs w:val="20"/>
          <w:vertAlign w:val="baseline"/>
        </w:rPr>
        <w:t>PREGÃO ELETRÔNICO n.º __/2019</w:t>
      </w:r>
      <w:r w:rsidRPr="00850942">
        <w:rPr>
          <w:rFonts w:ascii="Arial" w:hAnsi="Arial" w:cs="Arial"/>
          <w:szCs w:val="20"/>
          <w:vertAlign w:val="baseline"/>
        </w:rPr>
        <w:t xml:space="preserve"> e seus elementos técnicos constitutivos, nós, abaixo-assinados, oferecemos proposta para </w:t>
      </w:r>
      <w:r w:rsidR="00737210">
        <w:rPr>
          <w:rFonts w:ascii="Arial" w:hAnsi="Arial" w:cs="Arial"/>
          <w:szCs w:val="20"/>
          <w:vertAlign w:val="baseline"/>
        </w:rPr>
        <w:t>o</w:t>
      </w:r>
      <w:r w:rsidR="00543A65">
        <w:rPr>
          <w:rFonts w:ascii="Arial" w:hAnsi="Arial" w:cs="Arial"/>
          <w:szCs w:val="20"/>
          <w:vertAlign w:val="baseline"/>
        </w:rPr>
        <w:t xml:space="preserve"> </w:t>
      </w:r>
      <w:r w:rsidR="008F70E6" w:rsidRPr="008F70E6">
        <w:rPr>
          <w:rFonts w:ascii="Arial" w:hAnsi="Arial" w:cs="Arial"/>
          <w:b/>
          <w:szCs w:val="20"/>
          <w:vertAlign w:val="baseline"/>
        </w:rPr>
        <w:t>Fornecimento, carga, transporte, descarga e instalação de câmaras frigoríficas, destinadas ao Abatedouro de Caprinos e Ovinos em implantação no Município de Dormentes, Estado de Pernambuco, área de atuação da 3ª Superintendência Regional da CODEVASF</w:t>
      </w:r>
      <w:r w:rsidR="0090315E">
        <w:rPr>
          <w:rFonts w:ascii="Arial" w:hAnsi="Arial" w:cs="Arial"/>
          <w:b/>
          <w:szCs w:val="20"/>
          <w:vertAlign w:val="baseline"/>
        </w:rPr>
        <w:t>,</w:t>
      </w:r>
      <w:r w:rsidRPr="006900CF">
        <w:rPr>
          <w:rFonts w:ascii="Arial" w:hAnsi="Arial" w:cs="Arial"/>
          <w:szCs w:val="20"/>
          <w:vertAlign w:val="baseline"/>
        </w:rPr>
        <w:t xml:space="preserve">pelo valor global de R$ __________,___ (VALOR TOTAL POR EXTENSO, EM REAIS), </w:t>
      </w:r>
      <w:r w:rsidRPr="00850942">
        <w:rPr>
          <w:rFonts w:ascii="Arial" w:hAnsi="Arial" w:cs="Arial"/>
          <w:szCs w:val="20"/>
          <w:vertAlign w:val="baseline"/>
        </w:rPr>
        <w:t>de acordo com a planilha de preços em Anexo, que é parte integrante desta proposta.</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Comprometendo-nos, se nossa proposta for aceita, a executar os </w:t>
      </w:r>
      <w:r w:rsidR="00737210">
        <w:rPr>
          <w:rFonts w:ascii="Arial" w:hAnsi="Arial" w:cs="Arial"/>
          <w:sz w:val="22"/>
          <w:szCs w:val="22"/>
          <w:vertAlign w:val="baseline"/>
        </w:rPr>
        <w:t>Fornecimentos</w:t>
      </w:r>
      <w:r w:rsidRPr="00850942">
        <w:rPr>
          <w:rFonts w:ascii="Arial" w:hAnsi="Arial" w:cs="Arial"/>
          <w:szCs w:val="20"/>
          <w:vertAlign w:val="baseline"/>
        </w:rPr>
        <w:t xml:space="preserve"> no prazo fixado no Edital e conforme Especificações Técnicas, a contar da data de emissão da(s) Nota(s) de Empenho pela CODEVASF. Caso nossa proposta seja aceita, obteremos garantia de um Banco num valor que não exceda 5% (cinco por cento) do valor do contrato, para a realização do contrato. </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Nos preços cotados, deverá estar incluso o transporte (frete) para o material necessário à execução do objeto desta licitação.</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Comprometendo-nos, se nossa proposta for aceita, a realizar o </w:t>
      </w:r>
      <w:r w:rsidR="00960DB9">
        <w:rPr>
          <w:rFonts w:ascii="Arial" w:hAnsi="Arial" w:cs="Arial"/>
          <w:sz w:val="22"/>
          <w:szCs w:val="22"/>
          <w:vertAlign w:val="baseline"/>
        </w:rPr>
        <w:t>Fornecimento</w:t>
      </w:r>
      <w:r w:rsidRPr="00850942">
        <w:rPr>
          <w:rFonts w:ascii="Arial" w:hAnsi="Arial" w:cs="Arial"/>
          <w:szCs w:val="20"/>
          <w:vertAlign w:val="baseline"/>
        </w:rPr>
        <w:t xml:space="preserve"> no prazo de ____ (____) ______, a contar da data de assinatura do contrato. </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Concordamos em manter a validade desta proposta por um período de 60 (sessenta) dias desde a data fixada para abertura das propostas (__/___/_____), representando um compromisso que pode ser aceito a qualquer tempo antes da expiração do prazo.</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Até que seja preparado e assinado um contrato formal, esta proposta, será considerada um contrato de obrigação entre as partes.</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Na oportunidade, credenciamos junto à CODEVASF o(a) Sr.(ª) __________________, carteira de Identidade n.º _________________, Órgão Expedidor ____________, CPF n.º________________, residente e domiciliado(a) na rua_____________________, n.º_____, bairro__________, na cidade de_________, Estado de______________, ao(à) qual outorgamos os mais amplos poderes inclusive para interpor recursos, quando cabíveis transigir, desistir, assinar contratos, atas e documentos, enfim, praticar os demais atos no presente processo licitatório.</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Declaramos que temos pleno conhecimento de todos os aspectos relativos à licitação em </w:t>
      </w:r>
      <w:r w:rsidR="00A12CDA">
        <w:rPr>
          <w:rFonts w:ascii="Arial" w:hAnsi="Arial" w:cs="Arial"/>
          <w:szCs w:val="20"/>
          <w:vertAlign w:val="baseline"/>
        </w:rPr>
        <w:t>p</w:t>
      </w:r>
      <w:r w:rsidRPr="00850942">
        <w:rPr>
          <w:rFonts w:ascii="Arial" w:hAnsi="Arial" w:cs="Arial"/>
          <w:szCs w:val="20"/>
          <w:vertAlign w:val="baseline"/>
        </w:rPr>
        <w:t>au</w:t>
      </w:r>
      <w:r w:rsidR="00A12CDA">
        <w:rPr>
          <w:rFonts w:ascii="Arial" w:hAnsi="Arial" w:cs="Arial"/>
          <w:szCs w:val="20"/>
          <w:vertAlign w:val="baseline"/>
        </w:rPr>
        <w:t>t</w:t>
      </w:r>
      <w:r w:rsidRPr="00850942">
        <w:rPr>
          <w:rFonts w:ascii="Arial" w:hAnsi="Arial" w:cs="Arial"/>
          <w:szCs w:val="20"/>
          <w:vertAlign w:val="baseline"/>
        </w:rPr>
        <w:t>a e que nossa proposta compreende a integralidade dos custos para atendimento dos direitos trabalhistas assegurados na Constituição Federal e nas leis trabalhistas, normas infralegais, convenções coletivas de trabalho e que não serão transferidos à CODEVASF a responsabilidade por seu pagamento.</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Declaramos, ainda, nossa plena concordância com as condições constantes no presente Edital e seus Anexos e que em nossa proposta estão incluídas todas as despesas, inclusive aquelas relativas a taxas, tributos, encargos sociais, ensaios, testes e demais provas exigidas por normas técnicas oficiais, que possam influir direta ou indiretamente no custo de execução dos </w:t>
      </w:r>
      <w:r w:rsidR="00737210">
        <w:rPr>
          <w:rFonts w:ascii="Arial" w:hAnsi="Arial" w:cs="Arial"/>
          <w:sz w:val="22"/>
          <w:szCs w:val="22"/>
          <w:vertAlign w:val="baseline"/>
        </w:rPr>
        <w:t>Fornecimentos</w:t>
      </w:r>
      <w:r w:rsidRPr="00850942">
        <w:rPr>
          <w:rFonts w:ascii="Arial" w:hAnsi="Arial" w:cs="Arial"/>
          <w:szCs w:val="20"/>
          <w:vertAlign w:val="baseline"/>
        </w:rPr>
        <w:t xml:space="preserve">, e, ainda, as despesas </w:t>
      </w:r>
      <w:r w:rsidRPr="00850942">
        <w:rPr>
          <w:rFonts w:ascii="Arial" w:hAnsi="Arial" w:cs="Arial"/>
          <w:szCs w:val="20"/>
          <w:vertAlign w:val="baseline"/>
        </w:rPr>
        <w:lastRenderedPageBreak/>
        <w:t>relativas à mobilização e desmobilização de pessoal, máquinas e equipamentos, sem que nos caiba, em qualquer caso, direito regressivo em relação à CODEVASF.</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 xml:space="preserve">Declaramos que concordamos plenamente com as condições constantes no presente Edital e seus Anexos, e que nos preços propostos estão inclusos todos os tributos e despesas, de qualquer natureza, incidentes sobre o </w:t>
      </w:r>
      <w:r w:rsidR="00960DB9">
        <w:rPr>
          <w:rFonts w:ascii="Arial" w:hAnsi="Arial" w:cs="Arial"/>
          <w:sz w:val="22"/>
          <w:szCs w:val="22"/>
          <w:vertAlign w:val="baseline"/>
        </w:rPr>
        <w:t>Fornecimento.</w:t>
      </w:r>
    </w:p>
    <w:p w:rsidR="00806B3C" w:rsidRPr="00850942" w:rsidRDefault="00806B3C" w:rsidP="00806B3C">
      <w:pPr>
        <w:spacing w:before="120"/>
        <w:ind w:right="-1"/>
        <w:jc w:val="both"/>
        <w:rPr>
          <w:rFonts w:ascii="Arial" w:hAnsi="Arial" w:cs="Arial"/>
          <w:szCs w:val="20"/>
          <w:vertAlign w:val="baseline"/>
        </w:rPr>
      </w:pP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Atenciosamente,</w:t>
      </w:r>
    </w:p>
    <w:p w:rsidR="00806B3C" w:rsidRPr="00850942" w:rsidRDefault="00806B3C" w:rsidP="00806B3C">
      <w:pPr>
        <w:spacing w:before="120"/>
        <w:ind w:right="-1"/>
        <w:jc w:val="both"/>
        <w:rPr>
          <w:rFonts w:ascii="Arial" w:hAnsi="Arial" w:cs="Arial"/>
          <w:szCs w:val="20"/>
          <w:vertAlign w:val="baseline"/>
        </w:rPr>
      </w:pP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______________________________________</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FIRMA LICITANTE/CNPJ</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_________________________________________</w:t>
      </w:r>
    </w:p>
    <w:p w:rsidR="00806B3C" w:rsidRPr="00850942" w:rsidRDefault="00806B3C" w:rsidP="00806B3C">
      <w:pPr>
        <w:spacing w:before="120"/>
        <w:ind w:right="-1"/>
        <w:jc w:val="both"/>
        <w:rPr>
          <w:rFonts w:ascii="Arial" w:hAnsi="Arial" w:cs="Arial"/>
          <w:szCs w:val="20"/>
          <w:vertAlign w:val="baseline"/>
        </w:rPr>
      </w:pPr>
      <w:r w:rsidRPr="00850942">
        <w:rPr>
          <w:rFonts w:ascii="Arial" w:hAnsi="Arial" w:cs="Arial"/>
          <w:szCs w:val="20"/>
          <w:vertAlign w:val="baseline"/>
        </w:rPr>
        <w:t>ASSINATURA DO REPRESENTANTE LEGAL</w:t>
      </w: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902703" w:rsidRDefault="00902703" w:rsidP="00985D45">
      <w:pPr>
        <w:jc w:val="center"/>
        <w:rPr>
          <w:rFonts w:ascii="Arial" w:hAnsi="Arial"/>
          <w:sz w:val="22"/>
          <w:szCs w:val="22"/>
          <w:vertAlign w:val="baseline"/>
        </w:rPr>
      </w:pPr>
    </w:p>
    <w:p w:rsidR="00F8163E" w:rsidRDefault="00F8163E">
      <w:pPr>
        <w:autoSpaceDE/>
        <w:autoSpaceDN/>
        <w:rPr>
          <w:rFonts w:ascii="Arial" w:hAnsi="Arial" w:cs="Arial"/>
          <w:sz w:val="22"/>
          <w:szCs w:val="22"/>
        </w:rPr>
      </w:pPr>
      <w:r>
        <w:rPr>
          <w:rFonts w:ascii="Arial" w:hAnsi="Arial" w:cs="Arial"/>
          <w:sz w:val="22"/>
          <w:szCs w:val="22"/>
        </w:rPr>
        <w:br w:type="page"/>
      </w:r>
    </w:p>
    <w:p w:rsidR="00E84BE3" w:rsidRDefault="00E84BE3" w:rsidP="00E84BE3">
      <w:pPr>
        <w:autoSpaceDE/>
        <w:autoSpaceDN/>
        <w:jc w:val="center"/>
        <w:rPr>
          <w:rFonts w:ascii="Arial" w:hAnsi="Arial" w:cs="Arial"/>
          <w:b/>
          <w:bCs/>
          <w:sz w:val="21"/>
          <w:szCs w:val="21"/>
          <w:vertAlign w:val="baseline"/>
        </w:rPr>
      </w:pPr>
      <w:r w:rsidRPr="0073699D">
        <w:rPr>
          <w:rFonts w:ascii="Arial" w:hAnsi="Arial" w:cs="Arial"/>
          <w:b/>
          <w:bCs/>
          <w:sz w:val="21"/>
          <w:szCs w:val="21"/>
          <w:vertAlign w:val="baseline"/>
        </w:rPr>
        <w:lastRenderedPageBreak/>
        <w:t xml:space="preserve">EDITAL Nº </w:t>
      </w:r>
      <w:r>
        <w:rPr>
          <w:rFonts w:ascii="Arial" w:hAnsi="Arial" w:cs="Arial"/>
          <w:b/>
          <w:bCs/>
          <w:sz w:val="21"/>
          <w:szCs w:val="21"/>
          <w:vertAlign w:val="baseline"/>
        </w:rPr>
        <w:t>0</w:t>
      </w:r>
      <w:r w:rsidR="00543A65">
        <w:rPr>
          <w:rFonts w:ascii="Arial" w:hAnsi="Arial" w:cs="Arial"/>
          <w:b/>
          <w:bCs/>
          <w:sz w:val="21"/>
          <w:szCs w:val="21"/>
          <w:vertAlign w:val="baseline"/>
        </w:rPr>
        <w:t>25</w:t>
      </w:r>
      <w:r>
        <w:rPr>
          <w:rFonts w:ascii="Arial" w:hAnsi="Arial" w:cs="Arial"/>
          <w:b/>
          <w:bCs/>
          <w:sz w:val="21"/>
          <w:szCs w:val="21"/>
          <w:vertAlign w:val="baseline"/>
        </w:rPr>
        <w:t>/2019 - 3ª SR</w:t>
      </w:r>
    </w:p>
    <w:p w:rsidR="00E84BE3" w:rsidRDefault="00E84BE3" w:rsidP="00E84BE3">
      <w:pPr>
        <w:jc w:val="center"/>
        <w:rPr>
          <w:rFonts w:ascii="Arial" w:hAnsi="Arial" w:cs="Arial"/>
          <w:b/>
          <w:bCs/>
          <w:sz w:val="21"/>
          <w:szCs w:val="21"/>
          <w:vertAlign w:val="baseline"/>
        </w:rPr>
      </w:pPr>
      <w:r w:rsidRPr="0073699D">
        <w:rPr>
          <w:rFonts w:ascii="Arial" w:hAnsi="Arial" w:cs="Arial"/>
          <w:b/>
          <w:bCs/>
          <w:sz w:val="21"/>
          <w:szCs w:val="21"/>
          <w:vertAlign w:val="baseline"/>
        </w:rPr>
        <w:t>PREGÃO ELETRÔNICO</w:t>
      </w:r>
    </w:p>
    <w:p w:rsidR="00E84BE3" w:rsidRDefault="00E84BE3" w:rsidP="00E84BE3">
      <w:pPr>
        <w:pStyle w:val="Ttulo4"/>
        <w:jc w:val="center"/>
        <w:rPr>
          <w:rFonts w:ascii="Arial" w:hAnsi="Arial" w:cs="Arial"/>
          <w:sz w:val="22"/>
          <w:szCs w:val="22"/>
        </w:rPr>
      </w:pPr>
      <w:r w:rsidRPr="004F4D9F">
        <w:rPr>
          <w:rFonts w:ascii="Arial" w:hAnsi="Arial" w:cs="Arial"/>
          <w:sz w:val="22"/>
          <w:szCs w:val="22"/>
        </w:rPr>
        <w:t xml:space="preserve">ANEXO </w:t>
      </w:r>
      <w:r>
        <w:rPr>
          <w:rFonts w:ascii="Arial" w:hAnsi="Arial" w:cs="Arial"/>
          <w:sz w:val="22"/>
          <w:szCs w:val="22"/>
        </w:rPr>
        <w:t>I</w:t>
      </w:r>
      <w:r w:rsidRPr="004F4D9F">
        <w:rPr>
          <w:rFonts w:ascii="Arial" w:hAnsi="Arial" w:cs="Arial"/>
          <w:sz w:val="22"/>
          <w:szCs w:val="22"/>
        </w:rPr>
        <w:t>I</w:t>
      </w:r>
    </w:p>
    <w:p w:rsidR="00E84BE3" w:rsidRPr="004F4D9F" w:rsidRDefault="00E84BE3" w:rsidP="00E84BE3">
      <w:pPr>
        <w:jc w:val="center"/>
        <w:rPr>
          <w:rFonts w:ascii="Arial" w:hAnsi="Arial" w:cs="Arial"/>
          <w:b/>
          <w:sz w:val="22"/>
          <w:szCs w:val="22"/>
          <w:vertAlign w:val="baseline"/>
        </w:rPr>
      </w:pPr>
      <w:r w:rsidRPr="004F4D9F">
        <w:rPr>
          <w:rFonts w:ascii="Arial" w:hAnsi="Arial" w:cs="Arial"/>
          <w:b/>
          <w:sz w:val="22"/>
          <w:szCs w:val="22"/>
          <w:vertAlign w:val="baseline"/>
        </w:rPr>
        <w:t>PLANILHA DE PREÇOS – ANEXO DA PROPOSTA</w:t>
      </w:r>
    </w:p>
    <w:p w:rsidR="00E84BE3" w:rsidRPr="004F4D9F" w:rsidRDefault="00E84BE3" w:rsidP="00E84BE3">
      <w:pPr>
        <w:jc w:val="center"/>
        <w:rPr>
          <w:rFonts w:ascii="Arial" w:hAnsi="Arial" w:cs="Arial"/>
          <w:b/>
          <w:sz w:val="22"/>
          <w:szCs w:val="22"/>
          <w:vertAlign w:val="baseline"/>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134"/>
        <w:gridCol w:w="5812"/>
        <w:gridCol w:w="708"/>
        <w:gridCol w:w="1134"/>
      </w:tblGrid>
      <w:tr w:rsidR="00AF48F9" w:rsidRPr="00AF48F9" w:rsidTr="0098575A">
        <w:tc>
          <w:tcPr>
            <w:tcW w:w="851"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GRUPO</w:t>
            </w:r>
          </w:p>
        </w:tc>
        <w:tc>
          <w:tcPr>
            <w:tcW w:w="709"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ITEM</w:t>
            </w:r>
          </w:p>
        </w:tc>
        <w:tc>
          <w:tcPr>
            <w:tcW w:w="1134"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CATMAT</w:t>
            </w:r>
          </w:p>
        </w:tc>
        <w:tc>
          <w:tcPr>
            <w:tcW w:w="5812"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DESCRIÇÃO</w:t>
            </w:r>
          </w:p>
        </w:tc>
        <w:tc>
          <w:tcPr>
            <w:tcW w:w="708"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QTD</w:t>
            </w:r>
          </w:p>
        </w:tc>
        <w:tc>
          <w:tcPr>
            <w:tcW w:w="1134" w:type="dxa"/>
            <w:shd w:val="clear" w:color="auto" w:fill="D9D9D9"/>
            <w:vAlign w:val="center"/>
          </w:tcPr>
          <w:p w:rsidR="00AF48F9" w:rsidRPr="00AF48F9" w:rsidRDefault="00AF48F9" w:rsidP="0098575A">
            <w:pPr>
              <w:jc w:val="center"/>
              <w:rPr>
                <w:rFonts w:ascii="Arial" w:hAnsi="Arial" w:cs="Arial"/>
                <w:b/>
                <w:sz w:val="24"/>
              </w:rPr>
            </w:pPr>
            <w:r w:rsidRPr="00AF48F9">
              <w:rPr>
                <w:rFonts w:ascii="Arial" w:hAnsi="Arial" w:cs="Arial"/>
                <w:b/>
                <w:sz w:val="24"/>
              </w:rPr>
              <w:t>VALORES MÁXIMOS (R$)</w:t>
            </w:r>
          </w:p>
        </w:tc>
      </w:tr>
      <w:tr w:rsidR="00AF48F9" w:rsidRPr="00AF48F9" w:rsidTr="0098575A">
        <w:tc>
          <w:tcPr>
            <w:tcW w:w="851" w:type="dxa"/>
            <w:vAlign w:val="center"/>
          </w:tcPr>
          <w:p w:rsidR="00AF48F9" w:rsidRPr="00AF48F9" w:rsidRDefault="00AF48F9" w:rsidP="0098575A">
            <w:pPr>
              <w:jc w:val="center"/>
              <w:rPr>
                <w:rFonts w:ascii="Arial" w:hAnsi="Arial" w:cs="Arial"/>
                <w:sz w:val="24"/>
              </w:rPr>
            </w:pPr>
            <w:r w:rsidRPr="00AF48F9">
              <w:rPr>
                <w:rFonts w:ascii="Arial" w:hAnsi="Arial" w:cs="Arial"/>
                <w:sz w:val="24"/>
              </w:rPr>
              <w:t>1</w:t>
            </w:r>
          </w:p>
        </w:tc>
        <w:tc>
          <w:tcPr>
            <w:tcW w:w="709" w:type="dxa"/>
            <w:vAlign w:val="center"/>
          </w:tcPr>
          <w:p w:rsidR="00AF48F9" w:rsidRPr="00AF48F9" w:rsidRDefault="00AF48F9" w:rsidP="0098575A">
            <w:pPr>
              <w:jc w:val="center"/>
              <w:rPr>
                <w:rFonts w:ascii="Arial" w:hAnsi="Arial" w:cs="Arial"/>
                <w:sz w:val="24"/>
              </w:rPr>
            </w:pPr>
            <w:r w:rsidRPr="00AF48F9">
              <w:rPr>
                <w:rFonts w:ascii="Arial" w:hAnsi="Arial" w:cs="Arial"/>
                <w:sz w:val="24"/>
              </w:rPr>
              <w:t>01</w:t>
            </w:r>
          </w:p>
        </w:tc>
        <w:tc>
          <w:tcPr>
            <w:tcW w:w="1134" w:type="dxa"/>
            <w:vAlign w:val="center"/>
          </w:tcPr>
          <w:p w:rsidR="00AF48F9" w:rsidRPr="00AF48F9" w:rsidRDefault="00AF48F9" w:rsidP="0098575A">
            <w:pPr>
              <w:jc w:val="center"/>
              <w:rPr>
                <w:rFonts w:ascii="Arial" w:hAnsi="Arial" w:cs="Arial"/>
                <w:b/>
                <w:sz w:val="24"/>
              </w:rPr>
            </w:pPr>
            <w:r w:rsidRPr="00AF48F9">
              <w:rPr>
                <w:rFonts w:ascii="Arial" w:hAnsi="Arial" w:cs="Arial"/>
                <w:sz w:val="24"/>
              </w:rPr>
              <w:t>BR0150557</w:t>
            </w:r>
          </w:p>
        </w:tc>
        <w:tc>
          <w:tcPr>
            <w:tcW w:w="5812" w:type="dxa"/>
          </w:tcPr>
          <w:p w:rsidR="00AF48F9" w:rsidRPr="00AF48F9" w:rsidRDefault="00AF48F9" w:rsidP="0098575A">
            <w:pPr>
              <w:jc w:val="both"/>
              <w:rPr>
                <w:rFonts w:ascii="Arial" w:hAnsi="Arial" w:cs="Arial"/>
                <w:sz w:val="24"/>
              </w:rPr>
            </w:pPr>
            <w:r w:rsidRPr="00AF48F9">
              <w:rPr>
                <w:rFonts w:ascii="Arial" w:hAnsi="Arial" w:cs="Arial"/>
                <w:b/>
                <w:sz w:val="24"/>
              </w:rPr>
              <w:t>Câmara fria para resfriamento de carcaças ovinas/caprinas</w:t>
            </w:r>
            <w:r w:rsidRPr="00AF48F9">
              <w:rPr>
                <w:rFonts w:ascii="Arial" w:hAnsi="Arial" w:cs="Arial"/>
                <w:sz w:val="24"/>
              </w:rPr>
              <w:t xml:space="preserve"> – Instalada e pronta para uso; construída em isopainéis de poliuretano, com 75 mm de espessura; com unidade condensadora e evaporadora; painel de comando com visor digital; voltagem 380 v; Iluminação interna; porta de girar com dimensões compatíveis com o sistema de trilhos; preparada para recepção de trilhos e largura mínima de 1 metro; com capacidade para até 110 carcaças ovinas/caprinas com peso médio de 20 kg; temperatura de -1a 1°C; tempo máximo de resfriamento de 12 horas; temperatura intramuscular máxima de saída da carcaça de 7ºC; dimensões aproximadas 4,90 x 7,80 x 4,17 m - área útil aproximada de 38,5 m²; Garantia mínima de 12 meses, com Assistência Técnica Autorizada, para o bem ofertado, no Estado de Pernambuco.</w:t>
            </w:r>
          </w:p>
        </w:tc>
        <w:tc>
          <w:tcPr>
            <w:tcW w:w="708" w:type="dxa"/>
            <w:vAlign w:val="center"/>
          </w:tcPr>
          <w:p w:rsidR="00AF48F9" w:rsidRPr="00AF48F9" w:rsidRDefault="00AF48F9" w:rsidP="0098575A">
            <w:pPr>
              <w:jc w:val="center"/>
              <w:rPr>
                <w:rFonts w:ascii="Arial" w:hAnsi="Arial" w:cs="Arial"/>
                <w:sz w:val="24"/>
              </w:rPr>
            </w:pPr>
            <w:r w:rsidRPr="00AF48F9">
              <w:rPr>
                <w:rFonts w:ascii="Arial" w:hAnsi="Arial" w:cs="Arial"/>
                <w:sz w:val="24"/>
              </w:rPr>
              <w:t>01</w:t>
            </w:r>
          </w:p>
        </w:tc>
        <w:tc>
          <w:tcPr>
            <w:tcW w:w="1134" w:type="dxa"/>
            <w:vAlign w:val="center"/>
          </w:tcPr>
          <w:p w:rsidR="00AF48F9" w:rsidRPr="00AF48F9" w:rsidRDefault="00AF48F9" w:rsidP="0098575A">
            <w:pPr>
              <w:jc w:val="center"/>
              <w:rPr>
                <w:rFonts w:ascii="Arial" w:hAnsi="Arial" w:cs="Arial"/>
                <w:color w:val="000000"/>
                <w:sz w:val="24"/>
              </w:rPr>
            </w:pPr>
          </w:p>
        </w:tc>
      </w:tr>
      <w:tr w:rsidR="00AF48F9" w:rsidRPr="00AF48F9" w:rsidTr="0098575A">
        <w:tc>
          <w:tcPr>
            <w:tcW w:w="851" w:type="dxa"/>
            <w:vAlign w:val="center"/>
          </w:tcPr>
          <w:p w:rsidR="00AF48F9" w:rsidRPr="00AF48F9" w:rsidRDefault="00AF48F9" w:rsidP="0098575A">
            <w:pPr>
              <w:jc w:val="center"/>
              <w:rPr>
                <w:rFonts w:ascii="Arial" w:hAnsi="Arial" w:cs="Arial"/>
                <w:sz w:val="24"/>
              </w:rPr>
            </w:pPr>
            <w:r w:rsidRPr="00AF48F9">
              <w:rPr>
                <w:rFonts w:ascii="Arial" w:hAnsi="Arial" w:cs="Arial"/>
                <w:sz w:val="24"/>
              </w:rPr>
              <w:t>1</w:t>
            </w:r>
          </w:p>
        </w:tc>
        <w:tc>
          <w:tcPr>
            <w:tcW w:w="709" w:type="dxa"/>
            <w:vAlign w:val="center"/>
          </w:tcPr>
          <w:p w:rsidR="00AF48F9" w:rsidRPr="00AF48F9" w:rsidRDefault="00AF48F9" w:rsidP="0098575A">
            <w:pPr>
              <w:jc w:val="center"/>
              <w:rPr>
                <w:rFonts w:ascii="Arial" w:hAnsi="Arial" w:cs="Arial"/>
                <w:sz w:val="24"/>
              </w:rPr>
            </w:pPr>
            <w:r w:rsidRPr="00AF48F9">
              <w:rPr>
                <w:rFonts w:ascii="Arial" w:hAnsi="Arial" w:cs="Arial"/>
                <w:sz w:val="24"/>
              </w:rPr>
              <w:t>02</w:t>
            </w:r>
          </w:p>
        </w:tc>
        <w:tc>
          <w:tcPr>
            <w:tcW w:w="1134" w:type="dxa"/>
            <w:vAlign w:val="center"/>
          </w:tcPr>
          <w:p w:rsidR="00AF48F9" w:rsidRPr="00AF48F9" w:rsidRDefault="00AF48F9" w:rsidP="0098575A">
            <w:pPr>
              <w:jc w:val="center"/>
              <w:rPr>
                <w:rFonts w:ascii="Arial" w:hAnsi="Arial" w:cs="Arial"/>
                <w:b/>
                <w:sz w:val="24"/>
              </w:rPr>
            </w:pPr>
            <w:r w:rsidRPr="00AF48F9">
              <w:rPr>
                <w:rFonts w:ascii="Arial" w:hAnsi="Arial" w:cs="Arial"/>
                <w:sz w:val="24"/>
              </w:rPr>
              <w:t>BR0150557</w:t>
            </w:r>
          </w:p>
        </w:tc>
        <w:tc>
          <w:tcPr>
            <w:tcW w:w="5812" w:type="dxa"/>
          </w:tcPr>
          <w:p w:rsidR="00AF48F9" w:rsidRPr="00AF48F9" w:rsidRDefault="00AF48F9" w:rsidP="0098575A">
            <w:pPr>
              <w:jc w:val="both"/>
              <w:rPr>
                <w:rFonts w:ascii="Arial" w:hAnsi="Arial" w:cs="Arial"/>
                <w:sz w:val="24"/>
              </w:rPr>
            </w:pPr>
            <w:r w:rsidRPr="00AF48F9">
              <w:rPr>
                <w:rFonts w:ascii="Arial" w:hAnsi="Arial" w:cs="Arial"/>
                <w:b/>
                <w:sz w:val="24"/>
              </w:rPr>
              <w:t>Túnel de Resfriamento de carcaças</w:t>
            </w:r>
            <w:r w:rsidRPr="00AF48F9">
              <w:rPr>
                <w:rFonts w:ascii="Arial" w:hAnsi="Arial" w:cs="Arial"/>
                <w:sz w:val="24"/>
              </w:rPr>
              <w:t xml:space="preserve"> - Instalado e pronto para uso; construído em isopainéis de poliuretano, com 75 mm de espessura; com unidade condensadora e evaporadora; painel de comando com visor digital; voltagem 380 v; Iluminação interna; porta de girar com dimensões compatíveis com o sistema de trilhos; preparada para recepção de trilhos e largura mínima de 1 metro; preparado para recepção de trilhos; com capacidade para até 60 carcaças ovinas/caprinas com peso médio de 20 kg; temperatura de -1a 1°C; tempo máximo de resfriamento de 06 horas; temperatura intramuscular máxima de saída da carcaça de 7ºC; dimensões aproximadas 2,40 x 7,80 x 4,17 m - área útil aproximada de 18,7 m²; Garantia mínima de 12 meses, com Assistência Técnica Autorizada, para o bem ofertado, no Estado de Pernambuco. </w:t>
            </w:r>
          </w:p>
        </w:tc>
        <w:tc>
          <w:tcPr>
            <w:tcW w:w="708" w:type="dxa"/>
            <w:vAlign w:val="center"/>
          </w:tcPr>
          <w:p w:rsidR="00AF48F9" w:rsidRPr="00AF48F9" w:rsidRDefault="00AF48F9" w:rsidP="0098575A">
            <w:pPr>
              <w:jc w:val="center"/>
              <w:rPr>
                <w:rFonts w:ascii="Arial" w:hAnsi="Arial" w:cs="Arial"/>
                <w:sz w:val="24"/>
              </w:rPr>
            </w:pPr>
            <w:r w:rsidRPr="00AF48F9">
              <w:rPr>
                <w:rFonts w:ascii="Arial" w:hAnsi="Arial" w:cs="Arial"/>
                <w:sz w:val="24"/>
              </w:rPr>
              <w:t>01</w:t>
            </w:r>
          </w:p>
        </w:tc>
        <w:tc>
          <w:tcPr>
            <w:tcW w:w="1134" w:type="dxa"/>
            <w:vAlign w:val="center"/>
          </w:tcPr>
          <w:p w:rsidR="00AF48F9" w:rsidRPr="00AF48F9" w:rsidRDefault="00AF48F9" w:rsidP="0098575A">
            <w:pPr>
              <w:jc w:val="center"/>
              <w:rPr>
                <w:rFonts w:ascii="Arial" w:hAnsi="Arial" w:cs="Arial"/>
                <w:color w:val="000000"/>
                <w:sz w:val="24"/>
              </w:rPr>
            </w:pPr>
          </w:p>
        </w:tc>
      </w:tr>
      <w:tr w:rsidR="00AF48F9" w:rsidRPr="00AF48F9" w:rsidTr="0098575A">
        <w:trPr>
          <w:trHeight w:val="2664"/>
        </w:trPr>
        <w:tc>
          <w:tcPr>
            <w:tcW w:w="851" w:type="dxa"/>
            <w:vAlign w:val="center"/>
          </w:tcPr>
          <w:p w:rsidR="00AF48F9" w:rsidRPr="00AF48F9" w:rsidRDefault="00AF48F9" w:rsidP="0098575A">
            <w:pPr>
              <w:jc w:val="center"/>
              <w:rPr>
                <w:rFonts w:ascii="Arial" w:hAnsi="Arial" w:cs="Arial"/>
                <w:sz w:val="24"/>
              </w:rPr>
            </w:pPr>
            <w:r w:rsidRPr="00AF48F9">
              <w:rPr>
                <w:rFonts w:ascii="Arial" w:hAnsi="Arial" w:cs="Arial"/>
                <w:sz w:val="24"/>
              </w:rPr>
              <w:t>1</w:t>
            </w:r>
          </w:p>
        </w:tc>
        <w:tc>
          <w:tcPr>
            <w:tcW w:w="709" w:type="dxa"/>
            <w:vAlign w:val="center"/>
          </w:tcPr>
          <w:p w:rsidR="00AF48F9" w:rsidRPr="00AF48F9" w:rsidRDefault="00AF48F9" w:rsidP="0098575A">
            <w:pPr>
              <w:jc w:val="center"/>
              <w:rPr>
                <w:rFonts w:ascii="Arial" w:hAnsi="Arial" w:cs="Arial"/>
                <w:sz w:val="24"/>
              </w:rPr>
            </w:pPr>
            <w:r w:rsidRPr="00AF48F9">
              <w:rPr>
                <w:rFonts w:ascii="Arial" w:hAnsi="Arial" w:cs="Arial"/>
                <w:sz w:val="24"/>
              </w:rPr>
              <w:t>03</w:t>
            </w:r>
          </w:p>
        </w:tc>
        <w:tc>
          <w:tcPr>
            <w:tcW w:w="1134" w:type="dxa"/>
            <w:vAlign w:val="center"/>
          </w:tcPr>
          <w:p w:rsidR="00AF48F9" w:rsidRPr="00AF48F9" w:rsidRDefault="00AF48F9" w:rsidP="0098575A">
            <w:pPr>
              <w:jc w:val="center"/>
              <w:rPr>
                <w:rFonts w:ascii="Arial" w:hAnsi="Arial" w:cs="Arial"/>
                <w:b/>
                <w:sz w:val="24"/>
              </w:rPr>
            </w:pPr>
            <w:r w:rsidRPr="00AF48F9">
              <w:rPr>
                <w:rFonts w:ascii="Arial" w:hAnsi="Arial" w:cs="Arial"/>
                <w:sz w:val="24"/>
              </w:rPr>
              <w:t>BR0150557</w:t>
            </w:r>
          </w:p>
        </w:tc>
        <w:tc>
          <w:tcPr>
            <w:tcW w:w="5812" w:type="dxa"/>
          </w:tcPr>
          <w:p w:rsidR="00AF48F9" w:rsidRPr="00AF48F9" w:rsidRDefault="00AF48F9" w:rsidP="0098575A">
            <w:pPr>
              <w:jc w:val="both"/>
              <w:rPr>
                <w:rFonts w:ascii="Arial" w:hAnsi="Arial" w:cs="Arial"/>
                <w:sz w:val="24"/>
              </w:rPr>
            </w:pPr>
            <w:r w:rsidRPr="00AF48F9">
              <w:rPr>
                <w:rFonts w:ascii="Arial" w:hAnsi="Arial" w:cs="Arial"/>
                <w:b/>
                <w:sz w:val="24"/>
              </w:rPr>
              <w:t>Câmara fria de massa</w:t>
            </w:r>
            <w:r w:rsidRPr="00AF48F9">
              <w:rPr>
                <w:rFonts w:ascii="Arial" w:hAnsi="Arial" w:cs="Arial"/>
                <w:sz w:val="24"/>
              </w:rPr>
              <w:t xml:space="preserve"> - Instalada e pronta para uso; construída em isopainéis de poliuretano, com 75 mm de espessura; com unidade condensadora e evaporadora; painel de comando com visor digital; voltagem 380 v; Iluminação interna; porta de girar com dimensões mínimas de 1x2m; com capacidade para 1200 kg de massa com uma temperatura de entrada na câmara de 15 °C; temperatura de trabalho de -1 a 1°C; tempo máximo de resfriamento de 12 horas; temperatura interna máxima de saída da massa de 1ºC; dimensões aproximadas 2,00 x 2,65 x 4,17 m - área útil aproximada de 4,41m²; Garantia mínima de 12 meses, com Assistência Técnica Autorizada, para o bem ofertado, no Estado de Pernambuco.</w:t>
            </w:r>
          </w:p>
        </w:tc>
        <w:tc>
          <w:tcPr>
            <w:tcW w:w="708" w:type="dxa"/>
            <w:vAlign w:val="center"/>
          </w:tcPr>
          <w:p w:rsidR="00AF48F9" w:rsidRPr="00AF48F9" w:rsidRDefault="00AF48F9" w:rsidP="0098575A">
            <w:pPr>
              <w:jc w:val="center"/>
              <w:rPr>
                <w:rFonts w:ascii="Arial" w:hAnsi="Arial" w:cs="Arial"/>
                <w:sz w:val="24"/>
              </w:rPr>
            </w:pPr>
            <w:r w:rsidRPr="00AF48F9">
              <w:rPr>
                <w:rFonts w:ascii="Arial" w:hAnsi="Arial" w:cs="Arial"/>
                <w:sz w:val="24"/>
              </w:rPr>
              <w:t>01</w:t>
            </w:r>
          </w:p>
        </w:tc>
        <w:tc>
          <w:tcPr>
            <w:tcW w:w="1134" w:type="dxa"/>
            <w:vAlign w:val="center"/>
          </w:tcPr>
          <w:p w:rsidR="00AF48F9" w:rsidRPr="00AF48F9" w:rsidRDefault="00AF48F9" w:rsidP="0098575A">
            <w:pPr>
              <w:jc w:val="center"/>
              <w:rPr>
                <w:rFonts w:ascii="Arial" w:hAnsi="Arial" w:cs="Arial"/>
                <w:color w:val="000000"/>
                <w:sz w:val="24"/>
              </w:rPr>
            </w:pPr>
          </w:p>
        </w:tc>
      </w:tr>
      <w:tr w:rsidR="00AF48F9" w:rsidRPr="00AF48F9" w:rsidTr="0098575A">
        <w:tc>
          <w:tcPr>
            <w:tcW w:w="851" w:type="dxa"/>
            <w:vAlign w:val="center"/>
          </w:tcPr>
          <w:p w:rsidR="00AF48F9" w:rsidRPr="00AF48F9" w:rsidRDefault="00AF48F9" w:rsidP="0098575A">
            <w:pPr>
              <w:jc w:val="center"/>
              <w:rPr>
                <w:rFonts w:ascii="Arial" w:hAnsi="Arial" w:cs="Arial"/>
                <w:sz w:val="24"/>
              </w:rPr>
            </w:pPr>
            <w:r w:rsidRPr="00AF48F9">
              <w:rPr>
                <w:rFonts w:ascii="Arial" w:hAnsi="Arial" w:cs="Arial"/>
                <w:sz w:val="24"/>
              </w:rPr>
              <w:t>1</w:t>
            </w:r>
          </w:p>
        </w:tc>
        <w:tc>
          <w:tcPr>
            <w:tcW w:w="709" w:type="dxa"/>
            <w:vAlign w:val="center"/>
          </w:tcPr>
          <w:p w:rsidR="00AF48F9" w:rsidRPr="00AF48F9" w:rsidRDefault="00AF48F9" w:rsidP="0098575A">
            <w:pPr>
              <w:jc w:val="center"/>
              <w:rPr>
                <w:rFonts w:ascii="Arial" w:hAnsi="Arial" w:cs="Arial"/>
                <w:sz w:val="24"/>
              </w:rPr>
            </w:pPr>
            <w:r w:rsidRPr="00AF48F9">
              <w:rPr>
                <w:rFonts w:ascii="Arial" w:hAnsi="Arial" w:cs="Arial"/>
                <w:sz w:val="24"/>
              </w:rPr>
              <w:t>04</w:t>
            </w:r>
          </w:p>
        </w:tc>
        <w:tc>
          <w:tcPr>
            <w:tcW w:w="1134" w:type="dxa"/>
            <w:vAlign w:val="center"/>
          </w:tcPr>
          <w:p w:rsidR="00AF48F9" w:rsidRPr="00AF48F9" w:rsidRDefault="00AF48F9" w:rsidP="0098575A">
            <w:pPr>
              <w:jc w:val="center"/>
              <w:rPr>
                <w:rFonts w:ascii="Arial" w:hAnsi="Arial" w:cs="Arial"/>
                <w:b/>
                <w:sz w:val="24"/>
              </w:rPr>
            </w:pPr>
            <w:r w:rsidRPr="00AF48F9">
              <w:rPr>
                <w:rFonts w:ascii="Arial" w:hAnsi="Arial" w:cs="Arial"/>
                <w:sz w:val="24"/>
              </w:rPr>
              <w:t>BR0150557</w:t>
            </w:r>
          </w:p>
        </w:tc>
        <w:tc>
          <w:tcPr>
            <w:tcW w:w="5812" w:type="dxa"/>
          </w:tcPr>
          <w:p w:rsidR="00AF48F9" w:rsidRPr="00AF48F9" w:rsidRDefault="00AF48F9" w:rsidP="0098575A">
            <w:pPr>
              <w:jc w:val="both"/>
              <w:rPr>
                <w:rFonts w:ascii="Arial" w:hAnsi="Arial" w:cs="Arial"/>
                <w:b/>
                <w:sz w:val="24"/>
              </w:rPr>
            </w:pPr>
            <w:r w:rsidRPr="00AF48F9">
              <w:rPr>
                <w:rFonts w:ascii="Arial" w:hAnsi="Arial" w:cs="Arial"/>
                <w:b/>
                <w:sz w:val="24"/>
              </w:rPr>
              <w:t xml:space="preserve">Câmara de miúdos (- 18 °C) – </w:t>
            </w:r>
            <w:r w:rsidRPr="00AF48F9">
              <w:rPr>
                <w:rFonts w:ascii="Arial" w:hAnsi="Arial" w:cs="Arial"/>
                <w:sz w:val="24"/>
              </w:rPr>
              <w:t xml:space="preserve">Instalada e pronta para uso; construída em isopainéis de poliuretano, com 120 mm de espessura; com unidade condensadora e evaporadora; painel de comando com visor digital; voltagem 380 v; Iluminação interna; porta de girar com dimensões mínimas de 1x2m; porta de girar com dimensões mínimas de 1x2m com capacidade para 600 kg de miúdos, com uma temperatura de entrada na câmara de 15 °C; temperatura de saída de -18 °C; tempo máximo de resfriamento de 12 horas; </w:t>
            </w:r>
            <w:r w:rsidRPr="00AF48F9">
              <w:rPr>
                <w:rFonts w:ascii="Arial" w:hAnsi="Arial" w:cs="Arial"/>
                <w:sz w:val="24"/>
              </w:rPr>
              <w:lastRenderedPageBreak/>
              <w:t>dimensões aproximadas 2,50 x 2,50 x 2,80 m - área útil aproximada de 6,25 m²; Garantia mínima de 12 meses, com Assistência Técnica Autorizada, para o bem ofertado, no Estado de Pernambuco.</w:t>
            </w:r>
          </w:p>
        </w:tc>
        <w:tc>
          <w:tcPr>
            <w:tcW w:w="708" w:type="dxa"/>
            <w:vAlign w:val="center"/>
          </w:tcPr>
          <w:p w:rsidR="00AF48F9" w:rsidRPr="00AF48F9" w:rsidRDefault="00AF48F9" w:rsidP="0098575A">
            <w:pPr>
              <w:jc w:val="center"/>
              <w:rPr>
                <w:rFonts w:ascii="Arial" w:hAnsi="Arial" w:cs="Arial"/>
                <w:sz w:val="24"/>
              </w:rPr>
            </w:pPr>
            <w:r w:rsidRPr="00AF48F9">
              <w:rPr>
                <w:rFonts w:ascii="Arial" w:hAnsi="Arial" w:cs="Arial"/>
                <w:sz w:val="24"/>
              </w:rPr>
              <w:lastRenderedPageBreak/>
              <w:t>01</w:t>
            </w:r>
          </w:p>
        </w:tc>
        <w:tc>
          <w:tcPr>
            <w:tcW w:w="1134" w:type="dxa"/>
            <w:vAlign w:val="center"/>
          </w:tcPr>
          <w:p w:rsidR="00AF48F9" w:rsidRPr="00AF48F9" w:rsidRDefault="00AF48F9" w:rsidP="0098575A">
            <w:pPr>
              <w:jc w:val="center"/>
              <w:rPr>
                <w:rFonts w:ascii="Arial" w:hAnsi="Arial" w:cs="Arial"/>
                <w:color w:val="000000"/>
                <w:sz w:val="24"/>
              </w:rPr>
            </w:pPr>
          </w:p>
        </w:tc>
      </w:tr>
      <w:tr w:rsidR="00AF48F9" w:rsidRPr="00AF48F9" w:rsidTr="0098575A">
        <w:tc>
          <w:tcPr>
            <w:tcW w:w="851" w:type="dxa"/>
            <w:vAlign w:val="center"/>
          </w:tcPr>
          <w:p w:rsidR="00AF48F9" w:rsidRPr="00AF48F9" w:rsidRDefault="00AF48F9" w:rsidP="0098575A">
            <w:pPr>
              <w:jc w:val="center"/>
              <w:rPr>
                <w:rFonts w:ascii="Arial" w:hAnsi="Arial" w:cs="Arial"/>
                <w:sz w:val="24"/>
              </w:rPr>
            </w:pPr>
            <w:r w:rsidRPr="00AF48F9">
              <w:rPr>
                <w:rFonts w:ascii="Arial" w:hAnsi="Arial" w:cs="Arial"/>
                <w:sz w:val="24"/>
              </w:rPr>
              <w:lastRenderedPageBreak/>
              <w:t>1</w:t>
            </w:r>
          </w:p>
        </w:tc>
        <w:tc>
          <w:tcPr>
            <w:tcW w:w="709" w:type="dxa"/>
            <w:vAlign w:val="center"/>
          </w:tcPr>
          <w:p w:rsidR="00AF48F9" w:rsidRPr="00AF48F9" w:rsidRDefault="00AF48F9" w:rsidP="0098575A">
            <w:pPr>
              <w:jc w:val="center"/>
              <w:rPr>
                <w:rFonts w:ascii="Arial" w:hAnsi="Arial" w:cs="Arial"/>
                <w:sz w:val="24"/>
              </w:rPr>
            </w:pPr>
            <w:r w:rsidRPr="00AF48F9">
              <w:rPr>
                <w:rFonts w:ascii="Arial" w:hAnsi="Arial" w:cs="Arial"/>
                <w:sz w:val="24"/>
              </w:rPr>
              <w:t>05</w:t>
            </w:r>
          </w:p>
        </w:tc>
        <w:tc>
          <w:tcPr>
            <w:tcW w:w="1134" w:type="dxa"/>
            <w:vAlign w:val="center"/>
          </w:tcPr>
          <w:p w:rsidR="00AF48F9" w:rsidRPr="00AF48F9" w:rsidRDefault="00AF48F9" w:rsidP="0098575A">
            <w:pPr>
              <w:jc w:val="center"/>
              <w:rPr>
                <w:rFonts w:ascii="Arial" w:hAnsi="Arial" w:cs="Arial"/>
                <w:b/>
                <w:sz w:val="24"/>
              </w:rPr>
            </w:pPr>
            <w:r w:rsidRPr="00AF48F9">
              <w:rPr>
                <w:rFonts w:ascii="Arial" w:hAnsi="Arial" w:cs="Arial"/>
                <w:sz w:val="24"/>
              </w:rPr>
              <w:t>BR0150557</w:t>
            </w:r>
          </w:p>
        </w:tc>
        <w:tc>
          <w:tcPr>
            <w:tcW w:w="5812" w:type="dxa"/>
          </w:tcPr>
          <w:p w:rsidR="00AF48F9" w:rsidRPr="00AF48F9" w:rsidRDefault="00AF48F9" w:rsidP="0098575A">
            <w:pPr>
              <w:jc w:val="both"/>
              <w:rPr>
                <w:rFonts w:ascii="Arial" w:hAnsi="Arial" w:cs="Arial"/>
                <w:b/>
                <w:sz w:val="24"/>
              </w:rPr>
            </w:pPr>
            <w:r w:rsidRPr="00AF48F9">
              <w:rPr>
                <w:rFonts w:ascii="Arial" w:hAnsi="Arial" w:cs="Arial"/>
                <w:b/>
                <w:sz w:val="24"/>
              </w:rPr>
              <w:t xml:space="preserve">Túnel de congelamento/ armazenamento de produtos processados e embalados - </w:t>
            </w:r>
            <w:r w:rsidRPr="00AF48F9">
              <w:rPr>
                <w:rFonts w:ascii="Arial" w:hAnsi="Arial" w:cs="Arial"/>
                <w:sz w:val="24"/>
              </w:rPr>
              <w:t>Instalado e pronto para uso; construído em isopainéis de poliuretano, com 120 mm de espessura; com unidade condensadora e evaporadora; painel de comando com visor digital; voltagem 380 v; Iluminação interna; dimensionado para receber os produtos em embalagens de papelão; com capacidade para aproximadamente 4.000 kg de produtos, com uma temperatura de entrada na câmara de 15 °C; temperatura de trabalho de -18°C; tempo máximo de resfriamento de 12 horas; temperatura interna máxima de saída dos produtos -18°C; dimensões aproximadas 3,70 x 4,00 x 4,17 - área útil aproximada de 14,80 m²; Garantia mínima de 12 meses, com Assistência Técnica Autorizada, para o bem ofertado, no Estado de Pernambuco.</w:t>
            </w:r>
          </w:p>
        </w:tc>
        <w:tc>
          <w:tcPr>
            <w:tcW w:w="708" w:type="dxa"/>
            <w:vAlign w:val="center"/>
          </w:tcPr>
          <w:p w:rsidR="00AF48F9" w:rsidRPr="00AF48F9" w:rsidRDefault="00AF48F9" w:rsidP="0098575A">
            <w:pPr>
              <w:jc w:val="center"/>
              <w:rPr>
                <w:rFonts w:ascii="Arial" w:hAnsi="Arial" w:cs="Arial"/>
                <w:sz w:val="24"/>
              </w:rPr>
            </w:pPr>
            <w:r w:rsidRPr="00AF48F9">
              <w:rPr>
                <w:rFonts w:ascii="Arial" w:hAnsi="Arial" w:cs="Arial"/>
                <w:sz w:val="24"/>
              </w:rPr>
              <w:t>01</w:t>
            </w:r>
          </w:p>
        </w:tc>
        <w:tc>
          <w:tcPr>
            <w:tcW w:w="1134" w:type="dxa"/>
            <w:vAlign w:val="center"/>
          </w:tcPr>
          <w:p w:rsidR="00AF48F9" w:rsidRPr="00AF48F9" w:rsidRDefault="00AF48F9" w:rsidP="0098575A">
            <w:pPr>
              <w:jc w:val="center"/>
              <w:rPr>
                <w:rFonts w:ascii="Arial" w:hAnsi="Arial" w:cs="Arial"/>
                <w:color w:val="000000"/>
                <w:sz w:val="24"/>
              </w:rPr>
            </w:pPr>
          </w:p>
        </w:tc>
      </w:tr>
      <w:tr w:rsidR="00AF48F9" w:rsidRPr="00AF48F9" w:rsidTr="0098575A">
        <w:tc>
          <w:tcPr>
            <w:tcW w:w="851" w:type="dxa"/>
            <w:vAlign w:val="center"/>
          </w:tcPr>
          <w:p w:rsidR="00AF48F9" w:rsidRPr="00AF48F9" w:rsidRDefault="00AF48F9" w:rsidP="00543A65">
            <w:pPr>
              <w:spacing w:before="120"/>
              <w:jc w:val="center"/>
              <w:rPr>
                <w:rFonts w:ascii="Arial" w:hAnsi="Arial" w:cs="Arial"/>
                <w:sz w:val="24"/>
              </w:rPr>
            </w:pPr>
          </w:p>
        </w:tc>
        <w:tc>
          <w:tcPr>
            <w:tcW w:w="709" w:type="dxa"/>
            <w:vAlign w:val="center"/>
          </w:tcPr>
          <w:p w:rsidR="00AF48F9" w:rsidRPr="00AF48F9" w:rsidRDefault="00AF48F9" w:rsidP="00543A65">
            <w:pPr>
              <w:spacing w:before="120"/>
              <w:jc w:val="center"/>
              <w:rPr>
                <w:rFonts w:ascii="Arial" w:hAnsi="Arial" w:cs="Arial"/>
                <w:sz w:val="24"/>
              </w:rPr>
            </w:pPr>
          </w:p>
        </w:tc>
        <w:tc>
          <w:tcPr>
            <w:tcW w:w="1134" w:type="dxa"/>
            <w:vAlign w:val="center"/>
          </w:tcPr>
          <w:p w:rsidR="00AF48F9" w:rsidRPr="00AF48F9" w:rsidRDefault="00AF48F9" w:rsidP="00543A65">
            <w:pPr>
              <w:spacing w:before="120"/>
              <w:jc w:val="center"/>
              <w:rPr>
                <w:rFonts w:ascii="Arial" w:hAnsi="Arial" w:cs="Arial"/>
                <w:sz w:val="24"/>
              </w:rPr>
            </w:pPr>
          </w:p>
        </w:tc>
        <w:tc>
          <w:tcPr>
            <w:tcW w:w="5812" w:type="dxa"/>
          </w:tcPr>
          <w:p w:rsidR="00AF48F9" w:rsidRPr="00AF48F9" w:rsidRDefault="00AF48F9" w:rsidP="00543A65">
            <w:pPr>
              <w:spacing w:before="120"/>
              <w:jc w:val="both"/>
              <w:rPr>
                <w:rFonts w:ascii="Arial" w:hAnsi="Arial" w:cs="Arial"/>
                <w:b/>
                <w:sz w:val="24"/>
              </w:rPr>
            </w:pPr>
            <w:r w:rsidRPr="00AF48F9">
              <w:rPr>
                <w:rFonts w:ascii="Arial" w:hAnsi="Arial" w:cs="Arial"/>
                <w:b/>
                <w:sz w:val="24"/>
              </w:rPr>
              <w:t>VALOR TOTAL DO GRUPO</w:t>
            </w:r>
          </w:p>
        </w:tc>
        <w:tc>
          <w:tcPr>
            <w:tcW w:w="708" w:type="dxa"/>
            <w:vAlign w:val="center"/>
          </w:tcPr>
          <w:p w:rsidR="00AF48F9" w:rsidRPr="00AF48F9" w:rsidRDefault="00AF48F9" w:rsidP="00543A65">
            <w:pPr>
              <w:spacing w:before="120"/>
              <w:jc w:val="center"/>
              <w:rPr>
                <w:rFonts w:ascii="Arial" w:hAnsi="Arial" w:cs="Arial"/>
                <w:sz w:val="24"/>
              </w:rPr>
            </w:pPr>
            <w:r>
              <w:rPr>
                <w:rFonts w:ascii="Arial" w:hAnsi="Arial" w:cs="Arial"/>
                <w:sz w:val="24"/>
              </w:rPr>
              <w:t>R$</w:t>
            </w:r>
          </w:p>
        </w:tc>
        <w:tc>
          <w:tcPr>
            <w:tcW w:w="1134" w:type="dxa"/>
            <w:vAlign w:val="center"/>
          </w:tcPr>
          <w:p w:rsidR="00AF48F9" w:rsidRPr="00AF48F9" w:rsidRDefault="00AF48F9" w:rsidP="00543A65">
            <w:pPr>
              <w:spacing w:before="120"/>
              <w:jc w:val="center"/>
              <w:rPr>
                <w:rFonts w:ascii="Arial" w:hAnsi="Arial" w:cs="Arial"/>
                <w:color w:val="000000"/>
                <w:sz w:val="24"/>
              </w:rPr>
            </w:pPr>
          </w:p>
        </w:tc>
      </w:tr>
    </w:tbl>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E84BE3" w:rsidRDefault="00E84BE3">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AF48F9" w:rsidRDefault="00AF48F9">
      <w:pPr>
        <w:autoSpaceDE/>
        <w:autoSpaceDN/>
        <w:rPr>
          <w:rFonts w:ascii="Arial" w:hAnsi="Arial" w:cs="Arial"/>
          <w:sz w:val="22"/>
          <w:szCs w:val="22"/>
        </w:rPr>
      </w:pPr>
    </w:p>
    <w:p w:rsidR="00996722" w:rsidRDefault="00996722" w:rsidP="00996722">
      <w:pPr>
        <w:pStyle w:val="Ttulo4"/>
        <w:jc w:val="center"/>
        <w:rPr>
          <w:rFonts w:ascii="Arial" w:hAnsi="Arial" w:cs="Arial"/>
          <w:sz w:val="22"/>
          <w:szCs w:val="22"/>
        </w:rPr>
      </w:pPr>
      <w:r w:rsidRPr="004F4D9F">
        <w:rPr>
          <w:rFonts w:ascii="Arial" w:hAnsi="Arial" w:cs="Arial"/>
          <w:sz w:val="22"/>
          <w:szCs w:val="22"/>
        </w:rPr>
        <w:lastRenderedPageBreak/>
        <w:t xml:space="preserve">ANEXO </w:t>
      </w:r>
      <w:r>
        <w:rPr>
          <w:rFonts w:ascii="Arial" w:hAnsi="Arial" w:cs="Arial"/>
          <w:sz w:val="22"/>
          <w:szCs w:val="22"/>
        </w:rPr>
        <w:t>I</w:t>
      </w:r>
      <w:r w:rsidRPr="004F4D9F">
        <w:rPr>
          <w:rFonts w:ascii="Arial" w:hAnsi="Arial" w:cs="Arial"/>
          <w:sz w:val="22"/>
          <w:szCs w:val="22"/>
        </w:rPr>
        <w:t>I</w:t>
      </w:r>
    </w:p>
    <w:p w:rsidR="00902703" w:rsidRPr="00AF48F9" w:rsidRDefault="00902703" w:rsidP="00985D45">
      <w:pPr>
        <w:jc w:val="center"/>
        <w:rPr>
          <w:rFonts w:ascii="Arial" w:hAnsi="Arial" w:cs="Arial"/>
          <w:b/>
          <w:bCs/>
          <w:sz w:val="24"/>
          <w:vertAlign w:val="baseline"/>
        </w:rPr>
      </w:pPr>
      <w:r w:rsidRPr="00AF48F9">
        <w:rPr>
          <w:rFonts w:ascii="Arial" w:hAnsi="Arial" w:cs="Arial"/>
          <w:b/>
          <w:bCs/>
          <w:sz w:val="24"/>
          <w:vertAlign w:val="baseline"/>
        </w:rPr>
        <w:t>PLANILHA DE QUANTITATIVO</w:t>
      </w:r>
      <w:r w:rsidR="001E6723" w:rsidRPr="00AF48F9">
        <w:rPr>
          <w:rFonts w:ascii="Arial" w:hAnsi="Arial" w:cs="Arial"/>
          <w:b/>
          <w:bCs/>
          <w:sz w:val="24"/>
          <w:vertAlign w:val="baseline"/>
        </w:rPr>
        <w:t>S</w:t>
      </w:r>
      <w:r w:rsidRPr="00AF48F9">
        <w:rPr>
          <w:rFonts w:ascii="Arial" w:hAnsi="Arial" w:cs="Arial"/>
          <w:b/>
          <w:bCs/>
          <w:sz w:val="24"/>
          <w:vertAlign w:val="baseline"/>
        </w:rPr>
        <w:t xml:space="preserve"> E PREÇOS MÁXIMOS</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1134"/>
        <w:gridCol w:w="5812"/>
        <w:gridCol w:w="708"/>
        <w:gridCol w:w="1134"/>
      </w:tblGrid>
      <w:tr w:rsidR="00D67133" w:rsidRPr="00AF48F9" w:rsidTr="00AF48F9">
        <w:tc>
          <w:tcPr>
            <w:tcW w:w="851"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GRUPO</w:t>
            </w:r>
          </w:p>
        </w:tc>
        <w:tc>
          <w:tcPr>
            <w:tcW w:w="709"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ITEM</w:t>
            </w:r>
          </w:p>
        </w:tc>
        <w:tc>
          <w:tcPr>
            <w:tcW w:w="1134"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CATMAT</w:t>
            </w:r>
          </w:p>
        </w:tc>
        <w:tc>
          <w:tcPr>
            <w:tcW w:w="5812"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DESCRIÇÃO</w:t>
            </w:r>
          </w:p>
        </w:tc>
        <w:tc>
          <w:tcPr>
            <w:tcW w:w="708"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QTD</w:t>
            </w:r>
          </w:p>
        </w:tc>
        <w:tc>
          <w:tcPr>
            <w:tcW w:w="1134" w:type="dxa"/>
            <w:shd w:val="clear" w:color="auto" w:fill="D9D9D9"/>
            <w:vAlign w:val="center"/>
          </w:tcPr>
          <w:p w:rsidR="00D67133" w:rsidRPr="00AF48F9" w:rsidRDefault="00D67133" w:rsidP="00D67133">
            <w:pPr>
              <w:jc w:val="center"/>
              <w:rPr>
                <w:rFonts w:ascii="Arial" w:hAnsi="Arial" w:cs="Arial"/>
                <w:b/>
                <w:sz w:val="24"/>
              </w:rPr>
            </w:pPr>
            <w:r w:rsidRPr="00AF48F9">
              <w:rPr>
                <w:rFonts w:ascii="Arial" w:hAnsi="Arial" w:cs="Arial"/>
                <w:b/>
                <w:sz w:val="24"/>
              </w:rPr>
              <w:t>VALORES MÁXIMOS (R$)</w:t>
            </w:r>
          </w:p>
        </w:tc>
      </w:tr>
      <w:tr w:rsidR="00D67133" w:rsidRPr="00AF48F9" w:rsidTr="00AF48F9">
        <w:tc>
          <w:tcPr>
            <w:tcW w:w="851" w:type="dxa"/>
            <w:vAlign w:val="center"/>
          </w:tcPr>
          <w:p w:rsidR="00D67133" w:rsidRPr="00AF48F9" w:rsidRDefault="00D67133" w:rsidP="00D67133">
            <w:pPr>
              <w:jc w:val="center"/>
              <w:rPr>
                <w:rFonts w:ascii="Arial" w:hAnsi="Arial" w:cs="Arial"/>
                <w:sz w:val="24"/>
              </w:rPr>
            </w:pPr>
            <w:r w:rsidRPr="00AF48F9">
              <w:rPr>
                <w:rFonts w:ascii="Arial" w:hAnsi="Arial" w:cs="Arial"/>
                <w:sz w:val="24"/>
              </w:rPr>
              <w:t>1</w:t>
            </w:r>
          </w:p>
        </w:tc>
        <w:tc>
          <w:tcPr>
            <w:tcW w:w="709"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b/>
                <w:sz w:val="24"/>
              </w:rPr>
            </w:pPr>
            <w:r w:rsidRPr="00AF48F9">
              <w:rPr>
                <w:rFonts w:ascii="Arial" w:hAnsi="Arial" w:cs="Arial"/>
                <w:sz w:val="24"/>
              </w:rPr>
              <w:t>BR0150557</w:t>
            </w:r>
          </w:p>
        </w:tc>
        <w:tc>
          <w:tcPr>
            <w:tcW w:w="5812" w:type="dxa"/>
          </w:tcPr>
          <w:p w:rsidR="00D67133" w:rsidRPr="00AF48F9" w:rsidRDefault="00D67133" w:rsidP="00D67133">
            <w:pPr>
              <w:jc w:val="both"/>
              <w:rPr>
                <w:rFonts w:ascii="Arial" w:hAnsi="Arial" w:cs="Arial"/>
                <w:sz w:val="24"/>
              </w:rPr>
            </w:pPr>
            <w:r w:rsidRPr="00AF48F9">
              <w:rPr>
                <w:rFonts w:ascii="Arial" w:hAnsi="Arial" w:cs="Arial"/>
                <w:b/>
                <w:sz w:val="24"/>
              </w:rPr>
              <w:t>Câmara fria para resfriamento de carcaças ovinas/caprinas</w:t>
            </w:r>
            <w:r w:rsidRPr="00AF48F9">
              <w:rPr>
                <w:rFonts w:ascii="Arial" w:hAnsi="Arial" w:cs="Arial"/>
                <w:sz w:val="24"/>
              </w:rPr>
              <w:t xml:space="preserve"> – Instalada e pronta para uso; construída em isopainéis de poliuretano, com 75 mm de espessura; com unidade condensadora e evaporadora; painel de comando com visor digital; voltagem 380 v; Iluminação interna; porta de girar com dimensões compatíveis com o sistema de trilhos; preparada para recepção de trilhos e largura mínima de 1 metro; com capacidade para até 110 carcaças ovinas/caprinas com peso médio de 20 kg; temperatura de -1a 1°C; tempo máximo de resfriamento de 12 horas; temperatura intramuscular máxima de saída da carcaça de 7ºC; dimensões aproximadas 4,90 x 7,80 x 4,17 m - área útil aproximada de 38,5 m²; Garantia mínima de 12 meses, com Assistência Técnica Autorizada, para o bem ofertado, no Estado de Pernambuco.</w:t>
            </w:r>
          </w:p>
        </w:tc>
        <w:tc>
          <w:tcPr>
            <w:tcW w:w="708"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color w:val="000000"/>
                <w:sz w:val="24"/>
              </w:rPr>
            </w:pPr>
            <w:r w:rsidRPr="00AF48F9">
              <w:rPr>
                <w:rFonts w:ascii="Arial" w:hAnsi="Arial" w:cs="Arial"/>
                <w:color w:val="000000"/>
                <w:sz w:val="24"/>
              </w:rPr>
              <w:t>90.885,50</w:t>
            </w:r>
          </w:p>
        </w:tc>
      </w:tr>
      <w:tr w:rsidR="00D67133" w:rsidRPr="00AF48F9" w:rsidTr="00AF48F9">
        <w:tc>
          <w:tcPr>
            <w:tcW w:w="851" w:type="dxa"/>
            <w:vAlign w:val="center"/>
          </w:tcPr>
          <w:p w:rsidR="00D67133" w:rsidRPr="00AF48F9" w:rsidRDefault="00D67133" w:rsidP="00D67133">
            <w:pPr>
              <w:jc w:val="center"/>
              <w:rPr>
                <w:rFonts w:ascii="Arial" w:hAnsi="Arial" w:cs="Arial"/>
                <w:sz w:val="24"/>
              </w:rPr>
            </w:pPr>
            <w:r w:rsidRPr="00AF48F9">
              <w:rPr>
                <w:rFonts w:ascii="Arial" w:hAnsi="Arial" w:cs="Arial"/>
                <w:sz w:val="24"/>
              </w:rPr>
              <w:t>1</w:t>
            </w:r>
          </w:p>
        </w:tc>
        <w:tc>
          <w:tcPr>
            <w:tcW w:w="709" w:type="dxa"/>
            <w:vAlign w:val="center"/>
          </w:tcPr>
          <w:p w:rsidR="00D67133" w:rsidRPr="00AF48F9" w:rsidRDefault="00D67133" w:rsidP="00D67133">
            <w:pPr>
              <w:jc w:val="center"/>
              <w:rPr>
                <w:rFonts w:ascii="Arial" w:hAnsi="Arial" w:cs="Arial"/>
                <w:sz w:val="24"/>
              </w:rPr>
            </w:pPr>
            <w:r w:rsidRPr="00AF48F9">
              <w:rPr>
                <w:rFonts w:ascii="Arial" w:hAnsi="Arial" w:cs="Arial"/>
                <w:sz w:val="24"/>
              </w:rPr>
              <w:t>02</w:t>
            </w:r>
          </w:p>
        </w:tc>
        <w:tc>
          <w:tcPr>
            <w:tcW w:w="1134" w:type="dxa"/>
            <w:vAlign w:val="center"/>
          </w:tcPr>
          <w:p w:rsidR="00D67133" w:rsidRPr="00AF48F9" w:rsidRDefault="00D67133" w:rsidP="00D67133">
            <w:pPr>
              <w:jc w:val="center"/>
              <w:rPr>
                <w:rFonts w:ascii="Arial" w:hAnsi="Arial" w:cs="Arial"/>
                <w:b/>
                <w:sz w:val="24"/>
              </w:rPr>
            </w:pPr>
            <w:r w:rsidRPr="00AF48F9">
              <w:rPr>
                <w:rFonts w:ascii="Arial" w:hAnsi="Arial" w:cs="Arial"/>
                <w:sz w:val="24"/>
              </w:rPr>
              <w:t>BR0150557</w:t>
            </w:r>
          </w:p>
        </w:tc>
        <w:tc>
          <w:tcPr>
            <w:tcW w:w="5812" w:type="dxa"/>
          </w:tcPr>
          <w:p w:rsidR="00D67133" w:rsidRPr="00AF48F9" w:rsidRDefault="00D67133" w:rsidP="00D67133">
            <w:pPr>
              <w:jc w:val="both"/>
              <w:rPr>
                <w:rFonts w:ascii="Arial" w:hAnsi="Arial" w:cs="Arial"/>
                <w:sz w:val="24"/>
              </w:rPr>
            </w:pPr>
            <w:r w:rsidRPr="00AF48F9">
              <w:rPr>
                <w:rFonts w:ascii="Arial" w:hAnsi="Arial" w:cs="Arial"/>
                <w:b/>
                <w:sz w:val="24"/>
              </w:rPr>
              <w:t>Túnel de Resfriamento de carcaças</w:t>
            </w:r>
            <w:r w:rsidRPr="00AF48F9">
              <w:rPr>
                <w:rFonts w:ascii="Arial" w:hAnsi="Arial" w:cs="Arial"/>
                <w:sz w:val="24"/>
              </w:rPr>
              <w:t xml:space="preserve"> - Instalado e pronto para uso; construído em isopainéis de poliuretano, com 75 mm de espessura; com unidade condensadora e evaporadora; painel de comando com visor digital; voltagem 380 v; Iluminação interna; porta de girar com dimensões compatíveis com o sistema de trilhos; preparada para recepção de trilhos e largura mínima de 1 metro; preparado para recepção de trilhos; com capacidade para até 60 carcaças ovinas/caprinas com peso médio de 20 kg; temperatura de -1a 1°C; tempo máximo de resfriamento de 06 horas; temperatura intramuscular máxima de saída da carcaça de 7ºC; dimensões aproximadas 2,40 x 7,80 x 4,17 m - área útil aproximada de 18,7 m²; Garantia mínima de 12 meses, com Assistência Técnica Autorizada, para o bem ofertado, no Estado de Pernambuco. </w:t>
            </w:r>
          </w:p>
        </w:tc>
        <w:tc>
          <w:tcPr>
            <w:tcW w:w="708"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color w:val="000000"/>
                <w:sz w:val="24"/>
              </w:rPr>
            </w:pPr>
            <w:r w:rsidRPr="00AF48F9">
              <w:rPr>
                <w:rFonts w:ascii="Arial" w:hAnsi="Arial" w:cs="Arial"/>
                <w:color w:val="000000"/>
                <w:sz w:val="24"/>
              </w:rPr>
              <w:t>60.777,00</w:t>
            </w:r>
          </w:p>
        </w:tc>
      </w:tr>
      <w:tr w:rsidR="00D67133" w:rsidRPr="00AF48F9" w:rsidTr="00AF48F9">
        <w:trPr>
          <w:trHeight w:val="2664"/>
        </w:trPr>
        <w:tc>
          <w:tcPr>
            <w:tcW w:w="851" w:type="dxa"/>
            <w:vAlign w:val="center"/>
          </w:tcPr>
          <w:p w:rsidR="00D67133" w:rsidRPr="00AF48F9" w:rsidRDefault="00D67133" w:rsidP="00D67133">
            <w:pPr>
              <w:jc w:val="center"/>
              <w:rPr>
                <w:rFonts w:ascii="Arial" w:hAnsi="Arial" w:cs="Arial"/>
                <w:sz w:val="24"/>
              </w:rPr>
            </w:pPr>
            <w:r w:rsidRPr="00AF48F9">
              <w:rPr>
                <w:rFonts w:ascii="Arial" w:hAnsi="Arial" w:cs="Arial"/>
                <w:sz w:val="24"/>
              </w:rPr>
              <w:t>1</w:t>
            </w:r>
          </w:p>
        </w:tc>
        <w:tc>
          <w:tcPr>
            <w:tcW w:w="709" w:type="dxa"/>
            <w:vAlign w:val="center"/>
          </w:tcPr>
          <w:p w:rsidR="00D67133" w:rsidRPr="00AF48F9" w:rsidRDefault="00D67133" w:rsidP="00D67133">
            <w:pPr>
              <w:jc w:val="center"/>
              <w:rPr>
                <w:rFonts w:ascii="Arial" w:hAnsi="Arial" w:cs="Arial"/>
                <w:sz w:val="24"/>
              </w:rPr>
            </w:pPr>
            <w:r w:rsidRPr="00AF48F9">
              <w:rPr>
                <w:rFonts w:ascii="Arial" w:hAnsi="Arial" w:cs="Arial"/>
                <w:sz w:val="24"/>
              </w:rPr>
              <w:t>03</w:t>
            </w:r>
          </w:p>
        </w:tc>
        <w:tc>
          <w:tcPr>
            <w:tcW w:w="1134" w:type="dxa"/>
            <w:vAlign w:val="center"/>
          </w:tcPr>
          <w:p w:rsidR="00D67133" w:rsidRPr="00AF48F9" w:rsidRDefault="00D67133" w:rsidP="00D67133">
            <w:pPr>
              <w:jc w:val="center"/>
              <w:rPr>
                <w:rFonts w:ascii="Arial" w:hAnsi="Arial" w:cs="Arial"/>
                <w:b/>
                <w:sz w:val="24"/>
              </w:rPr>
            </w:pPr>
            <w:r w:rsidRPr="00AF48F9">
              <w:rPr>
                <w:rFonts w:ascii="Arial" w:hAnsi="Arial" w:cs="Arial"/>
                <w:sz w:val="24"/>
              </w:rPr>
              <w:t>BR0150557</w:t>
            </w:r>
          </w:p>
        </w:tc>
        <w:tc>
          <w:tcPr>
            <w:tcW w:w="5812" w:type="dxa"/>
          </w:tcPr>
          <w:p w:rsidR="00D67133" w:rsidRPr="00AF48F9" w:rsidRDefault="00D67133" w:rsidP="00D67133">
            <w:pPr>
              <w:jc w:val="both"/>
              <w:rPr>
                <w:rFonts w:ascii="Arial" w:hAnsi="Arial" w:cs="Arial"/>
                <w:sz w:val="24"/>
              </w:rPr>
            </w:pPr>
            <w:r w:rsidRPr="00AF48F9">
              <w:rPr>
                <w:rFonts w:ascii="Arial" w:hAnsi="Arial" w:cs="Arial"/>
                <w:b/>
                <w:sz w:val="24"/>
              </w:rPr>
              <w:t>Câmara fria de massa</w:t>
            </w:r>
            <w:r w:rsidRPr="00AF48F9">
              <w:rPr>
                <w:rFonts w:ascii="Arial" w:hAnsi="Arial" w:cs="Arial"/>
                <w:sz w:val="24"/>
              </w:rPr>
              <w:t xml:space="preserve"> - Instalada e pronta para uso; construída em isopainéis de poliuretano, com 75 mm de espessura; com unidade condensadora e evaporadora; painel de comando com visor digital; voltagem 380 v; Iluminação interna; porta de girar com dimensões mínimas de 1x2m; com capacidade para 1200 kg de massa com uma temperatura de entrada na câmara de 15 °C; temperatura de trabalho de -1 a 1°C; tempo máximo de resfriamento de 12 horas; temperatura interna máxima de saída da massa de 1ºC; dimensões aproximadas 2,00 x 2,65 x 4,17 m - área útil aproximada de 4,41m²; Garantia mínima de 12 meses, com Assistência Técnica Autorizada, para o bem ofertado, no Estado de Pernambuco.</w:t>
            </w:r>
          </w:p>
        </w:tc>
        <w:tc>
          <w:tcPr>
            <w:tcW w:w="708"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color w:val="000000"/>
                <w:sz w:val="24"/>
              </w:rPr>
            </w:pPr>
            <w:r w:rsidRPr="00AF48F9">
              <w:rPr>
                <w:rFonts w:ascii="Arial" w:hAnsi="Arial" w:cs="Arial"/>
                <w:color w:val="000000"/>
                <w:sz w:val="24"/>
              </w:rPr>
              <w:t>42.005,50</w:t>
            </w:r>
          </w:p>
        </w:tc>
      </w:tr>
      <w:tr w:rsidR="00D67133" w:rsidRPr="00AF48F9" w:rsidTr="00AF48F9">
        <w:tc>
          <w:tcPr>
            <w:tcW w:w="851" w:type="dxa"/>
            <w:vAlign w:val="center"/>
          </w:tcPr>
          <w:p w:rsidR="00D67133" w:rsidRPr="00AF48F9" w:rsidRDefault="00D67133" w:rsidP="00D67133">
            <w:pPr>
              <w:jc w:val="center"/>
              <w:rPr>
                <w:rFonts w:ascii="Arial" w:hAnsi="Arial" w:cs="Arial"/>
                <w:sz w:val="24"/>
              </w:rPr>
            </w:pPr>
            <w:r w:rsidRPr="00AF48F9">
              <w:rPr>
                <w:rFonts w:ascii="Arial" w:hAnsi="Arial" w:cs="Arial"/>
                <w:sz w:val="24"/>
              </w:rPr>
              <w:t>1</w:t>
            </w:r>
          </w:p>
        </w:tc>
        <w:tc>
          <w:tcPr>
            <w:tcW w:w="709" w:type="dxa"/>
            <w:vAlign w:val="center"/>
          </w:tcPr>
          <w:p w:rsidR="00D67133" w:rsidRPr="00AF48F9" w:rsidRDefault="00D67133" w:rsidP="00D67133">
            <w:pPr>
              <w:jc w:val="center"/>
              <w:rPr>
                <w:rFonts w:ascii="Arial" w:hAnsi="Arial" w:cs="Arial"/>
                <w:sz w:val="24"/>
              </w:rPr>
            </w:pPr>
            <w:r w:rsidRPr="00AF48F9">
              <w:rPr>
                <w:rFonts w:ascii="Arial" w:hAnsi="Arial" w:cs="Arial"/>
                <w:sz w:val="24"/>
              </w:rPr>
              <w:t>04</w:t>
            </w:r>
          </w:p>
        </w:tc>
        <w:tc>
          <w:tcPr>
            <w:tcW w:w="1134" w:type="dxa"/>
            <w:vAlign w:val="center"/>
          </w:tcPr>
          <w:p w:rsidR="00D67133" w:rsidRPr="00AF48F9" w:rsidRDefault="00D67133" w:rsidP="00D67133">
            <w:pPr>
              <w:jc w:val="center"/>
              <w:rPr>
                <w:rFonts w:ascii="Arial" w:hAnsi="Arial" w:cs="Arial"/>
                <w:b/>
                <w:sz w:val="24"/>
              </w:rPr>
            </w:pPr>
            <w:r w:rsidRPr="00AF48F9">
              <w:rPr>
                <w:rFonts w:ascii="Arial" w:hAnsi="Arial" w:cs="Arial"/>
                <w:sz w:val="24"/>
              </w:rPr>
              <w:t>BR0150557</w:t>
            </w:r>
          </w:p>
        </w:tc>
        <w:tc>
          <w:tcPr>
            <w:tcW w:w="5812" w:type="dxa"/>
          </w:tcPr>
          <w:p w:rsidR="00D67133" w:rsidRPr="00AF48F9" w:rsidRDefault="00D67133" w:rsidP="00D67133">
            <w:pPr>
              <w:jc w:val="both"/>
              <w:rPr>
                <w:rFonts w:ascii="Arial" w:hAnsi="Arial" w:cs="Arial"/>
                <w:b/>
                <w:sz w:val="24"/>
              </w:rPr>
            </w:pPr>
            <w:r w:rsidRPr="00AF48F9">
              <w:rPr>
                <w:rFonts w:ascii="Arial" w:hAnsi="Arial" w:cs="Arial"/>
                <w:b/>
                <w:sz w:val="24"/>
              </w:rPr>
              <w:t xml:space="preserve">Câmara de miúdos (- 18 °C) – </w:t>
            </w:r>
            <w:r w:rsidRPr="00AF48F9">
              <w:rPr>
                <w:rFonts w:ascii="Arial" w:hAnsi="Arial" w:cs="Arial"/>
                <w:sz w:val="24"/>
              </w:rPr>
              <w:t>Instalada e pronta para uso; construída em isopainéis de poliuretano, com 120 mm de espessura; com unidade condensadora e evaporadora; painel de comando com visor digital; voltagem 380 v; Iluminação interna; porta de girar com dimensões mínimas de 1x2m; porta de girar com dimensões mínimas de 1x2m com capacidade para 600 kg de miúdos, com uma temperatura de entrada na câmara de 15 °C; temperatura de saída de -18 °C; tempo máximo de resfriamento de 12 horas; dimensões aproximadas 2,50 x 2,50 x 2,80 m - área útil aproximada de 6,25 m²; Garantia mínima de 12 meses, com Assistência Técnica Autorizada, para o bem ofertado, no Estado de Pernambuco.</w:t>
            </w:r>
          </w:p>
        </w:tc>
        <w:tc>
          <w:tcPr>
            <w:tcW w:w="708"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color w:val="000000"/>
                <w:sz w:val="24"/>
              </w:rPr>
            </w:pPr>
            <w:r w:rsidRPr="00AF48F9">
              <w:rPr>
                <w:rFonts w:ascii="Arial" w:hAnsi="Arial" w:cs="Arial"/>
                <w:color w:val="000000"/>
                <w:sz w:val="24"/>
              </w:rPr>
              <w:t>50.044,50</w:t>
            </w:r>
          </w:p>
        </w:tc>
      </w:tr>
      <w:tr w:rsidR="00D67133" w:rsidRPr="00AF48F9" w:rsidTr="00AF48F9">
        <w:tc>
          <w:tcPr>
            <w:tcW w:w="851" w:type="dxa"/>
            <w:vAlign w:val="center"/>
          </w:tcPr>
          <w:p w:rsidR="00D67133" w:rsidRPr="00AF48F9" w:rsidRDefault="00D67133" w:rsidP="00D67133">
            <w:pPr>
              <w:jc w:val="center"/>
              <w:rPr>
                <w:rFonts w:ascii="Arial" w:hAnsi="Arial" w:cs="Arial"/>
                <w:sz w:val="24"/>
              </w:rPr>
            </w:pPr>
            <w:r w:rsidRPr="00AF48F9">
              <w:rPr>
                <w:rFonts w:ascii="Arial" w:hAnsi="Arial" w:cs="Arial"/>
                <w:sz w:val="24"/>
              </w:rPr>
              <w:lastRenderedPageBreak/>
              <w:t>1</w:t>
            </w:r>
          </w:p>
        </w:tc>
        <w:tc>
          <w:tcPr>
            <w:tcW w:w="709" w:type="dxa"/>
            <w:vAlign w:val="center"/>
          </w:tcPr>
          <w:p w:rsidR="00D67133" w:rsidRPr="00AF48F9" w:rsidRDefault="00D67133" w:rsidP="00D67133">
            <w:pPr>
              <w:jc w:val="center"/>
              <w:rPr>
                <w:rFonts w:ascii="Arial" w:hAnsi="Arial" w:cs="Arial"/>
                <w:sz w:val="24"/>
              </w:rPr>
            </w:pPr>
            <w:r w:rsidRPr="00AF48F9">
              <w:rPr>
                <w:rFonts w:ascii="Arial" w:hAnsi="Arial" w:cs="Arial"/>
                <w:sz w:val="24"/>
              </w:rPr>
              <w:t>05</w:t>
            </w:r>
          </w:p>
        </w:tc>
        <w:tc>
          <w:tcPr>
            <w:tcW w:w="1134" w:type="dxa"/>
            <w:vAlign w:val="center"/>
          </w:tcPr>
          <w:p w:rsidR="00D67133" w:rsidRPr="00AF48F9" w:rsidRDefault="00D67133" w:rsidP="00D67133">
            <w:pPr>
              <w:jc w:val="center"/>
              <w:rPr>
                <w:rFonts w:ascii="Arial" w:hAnsi="Arial" w:cs="Arial"/>
                <w:b/>
                <w:sz w:val="24"/>
              </w:rPr>
            </w:pPr>
            <w:r w:rsidRPr="00AF48F9">
              <w:rPr>
                <w:rFonts w:ascii="Arial" w:hAnsi="Arial" w:cs="Arial"/>
                <w:sz w:val="24"/>
              </w:rPr>
              <w:t>BR0150557</w:t>
            </w:r>
          </w:p>
        </w:tc>
        <w:tc>
          <w:tcPr>
            <w:tcW w:w="5812" w:type="dxa"/>
          </w:tcPr>
          <w:p w:rsidR="00D67133" w:rsidRPr="00AF48F9" w:rsidRDefault="00D67133" w:rsidP="00D67133">
            <w:pPr>
              <w:jc w:val="both"/>
              <w:rPr>
                <w:rFonts w:ascii="Arial" w:hAnsi="Arial" w:cs="Arial"/>
                <w:b/>
                <w:sz w:val="24"/>
              </w:rPr>
            </w:pPr>
            <w:r w:rsidRPr="00AF48F9">
              <w:rPr>
                <w:rFonts w:ascii="Arial" w:hAnsi="Arial" w:cs="Arial"/>
                <w:b/>
                <w:sz w:val="24"/>
              </w:rPr>
              <w:t xml:space="preserve">Túnel de congelamento/ armazenamento de produtos processados e embalados - </w:t>
            </w:r>
            <w:r w:rsidRPr="00AF48F9">
              <w:rPr>
                <w:rFonts w:ascii="Arial" w:hAnsi="Arial" w:cs="Arial"/>
                <w:sz w:val="24"/>
              </w:rPr>
              <w:t>Instalado e pronto para uso; construído em isopainéis de poliuretano, com 120 mm de espessura; com unidade condensadora e evaporadora; painel de comando com visor digital; voltagem 380 v; Iluminação interna; dimensionado para receber os produtos em embalagens de papelão; com capacidade para aproximadamente 4.000 kg de produtos, com uma temperatura de entrada na câmara de 15 °C; temperatura de trabalho de -18°C; tempo máximo de resfriamento de 12 horas; temperatura interna máxima de saída dos produtos -18°C; dimensões aproximadas 3,70 x 4,00 x 4,17 - área útil aproximada de 14,80 m²; Garantia mínima de 12 meses, com Assistência Técnica Autorizada, para o bem ofertado, no Estado de Pernambuco.</w:t>
            </w:r>
          </w:p>
        </w:tc>
        <w:tc>
          <w:tcPr>
            <w:tcW w:w="708" w:type="dxa"/>
            <w:vAlign w:val="center"/>
          </w:tcPr>
          <w:p w:rsidR="00D67133" w:rsidRPr="00AF48F9" w:rsidRDefault="00D67133" w:rsidP="00D67133">
            <w:pPr>
              <w:jc w:val="center"/>
              <w:rPr>
                <w:rFonts w:ascii="Arial" w:hAnsi="Arial" w:cs="Arial"/>
                <w:sz w:val="24"/>
              </w:rPr>
            </w:pPr>
            <w:r w:rsidRPr="00AF48F9">
              <w:rPr>
                <w:rFonts w:ascii="Arial" w:hAnsi="Arial" w:cs="Arial"/>
                <w:sz w:val="24"/>
              </w:rPr>
              <w:t>01</w:t>
            </w:r>
          </w:p>
        </w:tc>
        <w:tc>
          <w:tcPr>
            <w:tcW w:w="1134" w:type="dxa"/>
            <w:vAlign w:val="center"/>
          </w:tcPr>
          <w:p w:rsidR="00D67133" w:rsidRPr="00AF48F9" w:rsidRDefault="00D67133" w:rsidP="00D67133">
            <w:pPr>
              <w:jc w:val="center"/>
              <w:rPr>
                <w:rFonts w:ascii="Arial" w:hAnsi="Arial" w:cs="Arial"/>
                <w:color w:val="000000"/>
                <w:sz w:val="24"/>
              </w:rPr>
            </w:pPr>
            <w:r w:rsidRPr="00AF48F9">
              <w:rPr>
                <w:rFonts w:ascii="Arial" w:hAnsi="Arial" w:cs="Arial"/>
                <w:color w:val="000000"/>
                <w:sz w:val="24"/>
              </w:rPr>
              <w:t>68.652,00</w:t>
            </w:r>
          </w:p>
        </w:tc>
      </w:tr>
      <w:tr w:rsidR="00D67133" w:rsidRPr="00AF48F9" w:rsidTr="00AF48F9">
        <w:tc>
          <w:tcPr>
            <w:tcW w:w="851" w:type="dxa"/>
            <w:vAlign w:val="center"/>
          </w:tcPr>
          <w:p w:rsidR="00D67133" w:rsidRPr="00AF48F9" w:rsidRDefault="00D67133" w:rsidP="00543A65">
            <w:pPr>
              <w:spacing w:before="120"/>
              <w:jc w:val="center"/>
              <w:rPr>
                <w:rFonts w:ascii="Arial" w:hAnsi="Arial" w:cs="Arial"/>
                <w:sz w:val="24"/>
              </w:rPr>
            </w:pPr>
          </w:p>
        </w:tc>
        <w:tc>
          <w:tcPr>
            <w:tcW w:w="709" w:type="dxa"/>
            <w:vAlign w:val="center"/>
          </w:tcPr>
          <w:p w:rsidR="00D67133" w:rsidRPr="00AF48F9" w:rsidRDefault="00D67133" w:rsidP="00543A65">
            <w:pPr>
              <w:spacing w:before="120"/>
              <w:jc w:val="center"/>
              <w:rPr>
                <w:rFonts w:ascii="Arial" w:hAnsi="Arial" w:cs="Arial"/>
                <w:sz w:val="24"/>
              </w:rPr>
            </w:pPr>
          </w:p>
        </w:tc>
        <w:tc>
          <w:tcPr>
            <w:tcW w:w="1134" w:type="dxa"/>
            <w:vAlign w:val="center"/>
          </w:tcPr>
          <w:p w:rsidR="00D67133" w:rsidRPr="00AF48F9" w:rsidRDefault="00D67133" w:rsidP="00543A65">
            <w:pPr>
              <w:spacing w:before="120"/>
              <w:jc w:val="center"/>
              <w:rPr>
                <w:rFonts w:ascii="Arial" w:hAnsi="Arial" w:cs="Arial"/>
                <w:sz w:val="24"/>
              </w:rPr>
            </w:pPr>
          </w:p>
        </w:tc>
        <w:tc>
          <w:tcPr>
            <w:tcW w:w="5812" w:type="dxa"/>
          </w:tcPr>
          <w:p w:rsidR="00D67133" w:rsidRPr="00AF48F9" w:rsidRDefault="00267DFA" w:rsidP="00543A65">
            <w:pPr>
              <w:spacing w:before="120"/>
              <w:jc w:val="both"/>
              <w:rPr>
                <w:rFonts w:ascii="Arial" w:hAnsi="Arial" w:cs="Arial"/>
                <w:b/>
                <w:sz w:val="24"/>
              </w:rPr>
            </w:pPr>
            <w:r w:rsidRPr="00AF48F9">
              <w:rPr>
                <w:rFonts w:ascii="Arial" w:hAnsi="Arial" w:cs="Arial"/>
                <w:b/>
                <w:sz w:val="24"/>
              </w:rPr>
              <w:t>VALOR TOTAL DO GRUPO</w:t>
            </w:r>
          </w:p>
        </w:tc>
        <w:tc>
          <w:tcPr>
            <w:tcW w:w="708" w:type="dxa"/>
            <w:vAlign w:val="center"/>
          </w:tcPr>
          <w:p w:rsidR="00D67133" w:rsidRPr="00AF48F9" w:rsidRDefault="00AF48F9" w:rsidP="00543A65">
            <w:pPr>
              <w:spacing w:before="120"/>
              <w:jc w:val="center"/>
              <w:rPr>
                <w:rFonts w:ascii="Arial" w:hAnsi="Arial" w:cs="Arial"/>
                <w:b/>
                <w:sz w:val="24"/>
              </w:rPr>
            </w:pPr>
            <w:r w:rsidRPr="00AF48F9">
              <w:rPr>
                <w:rFonts w:ascii="Arial" w:hAnsi="Arial" w:cs="Arial"/>
                <w:b/>
                <w:sz w:val="24"/>
              </w:rPr>
              <w:t>R$</w:t>
            </w:r>
          </w:p>
        </w:tc>
        <w:tc>
          <w:tcPr>
            <w:tcW w:w="1134" w:type="dxa"/>
            <w:vAlign w:val="center"/>
          </w:tcPr>
          <w:p w:rsidR="00D67133" w:rsidRPr="00AF48F9" w:rsidRDefault="00D67133" w:rsidP="00543A65">
            <w:pPr>
              <w:spacing w:before="120"/>
              <w:jc w:val="center"/>
              <w:rPr>
                <w:rFonts w:ascii="Arial" w:hAnsi="Arial" w:cs="Arial"/>
                <w:b/>
                <w:color w:val="000000"/>
                <w:sz w:val="24"/>
              </w:rPr>
            </w:pPr>
            <w:r w:rsidRPr="00AF48F9">
              <w:rPr>
                <w:rFonts w:ascii="Arial" w:hAnsi="Arial" w:cs="Arial"/>
                <w:b/>
                <w:color w:val="000000"/>
                <w:sz w:val="24"/>
              </w:rPr>
              <w:t>312.364,50</w:t>
            </w:r>
          </w:p>
        </w:tc>
      </w:tr>
    </w:tbl>
    <w:p w:rsidR="003B5285" w:rsidRDefault="003B5285"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960DB9" w:rsidRDefault="00960DB9"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AF48F9" w:rsidRDefault="00AF48F9" w:rsidP="00985D45">
      <w:pPr>
        <w:jc w:val="center"/>
        <w:rPr>
          <w:rFonts w:ascii="Arial" w:hAnsi="Arial" w:cs="Arial"/>
          <w:b/>
          <w:bCs/>
          <w:sz w:val="22"/>
          <w:szCs w:val="22"/>
          <w:vertAlign w:val="baseline"/>
        </w:rPr>
      </w:pPr>
    </w:p>
    <w:p w:rsidR="003B5285" w:rsidRDefault="003B5285" w:rsidP="00985D45">
      <w:pPr>
        <w:jc w:val="center"/>
        <w:rPr>
          <w:rFonts w:ascii="Arial" w:hAnsi="Arial" w:cs="Arial"/>
          <w:b/>
          <w:bCs/>
          <w:sz w:val="22"/>
          <w:szCs w:val="22"/>
          <w:vertAlign w:val="baseline"/>
        </w:rPr>
      </w:pPr>
    </w:p>
    <w:p w:rsidR="00CE68B1" w:rsidRPr="00C20630" w:rsidRDefault="00CE68B1" w:rsidP="00CE68B1">
      <w:pPr>
        <w:ind w:right="-516"/>
        <w:jc w:val="center"/>
        <w:rPr>
          <w:rFonts w:ascii="Arial" w:hAnsi="Arial" w:cs="Arial"/>
          <w:b/>
          <w:bCs/>
          <w:sz w:val="22"/>
          <w:szCs w:val="22"/>
          <w:vertAlign w:val="baseline"/>
        </w:rPr>
      </w:pPr>
      <w:r w:rsidRPr="00C20630">
        <w:rPr>
          <w:rFonts w:ascii="Arial" w:hAnsi="Arial" w:cs="Arial"/>
          <w:b/>
          <w:bCs/>
          <w:sz w:val="22"/>
          <w:szCs w:val="22"/>
          <w:vertAlign w:val="baseline"/>
        </w:rPr>
        <w:t xml:space="preserve">EDITAL N.º </w:t>
      </w:r>
      <w:r>
        <w:rPr>
          <w:rFonts w:ascii="Arial" w:hAnsi="Arial" w:cs="Arial"/>
          <w:b/>
          <w:bCs/>
          <w:sz w:val="22"/>
          <w:szCs w:val="22"/>
          <w:vertAlign w:val="baseline"/>
        </w:rPr>
        <w:t>0</w:t>
      </w:r>
      <w:r w:rsidR="00543A65">
        <w:rPr>
          <w:rFonts w:ascii="Arial" w:hAnsi="Arial" w:cs="Arial"/>
          <w:b/>
          <w:bCs/>
          <w:sz w:val="22"/>
          <w:szCs w:val="22"/>
          <w:vertAlign w:val="baseline"/>
        </w:rPr>
        <w:t>25</w:t>
      </w:r>
      <w:r>
        <w:rPr>
          <w:rFonts w:ascii="Arial" w:hAnsi="Arial" w:cs="Arial"/>
          <w:b/>
          <w:bCs/>
          <w:sz w:val="22"/>
          <w:szCs w:val="22"/>
          <w:vertAlign w:val="baseline"/>
        </w:rPr>
        <w:t>/2019</w:t>
      </w:r>
      <w:r w:rsidRPr="00C20630">
        <w:rPr>
          <w:rFonts w:ascii="Arial" w:hAnsi="Arial" w:cs="Arial"/>
          <w:b/>
          <w:bCs/>
          <w:sz w:val="22"/>
          <w:szCs w:val="22"/>
          <w:vertAlign w:val="baseline"/>
        </w:rPr>
        <w:t>-3ª/SR</w:t>
      </w:r>
    </w:p>
    <w:p w:rsidR="00CE68B1" w:rsidRPr="00C20630" w:rsidRDefault="00CE68B1" w:rsidP="00CE68B1">
      <w:pPr>
        <w:ind w:right="-516"/>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 xml:space="preserve">ANEXO </w:t>
      </w:r>
      <w:r w:rsidR="00B26B84">
        <w:rPr>
          <w:rFonts w:ascii="Arial" w:hAnsi="Arial" w:cs="Arial"/>
          <w:caps w:val="0"/>
          <w:sz w:val="22"/>
          <w:szCs w:val="22"/>
        </w:rPr>
        <w:t>III</w:t>
      </w: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Default="00996722" w:rsidP="00996722">
      <w:pPr>
        <w:pStyle w:val="FR-PARAGRAFOTITULOFOLHAROSTO"/>
        <w:tabs>
          <w:tab w:val="left" w:pos="737"/>
        </w:tabs>
        <w:spacing w:before="0" w:line="240" w:lineRule="auto"/>
        <w:ind w:right="424"/>
        <w:rPr>
          <w:rFonts w:ascii="Arial" w:hAnsi="Arial" w:cs="Arial"/>
          <w:caps w:val="0"/>
          <w:sz w:val="22"/>
          <w:szCs w:val="22"/>
        </w:rPr>
      </w:pPr>
    </w:p>
    <w:p w:rsidR="00996722" w:rsidRPr="00971F31" w:rsidRDefault="00996722" w:rsidP="00996722">
      <w:pPr>
        <w:pStyle w:val="FR-PARAGRAFOTITULOFOLHAROSTO"/>
        <w:tabs>
          <w:tab w:val="left" w:pos="737"/>
        </w:tabs>
        <w:spacing w:before="0" w:line="240" w:lineRule="auto"/>
        <w:ind w:right="424"/>
        <w:rPr>
          <w:rFonts w:ascii="Arial" w:hAnsi="Arial" w:cs="Arial"/>
          <w:caps w:val="0"/>
          <w:sz w:val="22"/>
          <w:szCs w:val="22"/>
        </w:rPr>
      </w:pPr>
      <w:r w:rsidRPr="00971F31">
        <w:rPr>
          <w:rFonts w:ascii="Arial" w:hAnsi="Arial" w:cs="Arial"/>
          <w:caps w:val="0"/>
          <w:sz w:val="22"/>
          <w:szCs w:val="22"/>
        </w:rPr>
        <w:t>TERMO DE OBSERVÂNCIA AO CÓDIGO DE CONDUTA ÉTICA E INTEGRIDADE DA CODEVASF</w:t>
      </w:r>
    </w:p>
    <w:p w:rsidR="00996722" w:rsidRPr="00645527" w:rsidRDefault="00996722" w:rsidP="00996722">
      <w:pPr>
        <w:keepNext/>
        <w:spacing w:before="120"/>
        <w:jc w:val="center"/>
        <w:rPr>
          <w:b/>
          <w:sz w:val="24"/>
        </w:rPr>
      </w:pP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Nº do Instrumento (contrato, convênio ou instrumento congênere):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Período de Vigência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Finalidade do Instrumento: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 pessoa física/jurídica _________________, CPF/CNPJ nº _________________________, por meio de seu representante legal abaixo subscrito, vem afirmar aderência, ciência e concordância com as normas, políticas e práticas estabelecidas no Código de Conduta Ética e Integridade da Codevasf e compromete-se a respeitá-las e cumpri-las integralmente, bem como fazer com que seus empregados o façam quando no exercício de suas atividades nas dependências da Codevasf ou para a Empresa.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Compreendo que o Código de Conduta Ética e Integridade da Codevasf reflete o compromisso com a dignidade, o decoro, o zelo, a eficácia e a consciência dos princípios morais que devem nortear o serviço público, seja no exercício do cargo em comissão, função de confiança ou gratificada ou emprego, ou fora dele, comprometendo-se a atuar contrariamente a quaisquer manifestações de corrupção e conhecer e cumprir as normas previstas na Lei 12.846/2013 ("Lei Anticorrupção"), regulamentada pelo Decreto nº 8.420/2015.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Assumo, também, a responsabilidade de denunciar à Ouvidoria e/ou Comissão de Ética da Codevasf sobre qualquer comportamento ou situação que esteja em desacordo com as disposições do Código de Conduta Ética e Integridade da Codevasf, por meio dos seguintes canais: </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 xml:space="preserve">- Ouvidoria da Codevasf: https://sistema.ouvidorias.gov.br </w:t>
      </w:r>
    </w:p>
    <w:p w:rsidR="00996722" w:rsidRPr="00083F67" w:rsidRDefault="00996722" w:rsidP="00996722">
      <w:pPr>
        <w:pStyle w:val="Default"/>
        <w:jc w:val="both"/>
        <w:rPr>
          <w:rFonts w:ascii="Arial" w:hAnsi="Arial" w:cs="Arial"/>
          <w:color w:val="auto"/>
          <w:sz w:val="22"/>
          <w:szCs w:val="22"/>
        </w:rPr>
      </w:pPr>
      <w:r w:rsidRPr="00083F67">
        <w:rPr>
          <w:rFonts w:ascii="Arial" w:hAnsi="Arial" w:cs="Arial"/>
          <w:color w:val="auto"/>
          <w:sz w:val="22"/>
          <w:szCs w:val="22"/>
        </w:rPr>
        <w:t xml:space="preserve">- Comissão de Ética da Codevasf: etica@codevasf.gov.br. </w:t>
      </w:r>
    </w:p>
    <w:p w:rsidR="00996722" w:rsidRPr="00083F67" w:rsidRDefault="00996722" w:rsidP="00996722">
      <w:pPr>
        <w:pStyle w:val="Default"/>
        <w:jc w:val="both"/>
        <w:rPr>
          <w:rFonts w:ascii="Arial" w:hAnsi="Arial" w:cs="Arial"/>
          <w:color w:val="auto"/>
          <w:sz w:val="22"/>
          <w:szCs w:val="22"/>
        </w:rPr>
      </w:pP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 assinatura deste Termo é expressão de livre consentimento e concordância do cumprimento das normas, políticas e práticas estabelecidas no Código de Conduta Ética e Integridade da Codevasf.</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Brasília, _____ de _____________ de 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______________________________________________________</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Assinatura do responsável/representante legal</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Nome completo: XXXXXXXXXXXX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CPF: XX.XXX.XXX-XX</w:t>
      </w:r>
    </w:p>
    <w:p w:rsidR="00996722" w:rsidRPr="00083F67" w:rsidRDefault="00996722" w:rsidP="00996722">
      <w:pPr>
        <w:pStyle w:val="Default"/>
        <w:spacing w:after="85"/>
        <w:jc w:val="both"/>
        <w:rPr>
          <w:rFonts w:ascii="Arial" w:hAnsi="Arial" w:cs="Arial"/>
          <w:color w:val="auto"/>
          <w:sz w:val="22"/>
          <w:szCs w:val="22"/>
        </w:rPr>
      </w:pPr>
      <w:r w:rsidRPr="00083F67">
        <w:rPr>
          <w:rFonts w:ascii="Arial" w:hAnsi="Arial" w:cs="Arial"/>
          <w:color w:val="auto"/>
          <w:sz w:val="22"/>
          <w:szCs w:val="22"/>
        </w:rPr>
        <w:t>Cargo: XXXXXXXXXXXXXXXXXXXXXX</w:t>
      </w:r>
    </w:p>
    <w:p w:rsidR="00996722" w:rsidRPr="00083F67" w:rsidRDefault="00996722" w:rsidP="00996722">
      <w:pPr>
        <w:pStyle w:val="Default"/>
        <w:jc w:val="both"/>
        <w:rPr>
          <w:rFonts w:ascii="Arial" w:hAnsi="Arial" w:cs="Arial"/>
          <w:color w:val="auto"/>
          <w:sz w:val="22"/>
          <w:szCs w:val="22"/>
        </w:rPr>
      </w:pPr>
    </w:p>
    <w:p w:rsidR="00996722" w:rsidRPr="00645527" w:rsidRDefault="00996722" w:rsidP="00996722">
      <w:pPr>
        <w:tabs>
          <w:tab w:val="left" w:pos="1021"/>
        </w:tabs>
        <w:jc w:val="center"/>
        <w:rPr>
          <w:rFonts w:ascii="Arial" w:hAnsi="Arial" w:cs="Arial"/>
          <w:b/>
          <w:sz w:val="24"/>
        </w:rPr>
      </w:pPr>
    </w:p>
    <w:p w:rsidR="00CE68B1" w:rsidRPr="00C20630" w:rsidRDefault="00161DE4" w:rsidP="00CE68B1">
      <w:pPr>
        <w:ind w:right="-516"/>
        <w:jc w:val="center"/>
        <w:rPr>
          <w:rFonts w:ascii="Arial" w:hAnsi="Arial" w:cs="Arial"/>
          <w:b/>
          <w:bCs/>
          <w:sz w:val="22"/>
          <w:szCs w:val="22"/>
          <w:vertAlign w:val="baseline"/>
        </w:rPr>
      </w:pPr>
      <w:r>
        <w:rPr>
          <w:rFonts w:ascii="Arial" w:hAnsi="Arial" w:cs="Arial"/>
          <w:b/>
          <w:bCs/>
          <w:sz w:val="22"/>
          <w:szCs w:val="22"/>
          <w:vertAlign w:val="baseline"/>
        </w:rPr>
        <w:br w:type="page"/>
      </w:r>
      <w:r w:rsidR="00CE68B1" w:rsidRPr="00C20630">
        <w:rPr>
          <w:rFonts w:ascii="Arial" w:hAnsi="Arial" w:cs="Arial"/>
          <w:b/>
          <w:bCs/>
          <w:sz w:val="22"/>
          <w:szCs w:val="22"/>
          <w:vertAlign w:val="baseline"/>
        </w:rPr>
        <w:lastRenderedPageBreak/>
        <w:t xml:space="preserve">EDITAL N.º </w:t>
      </w:r>
      <w:r w:rsidR="00CE68B1">
        <w:rPr>
          <w:rFonts w:ascii="Arial" w:hAnsi="Arial" w:cs="Arial"/>
          <w:b/>
          <w:bCs/>
          <w:sz w:val="22"/>
          <w:szCs w:val="22"/>
          <w:vertAlign w:val="baseline"/>
        </w:rPr>
        <w:t>0</w:t>
      </w:r>
      <w:r w:rsidR="00543A65">
        <w:rPr>
          <w:rFonts w:ascii="Arial" w:hAnsi="Arial" w:cs="Arial"/>
          <w:b/>
          <w:bCs/>
          <w:sz w:val="22"/>
          <w:szCs w:val="22"/>
          <w:vertAlign w:val="baseline"/>
        </w:rPr>
        <w:t>25</w:t>
      </w:r>
      <w:r w:rsidR="00CE68B1">
        <w:rPr>
          <w:rFonts w:ascii="Arial" w:hAnsi="Arial" w:cs="Arial"/>
          <w:b/>
          <w:bCs/>
          <w:sz w:val="22"/>
          <w:szCs w:val="22"/>
          <w:vertAlign w:val="baseline"/>
        </w:rPr>
        <w:t>/2019</w:t>
      </w:r>
      <w:r w:rsidR="00CE68B1" w:rsidRPr="00C20630">
        <w:rPr>
          <w:rFonts w:ascii="Arial" w:hAnsi="Arial" w:cs="Arial"/>
          <w:b/>
          <w:bCs/>
          <w:sz w:val="22"/>
          <w:szCs w:val="22"/>
          <w:vertAlign w:val="baseline"/>
        </w:rPr>
        <w:t>-3ª/SR</w:t>
      </w:r>
    </w:p>
    <w:p w:rsidR="00CE68B1" w:rsidRPr="00C20630" w:rsidRDefault="00CE68B1" w:rsidP="00CE68B1">
      <w:pPr>
        <w:ind w:right="-516"/>
        <w:jc w:val="center"/>
        <w:rPr>
          <w:rFonts w:ascii="Arial" w:hAnsi="Arial" w:cs="Arial"/>
          <w:b/>
          <w:bCs/>
          <w:sz w:val="22"/>
          <w:szCs w:val="22"/>
          <w:vertAlign w:val="baseline"/>
        </w:rPr>
      </w:pPr>
      <w:r w:rsidRPr="00C20630">
        <w:rPr>
          <w:rFonts w:ascii="Arial" w:hAnsi="Arial" w:cs="Arial"/>
          <w:b/>
          <w:bCs/>
          <w:sz w:val="22"/>
          <w:szCs w:val="22"/>
          <w:vertAlign w:val="baseline"/>
        </w:rPr>
        <w:t>PREGÃO ELETRÔNICO</w:t>
      </w:r>
    </w:p>
    <w:p w:rsidR="00CE68B1" w:rsidRDefault="00CE68B1" w:rsidP="00CE68B1">
      <w:pPr>
        <w:pStyle w:val="Ttulo4"/>
        <w:jc w:val="center"/>
        <w:rPr>
          <w:rFonts w:ascii="Arial" w:hAnsi="Arial" w:cs="Arial"/>
          <w:sz w:val="22"/>
          <w:szCs w:val="22"/>
        </w:rPr>
      </w:pPr>
    </w:p>
    <w:p w:rsidR="00996722" w:rsidRDefault="00996722" w:rsidP="00CE68B1">
      <w:pPr>
        <w:ind w:right="-1"/>
        <w:jc w:val="center"/>
        <w:rPr>
          <w:rFonts w:ascii="Arial" w:hAnsi="Arial" w:cs="Arial"/>
          <w:b/>
          <w:bCs/>
          <w:sz w:val="22"/>
          <w:szCs w:val="22"/>
          <w:vertAlign w:val="baseline"/>
        </w:rPr>
      </w:pPr>
    </w:p>
    <w:p w:rsidR="00996722" w:rsidRDefault="00996722" w:rsidP="00FA17FA">
      <w:pPr>
        <w:pStyle w:val="FR-PARAGRAFOTITULOFOLHAROSTO"/>
        <w:tabs>
          <w:tab w:val="left" w:pos="737"/>
        </w:tabs>
        <w:spacing w:before="0" w:line="240" w:lineRule="auto"/>
        <w:ind w:right="-1"/>
        <w:rPr>
          <w:rFonts w:ascii="Arial" w:hAnsi="Arial" w:cs="Arial"/>
          <w:caps w:val="0"/>
          <w:sz w:val="22"/>
          <w:szCs w:val="22"/>
        </w:rPr>
      </w:pPr>
    </w:p>
    <w:p w:rsidR="00996722" w:rsidRDefault="00996722" w:rsidP="00FA17FA">
      <w:pPr>
        <w:pStyle w:val="FR-PARAGRAFOTITULOFOLHAROSTO"/>
        <w:tabs>
          <w:tab w:val="left" w:pos="737"/>
        </w:tabs>
        <w:spacing w:before="0" w:line="240" w:lineRule="auto"/>
        <w:ind w:right="-1"/>
        <w:rPr>
          <w:rFonts w:ascii="Arial" w:hAnsi="Arial" w:cs="Arial"/>
          <w:caps w:val="0"/>
          <w:sz w:val="22"/>
          <w:szCs w:val="22"/>
        </w:rPr>
      </w:pPr>
      <w:r w:rsidRPr="00971F31">
        <w:rPr>
          <w:rFonts w:ascii="Arial" w:hAnsi="Arial" w:cs="Arial"/>
          <w:caps w:val="0"/>
          <w:sz w:val="22"/>
          <w:szCs w:val="22"/>
        </w:rPr>
        <w:t xml:space="preserve">ANEXO </w:t>
      </w:r>
      <w:r w:rsidR="00B26B84">
        <w:rPr>
          <w:rFonts w:ascii="Arial" w:hAnsi="Arial" w:cs="Arial"/>
          <w:caps w:val="0"/>
          <w:sz w:val="22"/>
          <w:szCs w:val="22"/>
        </w:rPr>
        <w:t>I</w:t>
      </w:r>
      <w:r w:rsidRPr="00971F31">
        <w:rPr>
          <w:rFonts w:ascii="Arial" w:hAnsi="Arial" w:cs="Arial"/>
          <w:caps w:val="0"/>
          <w:sz w:val="22"/>
          <w:szCs w:val="22"/>
        </w:rPr>
        <w:t>V</w:t>
      </w:r>
    </w:p>
    <w:p w:rsidR="00996722" w:rsidRDefault="00996722" w:rsidP="00FA17FA">
      <w:pPr>
        <w:ind w:right="-1"/>
        <w:jc w:val="center"/>
        <w:rPr>
          <w:rFonts w:ascii="Arial" w:hAnsi="Arial" w:cs="Arial"/>
          <w:b/>
          <w:bCs/>
          <w:sz w:val="22"/>
          <w:szCs w:val="22"/>
        </w:rPr>
      </w:pPr>
    </w:p>
    <w:p w:rsidR="00996722" w:rsidRDefault="00996722" w:rsidP="00FA17FA">
      <w:pPr>
        <w:ind w:right="-1"/>
        <w:jc w:val="center"/>
        <w:rPr>
          <w:rFonts w:ascii="Arial" w:hAnsi="Arial" w:cs="Arial"/>
          <w:b/>
          <w:bCs/>
          <w:sz w:val="22"/>
          <w:szCs w:val="22"/>
        </w:rPr>
      </w:pPr>
    </w:p>
    <w:p w:rsidR="00996722" w:rsidRDefault="00996722" w:rsidP="00FA17FA">
      <w:pPr>
        <w:tabs>
          <w:tab w:val="left" w:pos="1021"/>
        </w:tabs>
        <w:ind w:right="-1"/>
        <w:jc w:val="center"/>
        <w:rPr>
          <w:rFonts w:ascii="Arial" w:hAnsi="Arial" w:cs="Arial"/>
          <w:b/>
          <w:sz w:val="24"/>
        </w:rPr>
      </w:pPr>
    </w:p>
    <w:p w:rsidR="00996722" w:rsidRDefault="00996722" w:rsidP="00FA17FA">
      <w:pPr>
        <w:tabs>
          <w:tab w:val="left" w:pos="1021"/>
        </w:tabs>
        <w:ind w:right="-1"/>
        <w:jc w:val="center"/>
        <w:rPr>
          <w:rFonts w:ascii="Arial" w:hAnsi="Arial" w:cs="Arial"/>
          <w:b/>
          <w:sz w:val="24"/>
        </w:rPr>
      </w:pPr>
    </w:p>
    <w:p w:rsidR="00996722" w:rsidRDefault="00996722" w:rsidP="00FA17FA">
      <w:pPr>
        <w:tabs>
          <w:tab w:val="left" w:pos="1021"/>
        </w:tabs>
        <w:ind w:right="-1"/>
        <w:jc w:val="center"/>
        <w:rPr>
          <w:rFonts w:ascii="Arial" w:hAnsi="Arial" w:cs="Arial"/>
          <w:b/>
          <w:sz w:val="24"/>
        </w:rPr>
      </w:pPr>
    </w:p>
    <w:p w:rsidR="00996722" w:rsidRDefault="00996722" w:rsidP="00FA17FA">
      <w:pPr>
        <w:tabs>
          <w:tab w:val="left" w:pos="1021"/>
        </w:tabs>
        <w:ind w:right="-1"/>
        <w:jc w:val="center"/>
        <w:rPr>
          <w:rFonts w:ascii="Arial" w:hAnsi="Arial" w:cs="Arial"/>
          <w:b/>
          <w:sz w:val="24"/>
        </w:rPr>
      </w:pPr>
    </w:p>
    <w:p w:rsidR="00416194" w:rsidRDefault="00416194" w:rsidP="00FA17FA">
      <w:pPr>
        <w:tabs>
          <w:tab w:val="left" w:pos="1021"/>
        </w:tabs>
        <w:ind w:right="-1"/>
        <w:jc w:val="center"/>
        <w:rPr>
          <w:rFonts w:ascii="Arial" w:hAnsi="Arial" w:cs="Arial"/>
          <w:b/>
          <w:sz w:val="24"/>
        </w:rPr>
      </w:pPr>
    </w:p>
    <w:p w:rsidR="00416194" w:rsidRDefault="00416194" w:rsidP="00FA17FA">
      <w:pPr>
        <w:tabs>
          <w:tab w:val="left" w:pos="1021"/>
        </w:tabs>
        <w:ind w:right="-1"/>
        <w:jc w:val="center"/>
        <w:rPr>
          <w:rFonts w:ascii="Arial" w:hAnsi="Arial" w:cs="Arial"/>
          <w:b/>
          <w:sz w:val="24"/>
        </w:rPr>
      </w:pPr>
    </w:p>
    <w:p w:rsidR="00416194" w:rsidRDefault="00416194" w:rsidP="00FA17FA">
      <w:pPr>
        <w:tabs>
          <w:tab w:val="left" w:pos="1021"/>
        </w:tabs>
        <w:ind w:right="-1"/>
        <w:jc w:val="center"/>
        <w:rPr>
          <w:rFonts w:ascii="Arial" w:hAnsi="Arial" w:cs="Arial"/>
          <w:b/>
          <w:sz w:val="24"/>
        </w:rPr>
      </w:pPr>
    </w:p>
    <w:p w:rsidR="00996722" w:rsidRPr="00453C15" w:rsidRDefault="00996722" w:rsidP="00FA17FA">
      <w:pPr>
        <w:pStyle w:val="FR-PARAGRAFOTITULOFOLHAROSTO"/>
        <w:tabs>
          <w:tab w:val="left" w:pos="737"/>
        </w:tabs>
        <w:spacing w:before="0" w:line="240" w:lineRule="auto"/>
        <w:ind w:right="-1"/>
        <w:rPr>
          <w:rFonts w:ascii="Arial" w:hAnsi="Arial" w:cs="Arial"/>
          <w:caps w:val="0"/>
          <w:sz w:val="22"/>
          <w:szCs w:val="22"/>
        </w:rPr>
      </w:pPr>
      <w:r w:rsidRPr="00453C15">
        <w:rPr>
          <w:rFonts w:ascii="Arial" w:hAnsi="Arial" w:cs="Arial"/>
          <w:caps w:val="0"/>
          <w:sz w:val="22"/>
          <w:szCs w:val="22"/>
        </w:rPr>
        <w:t>CÓDIGO DE CONDUTA ÉTICA E INTEGRIDADE DA CODEVASF</w:t>
      </w:r>
    </w:p>
    <w:p w:rsidR="00996722" w:rsidRPr="00453C15" w:rsidRDefault="00996722" w:rsidP="00FA17FA">
      <w:pPr>
        <w:pStyle w:val="FR-PARAGRAFOTITULOFOLHAROSTO"/>
        <w:tabs>
          <w:tab w:val="left" w:pos="737"/>
        </w:tabs>
        <w:spacing w:before="0" w:line="240" w:lineRule="auto"/>
        <w:ind w:right="-1"/>
        <w:rPr>
          <w:rFonts w:ascii="Arial" w:hAnsi="Arial" w:cs="Arial"/>
          <w:caps w:val="0"/>
          <w:sz w:val="22"/>
          <w:szCs w:val="22"/>
        </w:rPr>
      </w:pPr>
    </w:p>
    <w:p w:rsidR="00996722" w:rsidRPr="00453C15" w:rsidRDefault="00996722" w:rsidP="00FA17FA">
      <w:pPr>
        <w:pStyle w:val="FR-PARAGRAFOTITULOFOLHAROSTO"/>
        <w:tabs>
          <w:tab w:val="left" w:pos="737"/>
        </w:tabs>
        <w:spacing w:before="0" w:line="240" w:lineRule="auto"/>
        <w:ind w:right="-1"/>
        <w:rPr>
          <w:rFonts w:ascii="Arial" w:hAnsi="Arial" w:cs="Arial"/>
          <w:caps w:val="0"/>
          <w:sz w:val="22"/>
          <w:szCs w:val="22"/>
        </w:rPr>
      </w:pPr>
      <w:r w:rsidRPr="00453C15">
        <w:rPr>
          <w:rFonts w:ascii="Arial" w:hAnsi="Arial" w:cs="Arial"/>
          <w:caps w:val="0"/>
          <w:sz w:val="22"/>
          <w:szCs w:val="22"/>
        </w:rPr>
        <w:t>(Gravado em arquivo separado)</w:t>
      </w:r>
    </w:p>
    <w:p w:rsidR="00996722" w:rsidRDefault="00996722" w:rsidP="00996722">
      <w:pPr>
        <w:tabs>
          <w:tab w:val="left" w:pos="1021"/>
        </w:tabs>
        <w:jc w:val="center"/>
        <w:rPr>
          <w:rFonts w:ascii="Arial" w:hAnsi="Arial" w:cs="Arial"/>
          <w:b/>
          <w:sz w:val="24"/>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996722" w:rsidRDefault="00996722" w:rsidP="00EA7C9B">
      <w:pPr>
        <w:jc w:val="center"/>
        <w:rPr>
          <w:rFonts w:ascii="Arial" w:hAnsi="Arial" w:cs="Arial"/>
          <w:bCs/>
          <w:sz w:val="21"/>
          <w:szCs w:val="21"/>
          <w:vertAlign w:val="baseline"/>
        </w:rPr>
      </w:pPr>
    </w:p>
    <w:p w:rsidR="005C6281" w:rsidRDefault="005C6281" w:rsidP="00EA36BD">
      <w:pPr>
        <w:rPr>
          <w:rFonts w:ascii="Arial" w:hAnsi="Arial" w:cs="Arial"/>
          <w:bCs/>
          <w:sz w:val="21"/>
          <w:szCs w:val="21"/>
          <w:vertAlign w:val="baseline"/>
        </w:rPr>
      </w:pPr>
    </w:p>
    <w:sectPr w:rsidR="005C6281" w:rsidSect="00041973">
      <w:headerReference w:type="default" r:id="rId15"/>
      <w:footerReference w:type="default" r:id="rId16"/>
      <w:type w:val="continuous"/>
      <w:pgSz w:w="11907" w:h="16840" w:code="9"/>
      <w:pgMar w:top="1418" w:right="1134" w:bottom="1134" w:left="1418" w:header="238" w:footer="822" w:gutter="0"/>
      <w:pgNumType w:start="1"/>
      <w:cols w:space="709"/>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82F" w:rsidRDefault="0014082F">
      <w:r>
        <w:separator/>
      </w:r>
    </w:p>
  </w:endnote>
  <w:endnote w:type="continuationSeparator" w:id="0">
    <w:p w:rsidR="0014082F" w:rsidRDefault="0014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75A" w:rsidRDefault="0098575A">
    <w:pPr>
      <w:rPr>
        <w:rFonts w:ascii="Arial" w:hAnsi="Arial" w:cs="Arial"/>
        <w:b/>
        <w:bCs/>
        <w:sz w:val="16"/>
        <w:szCs w:val="16"/>
        <w:vertAlign w:val="baseline"/>
      </w:rPr>
    </w:pPr>
    <w:r>
      <w:rPr>
        <w:rFonts w:ascii="Arial" w:hAnsi="Arial" w:cs="Arial"/>
        <w:b/>
        <w:bCs/>
        <w:sz w:val="16"/>
        <w:szCs w:val="16"/>
        <w:vertAlign w:val="baseline"/>
      </w:rPr>
      <w:fldChar w:fldCharType="begin"/>
    </w:r>
    <w:r>
      <w:rPr>
        <w:rFonts w:ascii="Arial" w:hAnsi="Arial" w:cs="Arial"/>
        <w:b/>
        <w:bCs/>
        <w:sz w:val="16"/>
        <w:szCs w:val="16"/>
        <w:vertAlign w:val="baseline"/>
      </w:rPr>
      <w:instrText xml:space="preserve"> FILENAME </w:instrText>
    </w:r>
    <w:r>
      <w:rPr>
        <w:rFonts w:ascii="Arial" w:hAnsi="Arial" w:cs="Arial"/>
        <w:b/>
        <w:bCs/>
        <w:sz w:val="16"/>
        <w:szCs w:val="16"/>
        <w:vertAlign w:val="baseline"/>
      </w:rPr>
      <w:fldChar w:fldCharType="separate"/>
    </w:r>
    <w:r>
      <w:rPr>
        <w:rFonts w:ascii="Arial" w:hAnsi="Arial" w:cs="Arial"/>
        <w:b/>
        <w:bCs/>
        <w:noProof/>
        <w:sz w:val="16"/>
        <w:szCs w:val="16"/>
        <w:vertAlign w:val="baseline"/>
      </w:rPr>
      <w:t>Ed PE - 025-2019 -Aquisição_Câmaras_Frias</w:t>
    </w:r>
    <w:r>
      <w:rPr>
        <w:rFonts w:ascii="Arial" w:hAnsi="Arial" w:cs="Arial"/>
        <w:b/>
        <w:bCs/>
        <w:sz w:val="16"/>
        <w:szCs w:val="16"/>
        <w:vertAlign w:val="baseline"/>
      </w:rPr>
      <w:fldChar w:fldCharType="end"/>
    </w:r>
    <w:r>
      <w:rPr>
        <w:rFonts w:ascii="Arial" w:hAnsi="Arial" w:cs="Arial"/>
        <w:b/>
        <w:bCs/>
        <w:sz w:val="16"/>
        <w:szCs w:val="16"/>
        <w:vertAlign w:val="baseline"/>
      </w:rPr>
      <w:t xml:space="preserve">                                                                                                                   Pág. </w:t>
    </w:r>
    <w:r>
      <w:rPr>
        <w:rFonts w:ascii="Arial" w:hAnsi="Arial" w:cs="Arial"/>
        <w:b/>
        <w:bCs/>
        <w:sz w:val="16"/>
        <w:szCs w:val="16"/>
        <w:vertAlign w:val="baseline"/>
      </w:rPr>
      <w:fldChar w:fldCharType="begin"/>
    </w:r>
    <w:r>
      <w:rPr>
        <w:rFonts w:ascii="Arial" w:hAnsi="Arial" w:cs="Arial"/>
        <w:b/>
        <w:bCs/>
        <w:sz w:val="16"/>
        <w:szCs w:val="16"/>
        <w:vertAlign w:val="baseline"/>
      </w:rPr>
      <w:instrText xml:space="preserve">PAGE </w:instrText>
    </w:r>
    <w:r>
      <w:rPr>
        <w:rFonts w:ascii="Arial" w:hAnsi="Arial" w:cs="Arial"/>
        <w:b/>
        <w:bCs/>
        <w:sz w:val="16"/>
        <w:szCs w:val="16"/>
        <w:vertAlign w:val="baseline"/>
      </w:rPr>
      <w:fldChar w:fldCharType="separate"/>
    </w:r>
    <w:r w:rsidR="006E7F86">
      <w:rPr>
        <w:rFonts w:ascii="Arial" w:hAnsi="Arial" w:cs="Arial"/>
        <w:b/>
        <w:bCs/>
        <w:noProof/>
        <w:sz w:val="16"/>
        <w:szCs w:val="16"/>
        <w:vertAlign w:val="baseline"/>
      </w:rPr>
      <w:t>29</w:t>
    </w:r>
    <w:r>
      <w:rPr>
        <w:rFonts w:ascii="Arial" w:hAnsi="Arial" w:cs="Arial"/>
        <w:b/>
        <w:bCs/>
        <w:sz w:val="16"/>
        <w:szCs w:val="16"/>
        <w:vertAlign w:val="baseline"/>
      </w:rPr>
      <w:fldChar w:fldCharType="end"/>
    </w:r>
    <w:r>
      <w:rPr>
        <w:rFonts w:ascii="Arial" w:hAnsi="Arial" w:cs="Arial"/>
        <w:b/>
        <w:bCs/>
        <w:sz w:val="16"/>
        <w:szCs w:val="16"/>
        <w:vertAlign w:val="baseline"/>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82F" w:rsidRDefault="0014082F">
      <w:r>
        <w:separator/>
      </w:r>
    </w:p>
  </w:footnote>
  <w:footnote w:type="continuationSeparator" w:id="0">
    <w:p w:rsidR="0014082F" w:rsidRDefault="001408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575A" w:rsidRDefault="0098575A">
    <w:pPr>
      <w:jc w:val="center"/>
      <w:rPr>
        <w:b/>
        <w:bCs/>
        <w:sz w:val="22"/>
        <w:szCs w:val="22"/>
      </w:rPr>
    </w:pPr>
    <w:r>
      <w:rPr>
        <w:b/>
        <w:bCs/>
        <w:noProof/>
        <w:szCs w:val="22"/>
      </w:rPr>
      <w:pict>
        <v:shapetype id="_x0000_t202" coordsize="21600,21600" o:spt="202" path="m,l,21600r21600,l21600,xe">
          <v:stroke joinstyle="miter"/>
          <v:path gradientshapeok="t" o:connecttype="rect"/>
        </v:shapetype>
        <v:shape id="_x0000_s2050" type="#_x0000_t202" style="position:absolute;left:0;text-align:left;margin-left:332.25pt;margin-top:-1.1pt;width:137.35pt;height:48.45pt;z-index:251657728" stroked="f">
          <v:textbox style="mso-next-textbox:#_x0000_s2050">
            <w:txbxContent>
              <w:p w:rsidR="0098575A" w:rsidRPr="009F75DB" w:rsidRDefault="0098575A">
                <w:pPr>
                  <w:rPr>
                    <w:rFonts w:ascii="Arial" w:hAnsi="Arial" w:cs="Arial"/>
                    <w:sz w:val="18"/>
                    <w:szCs w:val="18"/>
                    <w:vertAlign w:val="baseline"/>
                  </w:rPr>
                </w:pPr>
                <w:r w:rsidRPr="009F75DB">
                  <w:rPr>
                    <w:rFonts w:ascii="Arial" w:hAnsi="Arial" w:cs="Arial"/>
                    <w:sz w:val="18"/>
                    <w:szCs w:val="18"/>
                    <w:vertAlign w:val="baseline"/>
                  </w:rPr>
                  <w:t>Fls.: ___________</w:t>
                </w:r>
                <w:r>
                  <w:rPr>
                    <w:rFonts w:ascii="Arial" w:hAnsi="Arial" w:cs="Arial"/>
                    <w:sz w:val="18"/>
                    <w:szCs w:val="18"/>
                    <w:vertAlign w:val="baseline"/>
                  </w:rPr>
                  <w:t>_</w:t>
                </w:r>
                <w:r w:rsidRPr="009F75DB">
                  <w:rPr>
                    <w:rFonts w:ascii="Arial" w:hAnsi="Arial" w:cs="Arial"/>
                    <w:sz w:val="18"/>
                    <w:szCs w:val="18"/>
                    <w:vertAlign w:val="baseline"/>
                  </w:rPr>
                  <w:t>________</w:t>
                </w:r>
              </w:p>
              <w:p w:rsidR="0098575A" w:rsidRPr="00BD773C" w:rsidRDefault="0098575A" w:rsidP="009F75DB">
                <w:pPr>
                  <w:rPr>
                    <w:rFonts w:ascii="Arial" w:hAnsi="Arial" w:cs="Arial"/>
                    <w:sz w:val="18"/>
                    <w:szCs w:val="18"/>
                    <w:vertAlign w:val="baseline"/>
                  </w:rPr>
                </w:pPr>
                <w:r w:rsidRPr="009F75DB">
                  <w:rPr>
                    <w:rFonts w:ascii="Arial" w:hAnsi="Arial" w:cs="Arial"/>
                    <w:sz w:val="18"/>
                    <w:szCs w:val="18"/>
                    <w:vertAlign w:val="baseline"/>
                  </w:rPr>
                  <w:t>Proc</w:t>
                </w:r>
                <w:r w:rsidRPr="00BD773C">
                  <w:rPr>
                    <w:rFonts w:ascii="Arial" w:hAnsi="Arial" w:cs="Arial"/>
                    <w:sz w:val="18"/>
                    <w:szCs w:val="18"/>
                    <w:vertAlign w:val="baseline"/>
                  </w:rPr>
                  <w:t>.: 59530.001</w:t>
                </w:r>
                <w:r>
                  <w:rPr>
                    <w:rFonts w:ascii="Arial" w:hAnsi="Arial" w:cs="Arial"/>
                    <w:sz w:val="18"/>
                    <w:szCs w:val="18"/>
                    <w:vertAlign w:val="baseline"/>
                  </w:rPr>
                  <w:t>55</w:t>
                </w:r>
                <w:r w:rsidRPr="00BD773C">
                  <w:rPr>
                    <w:rFonts w:ascii="Arial" w:hAnsi="Arial" w:cs="Arial"/>
                    <w:sz w:val="18"/>
                    <w:szCs w:val="18"/>
                    <w:vertAlign w:val="baseline"/>
                  </w:rPr>
                  <w:t>6/2019-</w:t>
                </w:r>
                <w:r>
                  <w:rPr>
                    <w:rFonts w:ascii="Arial" w:hAnsi="Arial" w:cs="Arial"/>
                    <w:sz w:val="18"/>
                    <w:szCs w:val="18"/>
                    <w:vertAlign w:val="baseline"/>
                  </w:rPr>
                  <w:t>96</w:t>
                </w:r>
              </w:p>
              <w:p w:rsidR="0098575A" w:rsidRPr="003E4F94" w:rsidRDefault="0098575A" w:rsidP="009F75DB">
                <w:pPr>
                  <w:rPr>
                    <w:rFonts w:ascii="Arial" w:hAnsi="Arial" w:cs="Arial"/>
                    <w:sz w:val="18"/>
                    <w:szCs w:val="18"/>
                    <w:vertAlign w:val="baseline"/>
                  </w:rPr>
                </w:pPr>
                <w:r w:rsidRPr="003E4F94">
                  <w:rPr>
                    <w:rFonts w:ascii="Arial" w:hAnsi="Arial" w:cs="Arial"/>
                    <w:sz w:val="18"/>
                    <w:szCs w:val="18"/>
                    <w:vertAlign w:val="baseline"/>
                  </w:rPr>
                  <w:t>________________________</w:t>
                </w:r>
              </w:p>
              <w:p w:rsidR="0098575A" w:rsidRPr="009F75DB" w:rsidRDefault="0098575A">
                <w:pPr>
                  <w:jc w:val="center"/>
                  <w:rPr>
                    <w:rFonts w:ascii="Arial" w:hAnsi="Arial" w:cs="Arial"/>
                    <w:sz w:val="18"/>
                    <w:szCs w:val="18"/>
                    <w:vertAlign w:val="baseline"/>
                  </w:rPr>
                </w:pPr>
                <w:r w:rsidRPr="009F75DB">
                  <w:rPr>
                    <w:rFonts w:ascii="Arial" w:hAnsi="Arial" w:cs="Arial"/>
                    <w:sz w:val="18"/>
                    <w:szCs w:val="18"/>
                    <w:vertAlign w:val="baseline"/>
                  </w:rPr>
                  <w:t>3ª SL</w:t>
                </w:r>
              </w:p>
            </w:txbxContent>
          </v:textbox>
        </v:shape>
      </w:pict>
    </w:r>
  </w:p>
  <w:p w:rsidR="0098575A" w:rsidRDefault="0098575A">
    <w:pPr>
      <w:jc w:val="center"/>
      <w:rPr>
        <w:b/>
        <w:bCs/>
        <w:sz w:val="22"/>
        <w:szCs w:val="22"/>
        <w:vertAlign w:val="baseline"/>
      </w:rPr>
    </w:pPr>
  </w:p>
  <w:p w:rsidR="0098575A" w:rsidRDefault="0098575A">
    <w:pPr>
      <w:jc w:val="center"/>
      <w:rPr>
        <w:b/>
        <w:bCs/>
        <w:sz w:val="22"/>
        <w:szCs w:val="22"/>
        <w:vertAlign w:val="baseline"/>
      </w:rPr>
    </w:pPr>
  </w:p>
  <w:p w:rsidR="0098575A" w:rsidRDefault="0098575A">
    <w:pPr>
      <w:jc w:val="center"/>
      <w:rPr>
        <w:b/>
        <w:bCs/>
        <w:sz w:val="22"/>
        <w:szCs w:val="22"/>
        <w:vertAlign w:val="baseline"/>
      </w:rPr>
    </w:pPr>
  </w:p>
  <w:p w:rsidR="0098575A" w:rsidRDefault="0098575A">
    <w:pPr>
      <w:jc w:val="center"/>
      <w:rPr>
        <w:rFonts w:ascii="Arial" w:hAnsi="Arial" w:cs="Arial"/>
        <w:b/>
        <w:bCs/>
        <w:szCs w:val="20"/>
        <w:vertAlign w:val="baseline"/>
      </w:rPr>
    </w:pPr>
    <w:r>
      <w:rPr>
        <w:szCs w:val="20"/>
      </w:rPr>
      <w:fldChar w:fldCharType="begin" w:fldLock="1"/>
    </w:r>
    <w:r>
      <w:rPr>
        <w:szCs w:val="20"/>
      </w:rPr>
      <w:instrText xml:space="preserve">REF </w:instrText>
    </w:r>
    <w:r>
      <w:rPr>
        <w:b/>
        <w:bCs/>
        <w:sz w:val="22"/>
        <w:szCs w:val="22"/>
        <w:vertAlign w:val="baseline"/>
      </w:rPr>
      <w:instrText xml:space="preserve"> SHAPE  \* MERGEFORMAT </w:instrText>
    </w:r>
    <w:r>
      <w:rPr>
        <w:szCs w:val="20"/>
      </w:rPr>
      <w:fldChar w:fldCharType="end"/>
    </w:r>
    <w:r>
      <w:rPr>
        <w:b/>
        <w:bCs/>
        <w:sz w:val="22"/>
        <w:szCs w:val="22"/>
        <w:vertAlign w:val="baseline"/>
      </w:rPr>
      <w:tab/>
    </w:r>
    <w:r>
      <w:rPr>
        <w:rFonts w:ascii="Arial" w:hAnsi="Arial" w:cs="Arial"/>
        <w:b/>
        <w:bCs/>
        <w:szCs w:val="20"/>
        <w:vertAlign w:val="baseline"/>
      </w:rPr>
      <w:t>MINISTÉRIO DO DESENVOLVIMENTO REGIONAL - MDR</w:t>
    </w:r>
  </w:p>
  <w:p w:rsidR="0098575A" w:rsidRDefault="0098575A">
    <w:pPr>
      <w:jc w:val="center"/>
      <w:rPr>
        <w:rFonts w:ascii="Arial" w:hAnsi="Arial" w:cs="Arial"/>
        <w:b/>
        <w:bCs/>
        <w:szCs w:val="20"/>
        <w:vertAlign w:val="baseline"/>
      </w:rPr>
    </w:pPr>
    <w:r>
      <w:rPr>
        <w:rFonts w:ascii="Arial" w:hAnsi="Arial" w:cs="Arial"/>
        <w:b/>
        <w:bCs/>
        <w:szCs w:val="20"/>
        <w:vertAlign w:val="baseline"/>
      </w:rPr>
      <w:t>COMPANHIA DE DESENVOLVIMENTO DOS VALES DO SÃO FRANCISCO E DO PARNAÍBA</w:t>
    </w:r>
  </w:p>
  <w:p w:rsidR="0098575A" w:rsidRDefault="0098575A">
    <w:pPr>
      <w:jc w:val="center"/>
      <w:rPr>
        <w:b/>
        <w:bCs/>
        <w:sz w:val="22"/>
        <w:szCs w:val="22"/>
        <w:vertAlign w:val="baseline"/>
      </w:rPr>
    </w:pPr>
    <w:r>
      <w:rPr>
        <w:rFonts w:ascii="Arial" w:hAnsi="Arial" w:cs="Arial"/>
        <w:b/>
        <w:bCs/>
        <w:szCs w:val="20"/>
        <w:vertAlign w:val="baseline"/>
      </w:rPr>
      <w:t>3ª SL – SECRETARIA REGIONAL DE LICITAÇÕES</w:t>
    </w:r>
  </w:p>
  <w:p w:rsidR="0098575A" w:rsidRDefault="0098575A">
    <w:pPr>
      <w:pStyle w:val="Cabealho"/>
      <w:jc w:val="center"/>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558F9F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141"/>
        </w:tabs>
        <w:ind w:left="3141" w:hanging="360"/>
      </w:pPr>
      <w:rPr>
        <w:rFonts w:ascii="Wingdings" w:hAnsi="Wingdings"/>
      </w:rPr>
    </w:lvl>
    <w:lvl w:ilvl="1">
      <w:start w:val="1"/>
      <w:numFmt w:val="bullet"/>
      <w:lvlText w:val="o"/>
      <w:lvlJc w:val="left"/>
      <w:pPr>
        <w:tabs>
          <w:tab w:val="num" w:pos="3141"/>
        </w:tabs>
        <w:ind w:left="3141" w:hanging="360"/>
      </w:pPr>
      <w:rPr>
        <w:rFonts w:ascii="Courier New" w:hAnsi="Courier New"/>
      </w:rPr>
    </w:lvl>
    <w:lvl w:ilvl="2">
      <w:start w:val="1"/>
      <w:numFmt w:val="bullet"/>
      <w:lvlText w:val=""/>
      <w:lvlJc w:val="left"/>
      <w:pPr>
        <w:tabs>
          <w:tab w:val="num" w:pos="3861"/>
        </w:tabs>
        <w:ind w:left="3861" w:hanging="360"/>
      </w:pPr>
      <w:rPr>
        <w:rFonts w:ascii="Wingdings" w:hAnsi="Wingdings"/>
      </w:rPr>
    </w:lvl>
    <w:lvl w:ilvl="3">
      <w:start w:val="1"/>
      <w:numFmt w:val="bullet"/>
      <w:lvlText w:val=""/>
      <w:lvlJc w:val="left"/>
      <w:pPr>
        <w:tabs>
          <w:tab w:val="num" w:pos="4581"/>
        </w:tabs>
        <w:ind w:left="4581" w:hanging="360"/>
      </w:pPr>
      <w:rPr>
        <w:rFonts w:ascii="Symbol" w:hAnsi="Symbol"/>
      </w:rPr>
    </w:lvl>
    <w:lvl w:ilvl="4">
      <w:start w:val="1"/>
      <w:numFmt w:val="bullet"/>
      <w:lvlText w:val="o"/>
      <w:lvlJc w:val="left"/>
      <w:pPr>
        <w:tabs>
          <w:tab w:val="num" w:pos="5301"/>
        </w:tabs>
        <w:ind w:left="5301" w:hanging="360"/>
      </w:pPr>
      <w:rPr>
        <w:rFonts w:ascii="Courier New" w:hAnsi="Courier New"/>
      </w:rPr>
    </w:lvl>
    <w:lvl w:ilvl="5">
      <w:start w:val="1"/>
      <w:numFmt w:val="bullet"/>
      <w:lvlText w:val=""/>
      <w:lvlJc w:val="left"/>
      <w:pPr>
        <w:tabs>
          <w:tab w:val="num" w:pos="6021"/>
        </w:tabs>
        <w:ind w:left="6021" w:hanging="360"/>
      </w:pPr>
      <w:rPr>
        <w:rFonts w:ascii="Wingdings" w:hAnsi="Wingdings"/>
      </w:rPr>
    </w:lvl>
    <w:lvl w:ilvl="6">
      <w:start w:val="1"/>
      <w:numFmt w:val="bullet"/>
      <w:lvlText w:val=""/>
      <w:lvlJc w:val="left"/>
      <w:pPr>
        <w:tabs>
          <w:tab w:val="num" w:pos="6741"/>
        </w:tabs>
        <w:ind w:left="6741" w:hanging="360"/>
      </w:pPr>
      <w:rPr>
        <w:rFonts w:ascii="Symbol" w:hAnsi="Symbol"/>
      </w:rPr>
    </w:lvl>
    <w:lvl w:ilvl="7">
      <w:start w:val="1"/>
      <w:numFmt w:val="bullet"/>
      <w:lvlText w:val="o"/>
      <w:lvlJc w:val="left"/>
      <w:pPr>
        <w:tabs>
          <w:tab w:val="num" w:pos="7461"/>
        </w:tabs>
        <w:ind w:left="7461" w:hanging="360"/>
      </w:pPr>
      <w:rPr>
        <w:rFonts w:ascii="Courier New" w:hAnsi="Courier New"/>
      </w:rPr>
    </w:lvl>
    <w:lvl w:ilvl="8">
      <w:start w:val="1"/>
      <w:numFmt w:val="bullet"/>
      <w:lvlText w:val=""/>
      <w:lvlJc w:val="left"/>
      <w:pPr>
        <w:tabs>
          <w:tab w:val="num" w:pos="8181"/>
        </w:tabs>
        <w:ind w:left="8181" w:hanging="360"/>
      </w:pPr>
      <w:rPr>
        <w:rFonts w:ascii="Wingdings" w:hAnsi="Wingdings"/>
      </w:rPr>
    </w:lvl>
  </w:abstractNum>
  <w:abstractNum w:abstractNumId="2" w15:restartNumberingAfterBreak="0">
    <w:nsid w:val="00000003"/>
    <w:multiLevelType w:val="multilevel"/>
    <w:tmpl w:val="00000003"/>
    <w:name w:val="WW8Num3"/>
    <w:lvl w:ilvl="0">
      <w:start w:val="3"/>
      <w:numFmt w:val="decimal"/>
      <w:lvlText w:val="%1"/>
      <w:lvlJc w:val="left"/>
      <w:pPr>
        <w:tabs>
          <w:tab w:val="num" w:pos="480"/>
        </w:tabs>
        <w:ind w:left="480" w:hanging="480"/>
      </w:pPr>
    </w:lvl>
    <w:lvl w:ilvl="1">
      <w:start w:val="1"/>
      <w:numFmt w:val="decimal"/>
      <w:lvlText w:val="%1.%2"/>
      <w:lvlJc w:val="left"/>
      <w:pPr>
        <w:tabs>
          <w:tab w:val="num" w:pos="976"/>
        </w:tabs>
        <w:ind w:left="976" w:hanging="480"/>
      </w:pPr>
    </w:lvl>
    <w:lvl w:ilvl="2">
      <w:start w:val="2"/>
      <w:numFmt w:val="decimal"/>
      <w:lvlText w:val="%1.%2.%3"/>
      <w:lvlJc w:val="left"/>
      <w:pPr>
        <w:tabs>
          <w:tab w:val="num" w:pos="1712"/>
        </w:tabs>
        <w:ind w:left="1712" w:hanging="720"/>
      </w:pPr>
    </w:lvl>
    <w:lvl w:ilvl="3">
      <w:start w:val="1"/>
      <w:numFmt w:val="decimal"/>
      <w:lvlText w:val="%1.%2.%3.%4"/>
      <w:lvlJc w:val="left"/>
      <w:pPr>
        <w:tabs>
          <w:tab w:val="num" w:pos="2208"/>
        </w:tabs>
        <w:ind w:left="2208" w:hanging="720"/>
      </w:pPr>
    </w:lvl>
    <w:lvl w:ilvl="4">
      <w:start w:val="1"/>
      <w:numFmt w:val="decimal"/>
      <w:lvlText w:val="%1.%2.%3.%4.%5"/>
      <w:lvlJc w:val="left"/>
      <w:pPr>
        <w:tabs>
          <w:tab w:val="num" w:pos="3064"/>
        </w:tabs>
        <w:ind w:left="3064" w:hanging="1080"/>
      </w:pPr>
    </w:lvl>
    <w:lvl w:ilvl="5">
      <w:start w:val="1"/>
      <w:numFmt w:val="decimal"/>
      <w:lvlText w:val="%1.%2.%3.%4.%5.%6"/>
      <w:lvlJc w:val="left"/>
      <w:pPr>
        <w:tabs>
          <w:tab w:val="num" w:pos="3560"/>
        </w:tabs>
        <w:ind w:left="3560" w:hanging="1080"/>
      </w:pPr>
    </w:lvl>
    <w:lvl w:ilvl="6">
      <w:start w:val="1"/>
      <w:numFmt w:val="decimal"/>
      <w:lvlText w:val="%1.%2.%3.%4.%5.%6.%7"/>
      <w:lvlJc w:val="left"/>
      <w:pPr>
        <w:tabs>
          <w:tab w:val="num" w:pos="4416"/>
        </w:tabs>
        <w:ind w:left="4416" w:hanging="1440"/>
      </w:pPr>
    </w:lvl>
    <w:lvl w:ilvl="7">
      <w:start w:val="1"/>
      <w:numFmt w:val="decimal"/>
      <w:lvlText w:val="%1.%2.%3.%4.%5.%6.%7.%8"/>
      <w:lvlJc w:val="left"/>
      <w:pPr>
        <w:tabs>
          <w:tab w:val="num" w:pos="4912"/>
        </w:tabs>
        <w:ind w:left="4912" w:hanging="1440"/>
      </w:pPr>
    </w:lvl>
    <w:lvl w:ilvl="8">
      <w:start w:val="1"/>
      <w:numFmt w:val="decimal"/>
      <w:lvlText w:val="%1.%2.%3.%4.%5.%6.%7.%8.%9"/>
      <w:lvlJc w:val="left"/>
      <w:pPr>
        <w:tabs>
          <w:tab w:val="num" w:pos="5768"/>
        </w:tabs>
        <w:ind w:left="5768" w:hanging="1800"/>
      </w:pPr>
    </w:lvl>
  </w:abstractNum>
  <w:abstractNum w:abstractNumId="3" w15:restartNumberingAfterBreak="0">
    <w:nsid w:val="00000004"/>
    <w:multiLevelType w:val="multilevel"/>
    <w:tmpl w:val="00000004"/>
    <w:name w:val="WWNum18"/>
    <w:lvl w:ilvl="0">
      <w:start w:val="1"/>
      <w:numFmt w:val="lowerLetter"/>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lef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lef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left"/>
      <w:pPr>
        <w:tabs>
          <w:tab w:val="num" w:pos="0"/>
        </w:tabs>
        <w:ind w:left="6687" w:hanging="180"/>
      </w:pPr>
    </w:lvl>
  </w:abstractNum>
  <w:abstractNum w:abstractNumId="4" w15:restartNumberingAfterBreak="0">
    <w:nsid w:val="0000000B"/>
    <w:multiLevelType w:val="singleLevel"/>
    <w:tmpl w:val="0000000B"/>
    <w:name w:val="WW8Num11"/>
    <w:lvl w:ilvl="0">
      <w:start w:val="1"/>
      <w:numFmt w:val="lowerLetter"/>
      <w:lvlText w:val="%1)"/>
      <w:lvlJc w:val="left"/>
      <w:pPr>
        <w:tabs>
          <w:tab w:val="num" w:pos="1352"/>
        </w:tabs>
        <w:ind w:left="1352" w:hanging="360"/>
      </w:pPr>
    </w:lvl>
  </w:abstractNum>
  <w:abstractNum w:abstractNumId="5" w15:restartNumberingAfterBreak="0">
    <w:nsid w:val="0000000D"/>
    <w:multiLevelType w:val="multilevel"/>
    <w:tmpl w:val="0000000D"/>
    <w:name w:val="WW8Num13"/>
    <w:lvl w:ilvl="0">
      <w:start w:val="8"/>
      <w:numFmt w:val="decimal"/>
      <w:lvlText w:val="%1"/>
      <w:lvlJc w:val="left"/>
      <w:pPr>
        <w:tabs>
          <w:tab w:val="num" w:pos="360"/>
        </w:tabs>
        <w:ind w:left="360" w:hanging="360"/>
      </w:pPr>
    </w:lvl>
    <w:lvl w:ilvl="1">
      <w:start w:val="1"/>
      <w:numFmt w:val="decimal"/>
      <w:lvlText w:val="%1.%2"/>
      <w:lvlJc w:val="left"/>
      <w:pPr>
        <w:tabs>
          <w:tab w:val="num" w:pos="785"/>
        </w:tabs>
        <w:ind w:left="785"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6" w15:restartNumberingAfterBreak="0">
    <w:nsid w:val="07921858"/>
    <w:multiLevelType w:val="multilevel"/>
    <w:tmpl w:val="265A8D6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7" w15:restartNumberingAfterBreak="0">
    <w:nsid w:val="10B115FA"/>
    <w:multiLevelType w:val="multilevel"/>
    <w:tmpl w:val="4DA65C7A"/>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8" w15:restartNumberingAfterBreak="0">
    <w:nsid w:val="151A4A06"/>
    <w:multiLevelType w:val="multilevel"/>
    <w:tmpl w:val="FF2E14E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9" w15:restartNumberingAfterBreak="0">
    <w:nsid w:val="18D9633C"/>
    <w:multiLevelType w:val="singleLevel"/>
    <w:tmpl w:val="ABCE909C"/>
    <w:lvl w:ilvl="0">
      <w:start w:val="1"/>
      <w:numFmt w:val="lowerLetter"/>
      <w:lvlText w:val="%1)"/>
      <w:lvlJc w:val="left"/>
      <w:pPr>
        <w:tabs>
          <w:tab w:val="num" w:pos="1381"/>
        </w:tabs>
        <w:ind w:left="1381" w:hanging="360"/>
      </w:pPr>
      <w:rPr>
        <w:rFonts w:hint="default"/>
      </w:rPr>
    </w:lvl>
  </w:abstractNum>
  <w:abstractNum w:abstractNumId="10" w15:restartNumberingAfterBreak="0">
    <w:nsid w:val="25101C47"/>
    <w:multiLevelType w:val="multilevel"/>
    <w:tmpl w:val="0BF07BB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1" w15:restartNumberingAfterBreak="0">
    <w:nsid w:val="281F65E4"/>
    <w:multiLevelType w:val="multilevel"/>
    <w:tmpl w:val="58705BC6"/>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2" w15:restartNumberingAfterBreak="0">
    <w:nsid w:val="2D486A21"/>
    <w:multiLevelType w:val="hybridMultilevel"/>
    <w:tmpl w:val="8FC2725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029556F"/>
    <w:multiLevelType w:val="multilevel"/>
    <w:tmpl w:val="A92A5370"/>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4" w15:restartNumberingAfterBreak="0">
    <w:nsid w:val="3474155A"/>
    <w:multiLevelType w:val="multilevel"/>
    <w:tmpl w:val="91DACB3C"/>
    <w:lvl w:ilvl="0">
      <w:start w:val="1"/>
      <w:numFmt w:val="decimal"/>
      <w:lvlText w:val="%1."/>
      <w:legacy w:legacy="1" w:legacySpace="0" w:legacyIndent="0"/>
      <w:lvlJc w:val="left"/>
    </w:lvl>
    <w:lvl w:ilvl="1">
      <w:start w:val="1"/>
      <w:numFmt w:val="decimal"/>
      <w:lvlText w:val="%1.%2."/>
      <w:legacy w:legacy="1" w:legacySpace="0" w:legacyIndent="0"/>
      <w:lvlJc w:val="left"/>
    </w:lvl>
    <w:lvl w:ilvl="2">
      <w:start w:val="1"/>
      <w:numFmt w:val="lowerLetter"/>
      <w:lvlText w:val="%3)"/>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5" w15:restartNumberingAfterBreak="0">
    <w:nsid w:val="34E56DA0"/>
    <w:multiLevelType w:val="multilevel"/>
    <w:tmpl w:val="EA1CC92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6" w15:restartNumberingAfterBreak="0">
    <w:nsid w:val="351F2AD6"/>
    <w:multiLevelType w:val="multilevel"/>
    <w:tmpl w:val="107E059A"/>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7" w15:restartNumberingAfterBreak="0">
    <w:nsid w:val="40816168"/>
    <w:multiLevelType w:val="multilevel"/>
    <w:tmpl w:val="47AE6692"/>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18" w15:restartNumberingAfterBreak="0">
    <w:nsid w:val="4DFF6957"/>
    <w:multiLevelType w:val="hybridMultilevel"/>
    <w:tmpl w:val="FA1490BE"/>
    <w:lvl w:ilvl="0" w:tplc="9324480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1724328"/>
    <w:multiLevelType w:val="hybridMultilevel"/>
    <w:tmpl w:val="E07CB5CA"/>
    <w:lvl w:ilvl="0" w:tplc="AE2A1004">
      <w:start w:val="1"/>
      <w:numFmt w:val="lowerLetter"/>
      <w:lvlText w:val="%1)"/>
      <w:lvlJc w:val="left"/>
      <w:pPr>
        <w:ind w:left="1635" w:hanging="12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95F4DF4"/>
    <w:multiLevelType w:val="multilevel"/>
    <w:tmpl w:val="B96E532C"/>
    <w:lvl w:ilvl="0">
      <w:start w:val="1"/>
      <w:numFmt w:val="decimal"/>
      <w:lvlText w:val="%1."/>
      <w:legacy w:legacy="1" w:legacySpace="0" w:legacyIndent="0"/>
      <w:lvlJc w:val="left"/>
    </w:lvl>
    <w:lvl w:ilvl="1">
      <w:start w:val="1"/>
      <w:numFmt w:val="bullet"/>
      <w:lvlText w:val=""/>
      <w:lvlJc w:val="left"/>
      <w:rPr>
        <w:rFonts w:ascii="Symbol" w:hAnsi="Symbol"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1" w15:restartNumberingAfterBreak="0">
    <w:nsid w:val="596E22D4"/>
    <w:multiLevelType w:val="multilevel"/>
    <w:tmpl w:val="8B14EA66"/>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2" w15:restartNumberingAfterBreak="0">
    <w:nsid w:val="59D57DE6"/>
    <w:multiLevelType w:val="multilevel"/>
    <w:tmpl w:val="6A583BB4"/>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3" w15:restartNumberingAfterBreak="0">
    <w:nsid w:val="5B150C18"/>
    <w:multiLevelType w:val="singleLevel"/>
    <w:tmpl w:val="ABCE909C"/>
    <w:lvl w:ilvl="0">
      <w:start w:val="1"/>
      <w:numFmt w:val="lowerLetter"/>
      <w:lvlText w:val="%1)"/>
      <w:lvlJc w:val="left"/>
      <w:pPr>
        <w:tabs>
          <w:tab w:val="num" w:pos="1381"/>
        </w:tabs>
        <w:ind w:left="1381" w:hanging="360"/>
      </w:pPr>
      <w:rPr>
        <w:rFonts w:hint="default"/>
      </w:rPr>
    </w:lvl>
  </w:abstractNum>
  <w:abstractNum w:abstractNumId="24" w15:restartNumberingAfterBreak="0">
    <w:nsid w:val="5C1E2521"/>
    <w:multiLevelType w:val="multilevel"/>
    <w:tmpl w:val="4D74BE90"/>
    <w:lvl w:ilvl="0">
      <w:start w:val="1"/>
      <w:numFmt w:val="decimal"/>
      <w:lvlText w:val="%1."/>
      <w:legacy w:legacy="1" w:legacySpace="0" w:legacyIndent="0"/>
      <w:lvlJc w:val="left"/>
    </w:lvl>
    <w:lvl w:ilvl="1">
      <w:start w:val="1"/>
      <w:numFmt w:val="lowerLetter"/>
      <w:lvlText w:val="%2)"/>
      <w:lvlJc w:val="left"/>
      <w:rPr>
        <w:b/>
      </w:rPr>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5" w15:restartNumberingAfterBreak="0">
    <w:nsid w:val="5CFF7AB6"/>
    <w:multiLevelType w:val="multilevel"/>
    <w:tmpl w:val="FA96F7E2"/>
    <w:lvl w:ilvl="0">
      <w:start w:val="1"/>
      <w:numFmt w:val="decimal"/>
      <w:lvlText w:val="%1."/>
      <w:legacy w:legacy="1" w:legacySpace="0" w:legacyIndent="0"/>
      <w:lvlJc w:val="left"/>
    </w:lvl>
    <w:lvl w:ilvl="1">
      <w:start w:val="1"/>
      <w:numFmt w:val="lowerLetter"/>
      <w:lvlText w:val="%2)"/>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6" w15:restartNumberingAfterBreak="0">
    <w:nsid w:val="5D45688C"/>
    <w:multiLevelType w:val="multilevel"/>
    <w:tmpl w:val="117C009C"/>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27" w15:restartNumberingAfterBreak="0">
    <w:nsid w:val="5F0B70C5"/>
    <w:multiLevelType w:val="hybridMultilevel"/>
    <w:tmpl w:val="9A2AC7B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686A7DE7"/>
    <w:multiLevelType w:val="singleLevel"/>
    <w:tmpl w:val="B6F6760A"/>
    <w:lvl w:ilvl="0">
      <w:start w:val="1"/>
      <w:numFmt w:val="decimalZero"/>
      <w:lvlText w:val="%1."/>
      <w:lvlJc w:val="left"/>
      <w:pPr>
        <w:tabs>
          <w:tab w:val="num" w:pos="360"/>
        </w:tabs>
        <w:ind w:left="360" w:hanging="360"/>
      </w:pPr>
      <w:rPr>
        <w:rFonts w:hint="default"/>
      </w:rPr>
    </w:lvl>
  </w:abstractNum>
  <w:abstractNum w:abstractNumId="29" w15:restartNumberingAfterBreak="0">
    <w:nsid w:val="69A22E02"/>
    <w:multiLevelType w:val="multilevel"/>
    <w:tmpl w:val="584850AC"/>
    <w:lvl w:ilvl="0">
      <w:start w:val="1"/>
      <w:numFmt w:val="decimal"/>
      <w:lvlText w:val="%1."/>
      <w:legacy w:legacy="1" w:legacySpace="0" w:legacyIndent="0"/>
      <w:lvlJc w:val="left"/>
    </w:lvl>
    <w:lvl w:ilvl="1">
      <w:start w:val="1"/>
      <w:numFmt w:val="decimal"/>
      <w:lvlText w:val="%1.%2."/>
      <w:legacy w:legacy="1" w:legacySpace="0" w:legacyIndent="0"/>
      <w:lvlJc w:val="left"/>
      <w:rPr>
        <w:b w:val="0"/>
        <w:color w:val="auto"/>
      </w:rPr>
    </w:lvl>
    <w:lvl w:ilvl="2">
      <w:start w:val="1"/>
      <w:numFmt w:val="lowerLetter"/>
      <w:lvlText w:val="%3)"/>
      <w:lvlJc w:val="left"/>
      <w:rPr>
        <w:rFonts w:hint="default"/>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0" w15:restartNumberingAfterBreak="0">
    <w:nsid w:val="6F641219"/>
    <w:multiLevelType w:val="multilevel"/>
    <w:tmpl w:val="E3363220"/>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1" w15:restartNumberingAfterBreak="0">
    <w:nsid w:val="71662779"/>
    <w:multiLevelType w:val="hybridMultilevel"/>
    <w:tmpl w:val="2D2A0360"/>
    <w:lvl w:ilvl="0" w:tplc="FFFFFFFF">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4121D97"/>
    <w:multiLevelType w:val="multilevel"/>
    <w:tmpl w:val="A1E8DDC2"/>
    <w:lvl w:ilvl="0">
      <w:start w:val="1"/>
      <w:numFmt w:val="decimal"/>
      <w:lvlText w:val="%1."/>
      <w:legacy w:legacy="1" w:legacySpace="0" w:legacyIndent="0"/>
      <w:lvlJc w:val="left"/>
    </w:lvl>
    <w:lvl w:ilvl="1">
      <w:start w:val="1"/>
      <w:numFmt w:val="lowerLetter"/>
      <w:lvlText w:val="%2)"/>
      <w:lvlJc w:val="left"/>
      <w:rPr>
        <w:rFonts w:hint="default"/>
        <w:b w:val="0"/>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abstractNum w:abstractNumId="33" w15:restartNumberingAfterBreak="0">
    <w:nsid w:val="7BAD6FA7"/>
    <w:multiLevelType w:val="multilevel"/>
    <w:tmpl w:val="612E7C86"/>
    <w:lvl w:ilvl="0">
      <w:start w:val="1"/>
      <w:numFmt w:val="decimal"/>
      <w:lvlText w:val="%1."/>
      <w:legacy w:legacy="1" w:legacySpace="0" w:legacyIndent="0"/>
      <w:lvlJc w:val="left"/>
    </w:lvl>
    <w:lvl w:ilvl="1">
      <w:start w:val="1"/>
      <w:numFmt w:val="lowerLetter"/>
      <w:lvlText w:val="%2)"/>
      <w:lvlJc w:val="left"/>
      <w:rPr>
        <w:rFonts w:hint="default"/>
        <w:b/>
        <w:color w:val="auto"/>
      </w:rPr>
    </w:lvl>
    <w:lvl w:ilvl="2">
      <w:start w:val="1"/>
      <w:numFmt w:val="decimal"/>
      <w:lvlText w:val="%1.%2.%3."/>
      <w:legacy w:legacy="1" w:legacySpace="0" w:legacyIndent="0"/>
      <w:lvlJc w:val="left"/>
      <w:rPr>
        <w:b w:val="0"/>
      </w:rPr>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360"/>
      <w:lvlJc w:val="left"/>
    </w:lvl>
  </w:abstractNum>
  <w:num w:numId="1">
    <w:abstractNumId w:val="7"/>
  </w:num>
  <w:num w:numId="2">
    <w:abstractNumId w:val="7"/>
  </w:num>
  <w:num w:numId="3">
    <w:abstractNumId w:val="7"/>
  </w:num>
  <w:num w:numId="4">
    <w:abstractNumId w:val="28"/>
  </w:num>
  <w:num w:numId="5">
    <w:abstractNumId w:val="9"/>
  </w:num>
  <w:num w:numId="6">
    <w:abstractNumId w:val="23"/>
  </w:num>
  <w:num w:numId="7">
    <w:abstractNumId w:val="0"/>
  </w:num>
  <w:num w:numId="8">
    <w:abstractNumId w:val="14"/>
  </w:num>
  <w:num w:numId="9">
    <w:abstractNumId w:val="24"/>
  </w:num>
  <w:num w:numId="10">
    <w:abstractNumId w:val="25"/>
  </w:num>
  <w:num w:numId="11">
    <w:abstractNumId w:val="21"/>
  </w:num>
  <w:num w:numId="12">
    <w:abstractNumId w:val="30"/>
  </w:num>
  <w:num w:numId="13">
    <w:abstractNumId w:val="26"/>
  </w:num>
  <w:num w:numId="14">
    <w:abstractNumId w:val="22"/>
  </w:num>
  <w:num w:numId="15">
    <w:abstractNumId w:val="10"/>
  </w:num>
  <w:num w:numId="16">
    <w:abstractNumId w:val="31"/>
  </w:num>
  <w:num w:numId="17">
    <w:abstractNumId w:val="12"/>
  </w:num>
  <w:num w:numId="18">
    <w:abstractNumId w:val="20"/>
  </w:num>
  <w:num w:numId="19">
    <w:abstractNumId w:val="11"/>
  </w:num>
  <w:num w:numId="20">
    <w:abstractNumId w:val="6"/>
  </w:num>
  <w:num w:numId="21">
    <w:abstractNumId w:val="29"/>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9"/>
  </w:num>
  <w:num w:numId="25">
    <w:abstractNumId w:val="18"/>
  </w:num>
  <w:num w:numId="26">
    <w:abstractNumId w:val="33"/>
  </w:num>
  <w:num w:numId="27">
    <w:abstractNumId w:val="32"/>
  </w:num>
  <w:num w:numId="28">
    <w:abstractNumId w:val="8"/>
  </w:num>
  <w:num w:numId="29">
    <w:abstractNumId w:val="16"/>
  </w:num>
  <w:num w:numId="30">
    <w:abstractNumId w:val="17"/>
  </w:num>
  <w:num w:numId="31">
    <w:abstractNumId w:val="27"/>
  </w:num>
  <w:num w:numId="3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22460"/>
    <w:rsid w:val="00001097"/>
    <w:rsid w:val="00002827"/>
    <w:rsid w:val="00002D6F"/>
    <w:rsid w:val="00002FCA"/>
    <w:rsid w:val="00002FFE"/>
    <w:rsid w:val="00003493"/>
    <w:rsid w:val="000037C4"/>
    <w:rsid w:val="0000393E"/>
    <w:rsid w:val="00003966"/>
    <w:rsid w:val="00003B17"/>
    <w:rsid w:val="000049AC"/>
    <w:rsid w:val="00004CF0"/>
    <w:rsid w:val="000057A3"/>
    <w:rsid w:val="000067AD"/>
    <w:rsid w:val="00007127"/>
    <w:rsid w:val="00007151"/>
    <w:rsid w:val="00007218"/>
    <w:rsid w:val="000073DA"/>
    <w:rsid w:val="00012DA0"/>
    <w:rsid w:val="0001490F"/>
    <w:rsid w:val="00014E45"/>
    <w:rsid w:val="00016DB6"/>
    <w:rsid w:val="00016E96"/>
    <w:rsid w:val="00017053"/>
    <w:rsid w:val="00021032"/>
    <w:rsid w:val="0002239A"/>
    <w:rsid w:val="00024468"/>
    <w:rsid w:val="00024B40"/>
    <w:rsid w:val="00025731"/>
    <w:rsid w:val="000259E9"/>
    <w:rsid w:val="00025C55"/>
    <w:rsid w:val="000260ED"/>
    <w:rsid w:val="000262F7"/>
    <w:rsid w:val="00026FEF"/>
    <w:rsid w:val="000277A9"/>
    <w:rsid w:val="00030188"/>
    <w:rsid w:val="00030FE0"/>
    <w:rsid w:val="00031A9E"/>
    <w:rsid w:val="000328C5"/>
    <w:rsid w:val="0003470E"/>
    <w:rsid w:val="00034EA8"/>
    <w:rsid w:val="00034FA2"/>
    <w:rsid w:val="000351F6"/>
    <w:rsid w:val="000355FE"/>
    <w:rsid w:val="00035CC2"/>
    <w:rsid w:val="00035E41"/>
    <w:rsid w:val="00036921"/>
    <w:rsid w:val="00036D21"/>
    <w:rsid w:val="00037A3F"/>
    <w:rsid w:val="00037AEB"/>
    <w:rsid w:val="0004161E"/>
    <w:rsid w:val="00041973"/>
    <w:rsid w:val="0004299C"/>
    <w:rsid w:val="00043CBE"/>
    <w:rsid w:val="00044026"/>
    <w:rsid w:val="0004405E"/>
    <w:rsid w:val="000456ED"/>
    <w:rsid w:val="00045893"/>
    <w:rsid w:val="00047B3B"/>
    <w:rsid w:val="00050516"/>
    <w:rsid w:val="00050AA0"/>
    <w:rsid w:val="00052F25"/>
    <w:rsid w:val="000530E4"/>
    <w:rsid w:val="000534CB"/>
    <w:rsid w:val="00054686"/>
    <w:rsid w:val="0005499D"/>
    <w:rsid w:val="00056489"/>
    <w:rsid w:val="00057B8B"/>
    <w:rsid w:val="00057CBF"/>
    <w:rsid w:val="00057FB4"/>
    <w:rsid w:val="00060299"/>
    <w:rsid w:val="000604AE"/>
    <w:rsid w:val="00061214"/>
    <w:rsid w:val="00062299"/>
    <w:rsid w:val="000623F7"/>
    <w:rsid w:val="00062918"/>
    <w:rsid w:val="00063628"/>
    <w:rsid w:val="00065495"/>
    <w:rsid w:val="000672E5"/>
    <w:rsid w:val="00067619"/>
    <w:rsid w:val="000678FB"/>
    <w:rsid w:val="00071183"/>
    <w:rsid w:val="00072019"/>
    <w:rsid w:val="000721FF"/>
    <w:rsid w:val="00072B83"/>
    <w:rsid w:val="0007460D"/>
    <w:rsid w:val="00074CAA"/>
    <w:rsid w:val="000754C1"/>
    <w:rsid w:val="000765D1"/>
    <w:rsid w:val="0007695F"/>
    <w:rsid w:val="00077368"/>
    <w:rsid w:val="00077B85"/>
    <w:rsid w:val="00081DCD"/>
    <w:rsid w:val="0008388F"/>
    <w:rsid w:val="00083F67"/>
    <w:rsid w:val="00085A4D"/>
    <w:rsid w:val="00086657"/>
    <w:rsid w:val="00086B2D"/>
    <w:rsid w:val="00086C5F"/>
    <w:rsid w:val="00086FC8"/>
    <w:rsid w:val="0008784E"/>
    <w:rsid w:val="00087E55"/>
    <w:rsid w:val="00091198"/>
    <w:rsid w:val="00092A6A"/>
    <w:rsid w:val="000930C7"/>
    <w:rsid w:val="00094C0C"/>
    <w:rsid w:val="00097444"/>
    <w:rsid w:val="00097461"/>
    <w:rsid w:val="0009796D"/>
    <w:rsid w:val="000A1031"/>
    <w:rsid w:val="000A3377"/>
    <w:rsid w:val="000A3421"/>
    <w:rsid w:val="000A3C86"/>
    <w:rsid w:val="000A5429"/>
    <w:rsid w:val="000A5BB1"/>
    <w:rsid w:val="000A6DC8"/>
    <w:rsid w:val="000B0402"/>
    <w:rsid w:val="000B0A8E"/>
    <w:rsid w:val="000B0B79"/>
    <w:rsid w:val="000B21A0"/>
    <w:rsid w:val="000B21B8"/>
    <w:rsid w:val="000B2939"/>
    <w:rsid w:val="000B2993"/>
    <w:rsid w:val="000B3DE2"/>
    <w:rsid w:val="000B44B0"/>
    <w:rsid w:val="000B4E2B"/>
    <w:rsid w:val="000C0E6F"/>
    <w:rsid w:val="000C0E7B"/>
    <w:rsid w:val="000C0F3A"/>
    <w:rsid w:val="000C17B7"/>
    <w:rsid w:val="000C18DC"/>
    <w:rsid w:val="000C1C36"/>
    <w:rsid w:val="000C1C97"/>
    <w:rsid w:val="000C222E"/>
    <w:rsid w:val="000C2DE1"/>
    <w:rsid w:val="000C5B0B"/>
    <w:rsid w:val="000C6B25"/>
    <w:rsid w:val="000C6FB9"/>
    <w:rsid w:val="000D00EA"/>
    <w:rsid w:val="000D1E56"/>
    <w:rsid w:val="000D20D6"/>
    <w:rsid w:val="000D2FF3"/>
    <w:rsid w:val="000D3FEC"/>
    <w:rsid w:val="000D571D"/>
    <w:rsid w:val="000D740E"/>
    <w:rsid w:val="000D7635"/>
    <w:rsid w:val="000D787F"/>
    <w:rsid w:val="000D7A7B"/>
    <w:rsid w:val="000E027B"/>
    <w:rsid w:val="000E0C5A"/>
    <w:rsid w:val="000E1FBD"/>
    <w:rsid w:val="000E25FF"/>
    <w:rsid w:val="000E3C77"/>
    <w:rsid w:val="000E4103"/>
    <w:rsid w:val="000E41BD"/>
    <w:rsid w:val="000E5AB7"/>
    <w:rsid w:val="000E627C"/>
    <w:rsid w:val="000E663E"/>
    <w:rsid w:val="000E6721"/>
    <w:rsid w:val="000E6CFE"/>
    <w:rsid w:val="000E78FD"/>
    <w:rsid w:val="000E7BCA"/>
    <w:rsid w:val="000F00A2"/>
    <w:rsid w:val="000F1D80"/>
    <w:rsid w:val="000F1EA7"/>
    <w:rsid w:val="000F239A"/>
    <w:rsid w:val="000F3567"/>
    <w:rsid w:val="000F368E"/>
    <w:rsid w:val="000F3D8C"/>
    <w:rsid w:val="000F41BE"/>
    <w:rsid w:val="000F4C08"/>
    <w:rsid w:val="000F6C53"/>
    <w:rsid w:val="000F7170"/>
    <w:rsid w:val="00100CE1"/>
    <w:rsid w:val="00100DAE"/>
    <w:rsid w:val="00100F0F"/>
    <w:rsid w:val="001026E3"/>
    <w:rsid w:val="00102AB9"/>
    <w:rsid w:val="00102B6D"/>
    <w:rsid w:val="00103A30"/>
    <w:rsid w:val="00103C68"/>
    <w:rsid w:val="00103FEB"/>
    <w:rsid w:val="001042A9"/>
    <w:rsid w:val="00104461"/>
    <w:rsid w:val="001049FD"/>
    <w:rsid w:val="001068E6"/>
    <w:rsid w:val="00106F24"/>
    <w:rsid w:val="00111CDA"/>
    <w:rsid w:val="00112067"/>
    <w:rsid w:val="00112482"/>
    <w:rsid w:val="00113BD8"/>
    <w:rsid w:val="001147E2"/>
    <w:rsid w:val="00114852"/>
    <w:rsid w:val="0011684D"/>
    <w:rsid w:val="00116A07"/>
    <w:rsid w:val="0011783B"/>
    <w:rsid w:val="001200FE"/>
    <w:rsid w:val="00121B4B"/>
    <w:rsid w:val="001224E1"/>
    <w:rsid w:val="00123E6B"/>
    <w:rsid w:val="0012456D"/>
    <w:rsid w:val="001246D0"/>
    <w:rsid w:val="00125016"/>
    <w:rsid w:val="00125038"/>
    <w:rsid w:val="001256F3"/>
    <w:rsid w:val="00125FD4"/>
    <w:rsid w:val="001260D1"/>
    <w:rsid w:val="00126CB6"/>
    <w:rsid w:val="001272CA"/>
    <w:rsid w:val="001313B3"/>
    <w:rsid w:val="001318D0"/>
    <w:rsid w:val="0013260A"/>
    <w:rsid w:val="0013467F"/>
    <w:rsid w:val="001348A5"/>
    <w:rsid w:val="00135231"/>
    <w:rsid w:val="00135C20"/>
    <w:rsid w:val="0013654A"/>
    <w:rsid w:val="001365F9"/>
    <w:rsid w:val="00137AEF"/>
    <w:rsid w:val="0014082F"/>
    <w:rsid w:val="00141D27"/>
    <w:rsid w:val="00142136"/>
    <w:rsid w:val="00142BFB"/>
    <w:rsid w:val="00142FB6"/>
    <w:rsid w:val="00143432"/>
    <w:rsid w:val="0014381E"/>
    <w:rsid w:val="0014446B"/>
    <w:rsid w:val="001447C2"/>
    <w:rsid w:val="00144DEF"/>
    <w:rsid w:val="00144FC9"/>
    <w:rsid w:val="0014541E"/>
    <w:rsid w:val="00145DC2"/>
    <w:rsid w:val="00153F48"/>
    <w:rsid w:val="00154548"/>
    <w:rsid w:val="00156BF4"/>
    <w:rsid w:val="0015714D"/>
    <w:rsid w:val="0016020C"/>
    <w:rsid w:val="00161DE4"/>
    <w:rsid w:val="00164A00"/>
    <w:rsid w:val="00164CAE"/>
    <w:rsid w:val="00164E87"/>
    <w:rsid w:val="001652AE"/>
    <w:rsid w:val="0016669E"/>
    <w:rsid w:val="00167E90"/>
    <w:rsid w:val="00170DD9"/>
    <w:rsid w:val="00171FF5"/>
    <w:rsid w:val="0017206B"/>
    <w:rsid w:val="00172C92"/>
    <w:rsid w:val="00173032"/>
    <w:rsid w:val="0017480B"/>
    <w:rsid w:val="00174AAF"/>
    <w:rsid w:val="0017640C"/>
    <w:rsid w:val="001773F1"/>
    <w:rsid w:val="00177883"/>
    <w:rsid w:val="00177C41"/>
    <w:rsid w:val="00182271"/>
    <w:rsid w:val="00182EB2"/>
    <w:rsid w:val="00183CBE"/>
    <w:rsid w:val="00183EAB"/>
    <w:rsid w:val="001844A7"/>
    <w:rsid w:val="00184C1F"/>
    <w:rsid w:val="0018506F"/>
    <w:rsid w:val="001854A5"/>
    <w:rsid w:val="0018556D"/>
    <w:rsid w:val="00185995"/>
    <w:rsid w:val="001860B0"/>
    <w:rsid w:val="0018642B"/>
    <w:rsid w:val="00187CB7"/>
    <w:rsid w:val="00187E82"/>
    <w:rsid w:val="0019016E"/>
    <w:rsid w:val="00190E25"/>
    <w:rsid w:val="00191BD8"/>
    <w:rsid w:val="001920A9"/>
    <w:rsid w:val="0019247C"/>
    <w:rsid w:val="00192C9E"/>
    <w:rsid w:val="00193D7A"/>
    <w:rsid w:val="001970C8"/>
    <w:rsid w:val="00197A05"/>
    <w:rsid w:val="001A038C"/>
    <w:rsid w:val="001A1FA8"/>
    <w:rsid w:val="001A2AE4"/>
    <w:rsid w:val="001A3300"/>
    <w:rsid w:val="001A3570"/>
    <w:rsid w:val="001A4481"/>
    <w:rsid w:val="001A4D48"/>
    <w:rsid w:val="001A5458"/>
    <w:rsid w:val="001A65D6"/>
    <w:rsid w:val="001A66BB"/>
    <w:rsid w:val="001A674B"/>
    <w:rsid w:val="001A6DA8"/>
    <w:rsid w:val="001B0395"/>
    <w:rsid w:val="001B05B1"/>
    <w:rsid w:val="001B05E2"/>
    <w:rsid w:val="001B184C"/>
    <w:rsid w:val="001B19F0"/>
    <w:rsid w:val="001B1C55"/>
    <w:rsid w:val="001B235B"/>
    <w:rsid w:val="001B2ACF"/>
    <w:rsid w:val="001B44A1"/>
    <w:rsid w:val="001B4B8B"/>
    <w:rsid w:val="001B50A6"/>
    <w:rsid w:val="001B54C1"/>
    <w:rsid w:val="001B6167"/>
    <w:rsid w:val="001B6D9D"/>
    <w:rsid w:val="001B7B4D"/>
    <w:rsid w:val="001B7D4C"/>
    <w:rsid w:val="001C00E8"/>
    <w:rsid w:val="001C0C70"/>
    <w:rsid w:val="001C1DEE"/>
    <w:rsid w:val="001C1E0F"/>
    <w:rsid w:val="001C22F9"/>
    <w:rsid w:val="001C2620"/>
    <w:rsid w:val="001C27D4"/>
    <w:rsid w:val="001C2934"/>
    <w:rsid w:val="001C2ECE"/>
    <w:rsid w:val="001C3F63"/>
    <w:rsid w:val="001C4E35"/>
    <w:rsid w:val="001C529D"/>
    <w:rsid w:val="001C531C"/>
    <w:rsid w:val="001C6A9A"/>
    <w:rsid w:val="001C7003"/>
    <w:rsid w:val="001C773E"/>
    <w:rsid w:val="001C7A24"/>
    <w:rsid w:val="001D0073"/>
    <w:rsid w:val="001D01DC"/>
    <w:rsid w:val="001D0764"/>
    <w:rsid w:val="001D1704"/>
    <w:rsid w:val="001D2AA6"/>
    <w:rsid w:val="001D2BA1"/>
    <w:rsid w:val="001D2D1F"/>
    <w:rsid w:val="001D3BB8"/>
    <w:rsid w:val="001D3E85"/>
    <w:rsid w:val="001D4C58"/>
    <w:rsid w:val="001D4D91"/>
    <w:rsid w:val="001D5A6B"/>
    <w:rsid w:val="001D5C58"/>
    <w:rsid w:val="001D5FD0"/>
    <w:rsid w:val="001D6411"/>
    <w:rsid w:val="001D6988"/>
    <w:rsid w:val="001D728E"/>
    <w:rsid w:val="001D7632"/>
    <w:rsid w:val="001D785E"/>
    <w:rsid w:val="001D7978"/>
    <w:rsid w:val="001E03C9"/>
    <w:rsid w:val="001E2F19"/>
    <w:rsid w:val="001E3274"/>
    <w:rsid w:val="001E4C23"/>
    <w:rsid w:val="001E517D"/>
    <w:rsid w:val="001E6723"/>
    <w:rsid w:val="001E69C1"/>
    <w:rsid w:val="001E7498"/>
    <w:rsid w:val="001E7654"/>
    <w:rsid w:val="001F19D0"/>
    <w:rsid w:val="001F22BC"/>
    <w:rsid w:val="001F5303"/>
    <w:rsid w:val="001F5321"/>
    <w:rsid w:val="001F6254"/>
    <w:rsid w:val="001F6A6A"/>
    <w:rsid w:val="001F70B1"/>
    <w:rsid w:val="001F744E"/>
    <w:rsid w:val="001F758F"/>
    <w:rsid w:val="00202C9B"/>
    <w:rsid w:val="0020643F"/>
    <w:rsid w:val="00206E9C"/>
    <w:rsid w:val="0020754C"/>
    <w:rsid w:val="00207AFD"/>
    <w:rsid w:val="00207B08"/>
    <w:rsid w:val="00210DD9"/>
    <w:rsid w:val="00211096"/>
    <w:rsid w:val="00211348"/>
    <w:rsid w:val="0021143D"/>
    <w:rsid w:val="00211666"/>
    <w:rsid w:val="002120D6"/>
    <w:rsid w:val="002120E7"/>
    <w:rsid w:val="00212887"/>
    <w:rsid w:val="0021299C"/>
    <w:rsid w:val="00212D53"/>
    <w:rsid w:val="00213CFA"/>
    <w:rsid w:val="00214125"/>
    <w:rsid w:val="00214E17"/>
    <w:rsid w:val="00214F71"/>
    <w:rsid w:val="00216F3B"/>
    <w:rsid w:val="00217A0C"/>
    <w:rsid w:val="00217B47"/>
    <w:rsid w:val="00217CD5"/>
    <w:rsid w:val="002200D8"/>
    <w:rsid w:val="002212E2"/>
    <w:rsid w:val="002214A0"/>
    <w:rsid w:val="00221606"/>
    <w:rsid w:val="00221FFE"/>
    <w:rsid w:val="00223194"/>
    <w:rsid w:val="00223308"/>
    <w:rsid w:val="002234A9"/>
    <w:rsid w:val="002237E4"/>
    <w:rsid w:val="00223C4A"/>
    <w:rsid w:val="00225449"/>
    <w:rsid w:val="0022589E"/>
    <w:rsid w:val="0022721C"/>
    <w:rsid w:val="0023022F"/>
    <w:rsid w:val="002308CB"/>
    <w:rsid w:val="00233100"/>
    <w:rsid w:val="002335F7"/>
    <w:rsid w:val="00233C1A"/>
    <w:rsid w:val="0023413F"/>
    <w:rsid w:val="002358C3"/>
    <w:rsid w:val="00237E6F"/>
    <w:rsid w:val="00240F57"/>
    <w:rsid w:val="002414A3"/>
    <w:rsid w:val="00243202"/>
    <w:rsid w:val="00243297"/>
    <w:rsid w:val="00243E93"/>
    <w:rsid w:val="002440BB"/>
    <w:rsid w:val="0024423E"/>
    <w:rsid w:val="00244B15"/>
    <w:rsid w:val="00246FDE"/>
    <w:rsid w:val="002477AD"/>
    <w:rsid w:val="00250DCF"/>
    <w:rsid w:val="00251821"/>
    <w:rsid w:val="00251951"/>
    <w:rsid w:val="00251D49"/>
    <w:rsid w:val="00252609"/>
    <w:rsid w:val="00254CC8"/>
    <w:rsid w:val="00255936"/>
    <w:rsid w:val="002561CE"/>
    <w:rsid w:val="002562A9"/>
    <w:rsid w:val="002563AB"/>
    <w:rsid w:val="002575A2"/>
    <w:rsid w:val="00260AAD"/>
    <w:rsid w:val="00261E43"/>
    <w:rsid w:val="00261FCC"/>
    <w:rsid w:val="0026209F"/>
    <w:rsid w:val="00262673"/>
    <w:rsid w:val="0026274C"/>
    <w:rsid w:val="002647B8"/>
    <w:rsid w:val="0026504B"/>
    <w:rsid w:val="00265748"/>
    <w:rsid w:val="00265953"/>
    <w:rsid w:val="00265E83"/>
    <w:rsid w:val="00266F97"/>
    <w:rsid w:val="00267495"/>
    <w:rsid w:val="00267DFA"/>
    <w:rsid w:val="00272647"/>
    <w:rsid w:val="0027344E"/>
    <w:rsid w:val="002747D6"/>
    <w:rsid w:val="00274FC9"/>
    <w:rsid w:val="002752F2"/>
    <w:rsid w:val="002756B1"/>
    <w:rsid w:val="0027650E"/>
    <w:rsid w:val="00276E2D"/>
    <w:rsid w:val="0027745A"/>
    <w:rsid w:val="002777CE"/>
    <w:rsid w:val="00283392"/>
    <w:rsid w:val="00286349"/>
    <w:rsid w:val="0028656E"/>
    <w:rsid w:val="00287CCA"/>
    <w:rsid w:val="00290E6F"/>
    <w:rsid w:val="00291690"/>
    <w:rsid w:val="00291B1C"/>
    <w:rsid w:val="00291FFB"/>
    <w:rsid w:val="002920D1"/>
    <w:rsid w:val="0029331D"/>
    <w:rsid w:val="002936C7"/>
    <w:rsid w:val="0029664C"/>
    <w:rsid w:val="002966EB"/>
    <w:rsid w:val="002968A2"/>
    <w:rsid w:val="00297787"/>
    <w:rsid w:val="00297976"/>
    <w:rsid w:val="00297A20"/>
    <w:rsid w:val="002A0DE0"/>
    <w:rsid w:val="002A153C"/>
    <w:rsid w:val="002A1876"/>
    <w:rsid w:val="002A21A0"/>
    <w:rsid w:val="002A22C4"/>
    <w:rsid w:val="002A28BC"/>
    <w:rsid w:val="002A2B4E"/>
    <w:rsid w:val="002A351B"/>
    <w:rsid w:val="002A3B4B"/>
    <w:rsid w:val="002A4927"/>
    <w:rsid w:val="002A53E1"/>
    <w:rsid w:val="002A6889"/>
    <w:rsid w:val="002A7952"/>
    <w:rsid w:val="002B1222"/>
    <w:rsid w:val="002B216B"/>
    <w:rsid w:val="002B260E"/>
    <w:rsid w:val="002B2DF4"/>
    <w:rsid w:val="002B39D4"/>
    <w:rsid w:val="002B4FD6"/>
    <w:rsid w:val="002B5CB4"/>
    <w:rsid w:val="002B6195"/>
    <w:rsid w:val="002B70E4"/>
    <w:rsid w:val="002B7825"/>
    <w:rsid w:val="002B7DE6"/>
    <w:rsid w:val="002C2FB5"/>
    <w:rsid w:val="002C38EF"/>
    <w:rsid w:val="002C3DB2"/>
    <w:rsid w:val="002C4EE7"/>
    <w:rsid w:val="002C60BC"/>
    <w:rsid w:val="002D0406"/>
    <w:rsid w:val="002D07B1"/>
    <w:rsid w:val="002D1053"/>
    <w:rsid w:val="002D17BF"/>
    <w:rsid w:val="002D288C"/>
    <w:rsid w:val="002D32A4"/>
    <w:rsid w:val="002D3737"/>
    <w:rsid w:val="002D3874"/>
    <w:rsid w:val="002D3E15"/>
    <w:rsid w:val="002D6DBE"/>
    <w:rsid w:val="002D78D9"/>
    <w:rsid w:val="002E07E0"/>
    <w:rsid w:val="002E0E22"/>
    <w:rsid w:val="002E146F"/>
    <w:rsid w:val="002E17EE"/>
    <w:rsid w:val="002E1AD4"/>
    <w:rsid w:val="002E1B8F"/>
    <w:rsid w:val="002E239A"/>
    <w:rsid w:val="002E2F9C"/>
    <w:rsid w:val="002E3EA3"/>
    <w:rsid w:val="002E45F0"/>
    <w:rsid w:val="002E5289"/>
    <w:rsid w:val="002E565D"/>
    <w:rsid w:val="002E5E83"/>
    <w:rsid w:val="002E6610"/>
    <w:rsid w:val="002F12CB"/>
    <w:rsid w:val="002F13FB"/>
    <w:rsid w:val="002F209A"/>
    <w:rsid w:val="002F2700"/>
    <w:rsid w:val="002F2890"/>
    <w:rsid w:val="002F2E11"/>
    <w:rsid w:val="002F3AD0"/>
    <w:rsid w:val="002F3B77"/>
    <w:rsid w:val="002F3CFF"/>
    <w:rsid w:val="002F3D14"/>
    <w:rsid w:val="002F50AE"/>
    <w:rsid w:val="002F58A6"/>
    <w:rsid w:val="002F5C39"/>
    <w:rsid w:val="002F5C63"/>
    <w:rsid w:val="002F651D"/>
    <w:rsid w:val="002F68D4"/>
    <w:rsid w:val="002F6D63"/>
    <w:rsid w:val="002F6F57"/>
    <w:rsid w:val="00301230"/>
    <w:rsid w:val="00304606"/>
    <w:rsid w:val="00304DFF"/>
    <w:rsid w:val="0030543F"/>
    <w:rsid w:val="00305E9C"/>
    <w:rsid w:val="00306B7F"/>
    <w:rsid w:val="003074AE"/>
    <w:rsid w:val="00310A6F"/>
    <w:rsid w:val="00311D5A"/>
    <w:rsid w:val="00312314"/>
    <w:rsid w:val="003132F5"/>
    <w:rsid w:val="0031411C"/>
    <w:rsid w:val="00317419"/>
    <w:rsid w:val="00317FD8"/>
    <w:rsid w:val="00320D53"/>
    <w:rsid w:val="003221FD"/>
    <w:rsid w:val="003224EB"/>
    <w:rsid w:val="00322648"/>
    <w:rsid w:val="00323091"/>
    <w:rsid w:val="00323620"/>
    <w:rsid w:val="00324C74"/>
    <w:rsid w:val="00325B38"/>
    <w:rsid w:val="00326C14"/>
    <w:rsid w:val="0032787D"/>
    <w:rsid w:val="00327EE6"/>
    <w:rsid w:val="00330ED3"/>
    <w:rsid w:val="00330FD8"/>
    <w:rsid w:val="00331562"/>
    <w:rsid w:val="00331684"/>
    <w:rsid w:val="00332BFE"/>
    <w:rsid w:val="00333350"/>
    <w:rsid w:val="0033343B"/>
    <w:rsid w:val="003335E1"/>
    <w:rsid w:val="00334689"/>
    <w:rsid w:val="00335728"/>
    <w:rsid w:val="00335DD3"/>
    <w:rsid w:val="00336CC9"/>
    <w:rsid w:val="00337859"/>
    <w:rsid w:val="003401EA"/>
    <w:rsid w:val="0034153A"/>
    <w:rsid w:val="00342051"/>
    <w:rsid w:val="00342CD3"/>
    <w:rsid w:val="00343A1A"/>
    <w:rsid w:val="00343C23"/>
    <w:rsid w:val="0034487F"/>
    <w:rsid w:val="00344C00"/>
    <w:rsid w:val="003462D4"/>
    <w:rsid w:val="003476D4"/>
    <w:rsid w:val="00347F51"/>
    <w:rsid w:val="003503FF"/>
    <w:rsid w:val="003504DB"/>
    <w:rsid w:val="003507A4"/>
    <w:rsid w:val="00352646"/>
    <w:rsid w:val="00353A3E"/>
    <w:rsid w:val="0035415D"/>
    <w:rsid w:val="00355E33"/>
    <w:rsid w:val="00355F49"/>
    <w:rsid w:val="00356EE7"/>
    <w:rsid w:val="00357506"/>
    <w:rsid w:val="00360143"/>
    <w:rsid w:val="003614E3"/>
    <w:rsid w:val="003615AA"/>
    <w:rsid w:val="00362649"/>
    <w:rsid w:val="00364276"/>
    <w:rsid w:val="0036668E"/>
    <w:rsid w:val="0036731B"/>
    <w:rsid w:val="00367494"/>
    <w:rsid w:val="00367B1A"/>
    <w:rsid w:val="003701E4"/>
    <w:rsid w:val="00371CBE"/>
    <w:rsid w:val="00372148"/>
    <w:rsid w:val="003727ED"/>
    <w:rsid w:val="00373119"/>
    <w:rsid w:val="00373C24"/>
    <w:rsid w:val="00377F68"/>
    <w:rsid w:val="00380F57"/>
    <w:rsid w:val="00381228"/>
    <w:rsid w:val="00383BA8"/>
    <w:rsid w:val="003866BB"/>
    <w:rsid w:val="00386BFE"/>
    <w:rsid w:val="00387033"/>
    <w:rsid w:val="00391E1A"/>
    <w:rsid w:val="00392385"/>
    <w:rsid w:val="0039264F"/>
    <w:rsid w:val="00392CAB"/>
    <w:rsid w:val="00394AE0"/>
    <w:rsid w:val="00395874"/>
    <w:rsid w:val="00396B30"/>
    <w:rsid w:val="003A0D4A"/>
    <w:rsid w:val="003A1873"/>
    <w:rsid w:val="003A26D6"/>
    <w:rsid w:val="003A368C"/>
    <w:rsid w:val="003A36F1"/>
    <w:rsid w:val="003A55D7"/>
    <w:rsid w:val="003A589A"/>
    <w:rsid w:val="003A6E4B"/>
    <w:rsid w:val="003A6F65"/>
    <w:rsid w:val="003B035E"/>
    <w:rsid w:val="003B0369"/>
    <w:rsid w:val="003B158B"/>
    <w:rsid w:val="003B1BEB"/>
    <w:rsid w:val="003B22B8"/>
    <w:rsid w:val="003B2A13"/>
    <w:rsid w:val="003B2C73"/>
    <w:rsid w:val="003B36C1"/>
    <w:rsid w:val="003B49B4"/>
    <w:rsid w:val="003B4CE4"/>
    <w:rsid w:val="003B5285"/>
    <w:rsid w:val="003B55C0"/>
    <w:rsid w:val="003B629B"/>
    <w:rsid w:val="003B66FC"/>
    <w:rsid w:val="003B6880"/>
    <w:rsid w:val="003B6F7C"/>
    <w:rsid w:val="003C0022"/>
    <w:rsid w:val="003C06B6"/>
    <w:rsid w:val="003C2DC6"/>
    <w:rsid w:val="003C49E2"/>
    <w:rsid w:val="003C5BBE"/>
    <w:rsid w:val="003C6260"/>
    <w:rsid w:val="003C77E9"/>
    <w:rsid w:val="003D204F"/>
    <w:rsid w:val="003D25BE"/>
    <w:rsid w:val="003D2B82"/>
    <w:rsid w:val="003D2B9E"/>
    <w:rsid w:val="003D320F"/>
    <w:rsid w:val="003D3A05"/>
    <w:rsid w:val="003D4DEB"/>
    <w:rsid w:val="003D58B1"/>
    <w:rsid w:val="003D616E"/>
    <w:rsid w:val="003D6197"/>
    <w:rsid w:val="003D6AA3"/>
    <w:rsid w:val="003D7052"/>
    <w:rsid w:val="003D7295"/>
    <w:rsid w:val="003D7696"/>
    <w:rsid w:val="003D7B27"/>
    <w:rsid w:val="003E0263"/>
    <w:rsid w:val="003E052E"/>
    <w:rsid w:val="003E0EE6"/>
    <w:rsid w:val="003E192B"/>
    <w:rsid w:val="003E28DE"/>
    <w:rsid w:val="003E300E"/>
    <w:rsid w:val="003E4134"/>
    <w:rsid w:val="003E4997"/>
    <w:rsid w:val="003E4C7A"/>
    <w:rsid w:val="003E4F94"/>
    <w:rsid w:val="003E68D5"/>
    <w:rsid w:val="003E7052"/>
    <w:rsid w:val="003F0269"/>
    <w:rsid w:val="003F0309"/>
    <w:rsid w:val="003F0F38"/>
    <w:rsid w:val="003F113B"/>
    <w:rsid w:val="003F5337"/>
    <w:rsid w:val="003F55F1"/>
    <w:rsid w:val="003F66A2"/>
    <w:rsid w:val="003F7166"/>
    <w:rsid w:val="003F7A36"/>
    <w:rsid w:val="003F7AB9"/>
    <w:rsid w:val="00401B88"/>
    <w:rsid w:val="004023DB"/>
    <w:rsid w:val="004024C1"/>
    <w:rsid w:val="004035E6"/>
    <w:rsid w:val="004043B0"/>
    <w:rsid w:val="0040445C"/>
    <w:rsid w:val="00404D3E"/>
    <w:rsid w:val="00404E8C"/>
    <w:rsid w:val="00406387"/>
    <w:rsid w:val="00407582"/>
    <w:rsid w:val="00407BC3"/>
    <w:rsid w:val="00407E5C"/>
    <w:rsid w:val="00410A94"/>
    <w:rsid w:val="00410CF2"/>
    <w:rsid w:val="00410F3E"/>
    <w:rsid w:val="00413C71"/>
    <w:rsid w:val="00413C7E"/>
    <w:rsid w:val="00414CFF"/>
    <w:rsid w:val="00414D5D"/>
    <w:rsid w:val="004159F4"/>
    <w:rsid w:val="00415B34"/>
    <w:rsid w:val="00415C8F"/>
    <w:rsid w:val="00415FAB"/>
    <w:rsid w:val="00416194"/>
    <w:rsid w:val="0041619E"/>
    <w:rsid w:val="00416E99"/>
    <w:rsid w:val="00416F8D"/>
    <w:rsid w:val="004175F1"/>
    <w:rsid w:val="004176AB"/>
    <w:rsid w:val="00421224"/>
    <w:rsid w:val="004228B6"/>
    <w:rsid w:val="0042316C"/>
    <w:rsid w:val="004236CA"/>
    <w:rsid w:val="00423802"/>
    <w:rsid w:val="00425F58"/>
    <w:rsid w:val="004271E6"/>
    <w:rsid w:val="0042790C"/>
    <w:rsid w:val="00427E80"/>
    <w:rsid w:val="00432370"/>
    <w:rsid w:val="004324DB"/>
    <w:rsid w:val="00432A61"/>
    <w:rsid w:val="00433043"/>
    <w:rsid w:val="00433741"/>
    <w:rsid w:val="004351D8"/>
    <w:rsid w:val="00437A29"/>
    <w:rsid w:val="004411B3"/>
    <w:rsid w:val="004423DC"/>
    <w:rsid w:val="0044356F"/>
    <w:rsid w:val="00444598"/>
    <w:rsid w:val="004452CF"/>
    <w:rsid w:val="004456CD"/>
    <w:rsid w:val="00446A35"/>
    <w:rsid w:val="0044720A"/>
    <w:rsid w:val="00450D7E"/>
    <w:rsid w:val="0045193E"/>
    <w:rsid w:val="00451EEC"/>
    <w:rsid w:val="00452055"/>
    <w:rsid w:val="0045244E"/>
    <w:rsid w:val="00452D96"/>
    <w:rsid w:val="00452F1F"/>
    <w:rsid w:val="00453C6E"/>
    <w:rsid w:val="00457556"/>
    <w:rsid w:val="00457898"/>
    <w:rsid w:val="00457C02"/>
    <w:rsid w:val="00457C03"/>
    <w:rsid w:val="00460A39"/>
    <w:rsid w:val="00460BF7"/>
    <w:rsid w:val="004611B5"/>
    <w:rsid w:val="00461B65"/>
    <w:rsid w:val="004628DB"/>
    <w:rsid w:val="00463480"/>
    <w:rsid w:val="00465CF8"/>
    <w:rsid w:val="00466062"/>
    <w:rsid w:val="004668C2"/>
    <w:rsid w:val="004669D0"/>
    <w:rsid w:val="0046709E"/>
    <w:rsid w:val="004676F1"/>
    <w:rsid w:val="0046793A"/>
    <w:rsid w:val="00470472"/>
    <w:rsid w:val="004706F8"/>
    <w:rsid w:val="004739DB"/>
    <w:rsid w:val="00473B6E"/>
    <w:rsid w:val="0047601C"/>
    <w:rsid w:val="004762A8"/>
    <w:rsid w:val="004770FE"/>
    <w:rsid w:val="004802D8"/>
    <w:rsid w:val="00482E3C"/>
    <w:rsid w:val="0048321C"/>
    <w:rsid w:val="00483777"/>
    <w:rsid w:val="004838A1"/>
    <w:rsid w:val="004839B4"/>
    <w:rsid w:val="00483F58"/>
    <w:rsid w:val="0048501D"/>
    <w:rsid w:val="00485ACB"/>
    <w:rsid w:val="00487010"/>
    <w:rsid w:val="00487237"/>
    <w:rsid w:val="00487546"/>
    <w:rsid w:val="004903F6"/>
    <w:rsid w:val="00491160"/>
    <w:rsid w:val="00491CD0"/>
    <w:rsid w:val="00491F04"/>
    <w:rsid w:val="004928E5"/>
    <w:rsid w:val="00494A84"/>
    <w:rsid w:val="004956AB"/>
    <w:rsid w:val="00495B9D"/>
    <w:rsid w:val="00496B5C"/>
    <w:rsid w:val="00496FC2"/>
    <w:rsid w:val="00496FE8"/>
    <w:rsid w:val="0049728E"/>
    <w:rsid w:val="004A07B4"/>
    <w:rsid w:val="004A0AF3"/>
    <w:rsid w:val="004A1A74"/>
    <w:rsid w:val="004A1EF7"/>
    <w:rsid w:val="004A3902"/>
    <w:rsid w:val="004A3F79"/>
    <w:rsid w:val="004A4BF2"/>
    <w:rsid w:val="004A6115"/>
    <w:rsid w:val="004A6EEF"/>
    <w:rsid w:val="004A709F"/>
    <w:rsid w:val="004A7736"/>
    <w:rsid w:val="004A7BFB"/>
    <w:rsid w:val="004A7F2C"/>
    <w:rsid w:val="004B3CF5"/>
    <w:rsid w:val="004B5BC3"/>
    <w:rsid w:val="004B6C2E"/>
    <w:rsid w:val="004B736A"/>
    <w:rsid w:val="004B7FBB"/>
    <w:rsid w:val="004C01B0"/>
    <w:rsid w:val="004C06A0"/>
    <w:rsid w:val="004C0E3C"/>
    <w:rsid w:val="004C2E9F"/>
    <w:rsid w:val="004C43E4"/>
    <w:rsid w:val="004C7315"/>
    <w:rsid w:val="004D020E"/>
    <w:rsid w:val="004D0628"/>
    <w:rsid w:val="004D1141"/>
    <w:rsid w:val="004D1F3D"/>
    <w:rsid w:val="004D3272"/>
    <w:rsid w:val="004D3E9D"/>
    <w:rsid w:val="004D45B6"/>
    <w:rsid w:val="004D4F23"/>
    <w:rsid w:val="004D5348"/>
    <w:rsid w:val="004D5BA4"/>
    <w:rsid w:val="004D5E03"/>
    <w:rsid w:val="004D61BD"/>
    <w:rsid w:val="004D63D1"/>
    <w:rsid w:val="004D6C75"/>
    <w:rsid w:val="004D6CBF"/>
    <w:rsid w:val="004D6D8A"/>
    <w:rsid w:val="004D720A"/>
    <w:rsid w:val="004E174D"/>
    <w:rsid w:val="004E250B"/>
    <w:rsid w:val="004E375A"/>
    <w:rsid w:val="004E46AC"/>
    <w:rsid w:val="004E5247"/>
    <w:rsid w:val="004E57C4"/>
    <w:rsid w:val="004E692C"/>
    <w:rsid w:val="004E7194"/>
    <w:rsid w:val="004E7710"/>
    <w:rsid w:val="004E7FF7"/>
    <w:rsid w:val="004F02DB"/>
    <w:rsid w:val="004F0378"/>
    <w:rsid w:val="004F1FED"/>
    <w:rsid w:val="004F2B5F"/>
    <w:rsid w:val="004F4979"/>
    <w:rsid w:val="004F4D9F"/>
    <w:rsid w:val="004F4F73"/>
    <w:rsid w:val="004F50CB"/>
    <w:rsid w:val="004F643E"/>
    <w:rsid w:val="004F736C"/>
    <w:rsid w:val="004F73C9"/>
    <w:rsid w:val="00501B9A"/>
    <w:rsid w:val="00502B21"/>
    <w:rsid w:val="00503768"/>
    <w:rsid w:val="00504577"/>
    <w:rsid w:val="005046FB"/>
    <w:rsid w:val="00506C52"/>
    <w:rsid w:val="00506E87"/>
    <w:rsid w:val="005071EB"/>
    <w:rsid w:val="00510ADD"/>
    <w:rsid w:val="00511155"/>
    <w:rsid w:val="00511C2A"/>
    <w:rsid w:val="0051505D"/>
    <w:rsid w:val="005152C6"/>
    <w:rsid w:val="0051608D"/>
    <w:rsid w:val="005163CF"/>
    <w:rsid w:val="00517145"/>
    <w:rsid w:val="00517A91"/>
    <w:rsid w:val="00517F8E"/>
    <w:rsid w:val="00521082"/>
    <w:rsid w:val="00521581"/>
    <w:rsid w:val="00521ECB"/>
    <w:rsid w:val="005231C2"/>
    <w:rsid w:val="00523581"/>
    <w:rsid w:val="00525008"/>
    <w:rsid w:val="00525270"/>
    <w:rsid w:val="005254EA"/>
    <w:rsid w:val="0052667B"/>
    <w:rsid w:val="00526D9F"/>
    <w:rsid w:val="005277A1"/>
    <w:rsid w:val="005327E4"/>
    <w:rsid w:val="00532E2C"/>
    <w:rsid w:val="00533193"/>
    <w:rsid w:val="0053501A"/>
    <w:rsid w:val="00535DCF"/>
    <w:rsid w:val="00537047"/>
    <w:rsid w:val="00537B01"/>
    <w:rsid w:val="00540349"/>
    <w:rsid w:val="00541703"/>
    <w:rsid w:val="005420E2"/>
    <w:rsid w:val="00542565"/>
    <w:rsid w:val="00542866"/>
    <w:rsid w:val="00543A65"/>
    <w:rsid w:val="00544825"/>
    <w:rsid w:val="00544BDA"/>
    <w:rsid w:val="005455B4"/>
    <w:rsid w:val="00545AFA"/>
    <w:rsid w:val="0054662D"/>
    <w:rsid w:val="00546B5C"/>
    <w:rsid w:val="00547508"/>
    <w:rsid w:val="00547CA3"/>
    <w:rsid w:val="00547D2B"/>
    <w:rsid w:val="005505A5"/>
    <w:rsid w:val="00550CFE"/>
    <w:rsid w:val="00552083"/>
    <w:rsid w:val="00552307"/>
    <w:rsid w:val="00552CD1"/>
    <w:rsid w:val="00552EDD"/>
    <w:rsid w:val="005533DB"/>
    <w:rsid w:val="0055374F"/>
    <w:rsid w:val="0055416A"/>
    <w:rsid w:val="00554B54"/>
    <w:rsid w:val="00554FB5"/>
    <w:rsid w:val="005550FE"/>
    <w:rsid w:val="005558FD"/>
    <w:rsid w:val="0055648B"/>
    <w:rsid w:val="005566A9"/>
    <w:rsid w:val="005567E8"/>
    <w:rsid w:val="00556C63"/>
    <w:rsid w:val="0055730D"/>
    <w:rsid w:val="00557783"/>
    <w:rsid w:val="00557E5E"/>
    <w:rsid w:val="00557FA6"/>
    <w:rsid w:val="0056004D"/>
    <w:rsid w:val="00560B47"/>
    <w:rsid w:val="00560FDC"/>
    <w:rsid w:val="005624CF"/>
    <w:rsid w:val="0056281B"/>
    <w:rsid w:val="00563096"/>
    <w:rsid w:val="005642DA"/>
    <w:rsid w:val="00570623"/>
    <w:rsid w:val="0057074A"/>
    <w:rsid w:val="00570CD0"/>
    <w:rsid w:val="00570FDB"/>
    <w:rsid w:val="00571C33"/>
    <w:rsid w:val="00571F63"/>
    <w:rsid w:val="00571FDC"/>
    <w:rsid w:val="00572291"/>
    <w:rsid w:val="00572690"/>
    <w:rsid w:val="00573399"/>
    <w:rsid w:val="0057350A"/>
    <w:rsid w:val="00573676"/>
    <w:rsid w:val="0057458F"/>
    <w:rsid w:val="00575730"/>
    <w:rsid w:val="00575FF7"/>
    <w:rsid w:val="00582D41"/>
    <w:rsid w:val="00582FC8"/>
    <w:rsid w:val="00583007"/>
    <w:rsid w:val="005837BE"/>
    <w:rsid w:val="005840A7"/>
    <w:rsid w:val="00584B70"/>
    <w:rsid w:val="00586536"/>
    <w:rsid w:val="00586D58"/>
    <w:rsid w:val="00586F07"/>
    <w:rsid w:val="005876D2"/>
    <w:rsid w:val="00590E48"/>
    <w:rsid w:val="00591862"/>
    <w:rsid w:val="00591BB1"/>
    <w:rsid w:val="00591EB0"/>
    <w:rsid w:val="00592A3A"/>
    <w:rsid w:val="00592D4A"/>
    <w:rsid w:val="00593953"/>
    <w:rsid w:val="00594797"/>
    <w:rsid w:val="005947F8"/>
    <w:rsid w:val="0059482E"/>
    <w:rsid w:val="00595303"/>
    <w:rsid w:val="0059589E"/>
    <w:rsid w:val="005959D5"/>
    <w:rsid w:val="00596AF7"/>
    <w:rsid w:val="00597867"/>
    <w:rsid w:val="00597958"/>
    <w:rsid w:val="005A1D0E"/>
    <w:rsid w:val="005A1DDB"/>
    <w:rsid w:val="005A21BF"/>
    <w:rsid w:val="005A22FA"/>
    <w:rsid w:val="005A328D"/>
    <w:rsid w:val="005A34FC"/>
    <w:rsid w:val="005A38D1"/>
    <w:rsid w:val="005A3CBD"/>
    <w:rsid w:val="005A488C"/>
    <w:rsid w:val="005A4FE9"/>
    <w:rsid w:val="005A5E32"/>
    <w:rsid w:val="005A615B"/>
    <w:rsid w:val="005A640C"/>
    <w:rsid w:val="005B00CD"/>
    <w:rsid w:val="005B04A9"/>
    <w:rsid w:val="005B0863"/>
    <w:rsid w:val="005B0BE7"/>
    <w:rsid w:val="005B0FB9"/>
    <w:rsid w:val="005B1174"/>
    <w:rsid w:val="005B1FA4"/>
    <w:rsid w:val="005B381F"/>
    <w:rsid w:val="005B4ED6"/>
    <w:rsid w:val="005B51FF"/>
    <w:rsid w:val="005B52F6"/>
    <w:rsid w:val="005B56DB"/>
    <w:rsid w:val="005B582F"/>
    <w:rsid w:val="005B58E1"/>
    <w:rsid w:val="005B6157"/>
    <w:rsid w:val="005B6452"/>
    <w:rsid w:val="005B6A47"/>
    <w:rsid w:val="005B6FB8"/>
    <w:rsid w:val="005B75D9"/>
    <w:rsid w:val="005B7D09"/>
    <w:rsid w:val="005C355A"/>
    <w:rsid w:val="005C3AED"/>
    <w:rsid w:val="005C49E6"/>
    <w:rsid w:val="005C6281"/>
    <w:rsid w:val="005C666E"/>
    <w:rsid w:val="005C68BC"/>
    <w:rsid w:val="005D12E2"/>
    <w:rsid w:val="005D1AE9"/>
    <w:rsid w:val="005D353B"/>
    <w:rsid w:val="005D35B9"/>
    <w:rsid w:val="005D365B"/>
    <w:rsid w:val="005D37D1"/>
    <w:rsid w:val="005D46BF"/>
    <w:rsid w:val="005D4F8C"/>
    <w:rsid w:val="005D6C35"/>
    <w:rsid w:val="005D7218"/>
    <w:rsid w:val="005D753D"/>
    <w:rsid w:val="005D7CD1"/>
    <w:rsid w:val="005E084D"/>
    <w:rsid w:val="005E1355"/>
    <w:rsid w:val="005E2BBB"/>
    <w:rsid w:val="005E302C"/>
    <w:rsid w:val="005E3520"/>
    <w:rsid w:val="005E46B9"/>
    <w:rsid w:val="005E6804"/>
    <w:rsid w:val="005F01D0"/>
    <w:rsid w:val="005F2B01"/>
    <w:rsid w:val="005F3502"/>
    <w:rsid w:val="005F4230"/>
    <w:rsid w:val="005F4BF5"/>
    <w:rsid w:val="005F4EB6"/>
    <w:rsid w:val="005F56D6"/>
    <w:rsid w:val="005F587B"/>
    <w:rsid w:val="005F5D5D"/>
    <w:rsid w:val="005F663D"/>
    <w:rsid w:val="005F6899"/>
    <w:rsid w:val="006003D4"/>
    <w:rsid w:val="00601949"/>
    <w:rsid w:val="00601966"/>
    <w:rsid w:val="00601BEB"/>
    <w:rsid w:val="006025A1"/>
    <w:rsid w:val="00603459"/>
    <w:rsid w:val="0060458F"/>
    <w:rsid w:val="006049B4"/>
    <w:rsid w:val="00604E2D"/>
    <w:rsid w:val="0060553C"/>
    <w:rsid w:val="0060569E"/>
    <w:rsid w:val="00606003"/>
    <w:rsid w:val="00606819"/>
    <w:rsid w:val="006068AE"/>
    <w:rsid w:val="00607222"/>
    <w:rsid w:val="006117BF"/>
    <w:rsid w:val="006125D0"/>
    <w:rsid w:val="00612931"/>
    <w:rsid w:val="00613059"/>
    <w:rsid w:val="006130F4"/>
    <w:rsid w:val="0061323F"/>
    <w:rsid w:val="0061451E"/>
    <w:rsid w:val="006161B6"/>
    <w:rsid w:val="00616F61"/>
    <w:rsid w:val="00617C30"/>
    <w:rsid w:val="00617F11"/>
    <w:rsid w:val="00617F23"/>
    <w:rsid w:val="00620142"/>
    <w:rsid w:val="00620F10"/>
    <w:rsid w:val="006211C2"/>
    <w:rsid w:val="006213B7"/>
    <w:rsid w:val="00621439"/>
    <w:rsid w:val="006219F6"/>
    <w:rsid w:val="0062326C"/>
    <w:rsid w:val="006232D1"/>
    <w:rsid w:val="00623656"/>
    <w:rsid w:val="00624114"/>
    <w:rsid w:val="00626270"/>
    <w:rsid w:val="00626A71"/>
    <w:rsid w:val="006309E6"/>
    <w:rsid w:val="006330C4"/>
    <w:rsid w:val="006345E3"/>
    <w:rsid w:val="006354F6"/>
    <w:rsid w:val="00636026"/>
    <w:rsid w:val="00637022"/>
    <w:rsid w:val="00637C75"/>
    <w:rsid w:val="00641B1C"/>
    <w:rsid w:val="00643029"/>
    <w:rsid w:val="006432D6"/>
    <w:rsid w:val="00643525"/>
    <w:rsid w:val="00645658"/>
    <w:rsid w:val="006469F4"/>
    <w:rsid w:val="00646C3E"/>
    <w:rsid w:val="00647306"/>
    <w:rsid w:val="00647667"/>
    <w:rsid w:val="006535C2"/>
    <w:rsid w:val="006539C5"/>
    <w:rsid w:val="006540B9"/>
    <w:rsid w:val="00657CD5"/>
    <w:rsid w:val="00657ECF"/>
    <w:rsid w:val="00660AE7"/>
    <w:rsid w:val="00661551"/>
    <w:rsid w:val="006627AD"/>
    <w:rsid w:val="00663CE9"/>
    <w:rsid w:val="00665237"/>
    <w:rsid w:val="00665B9F"/>
    <w:rsid w:val="00665C23"/>
    <w:rsid w:val="00665DA0"/>
    <w:rsid w:val="0066765B"/>
    <w:rsid w:val="006712D4"/>
    <w:rsid w:val="00671518"/>
    <w:rsid w:val="0067154E"/>
    <w:rsid w:val="00671588"/>
    <w:rsid w:val="00671911"/>
    <w:rsid w:val="006727ED"/>
    <w:rsid w:val="00672805"/>
    <w:rsid w:val="006728BD"/>
    <w:rsid w:val="00672F9E"/>
    <w:rsid w:val="00673EF2"/>
    <w:rsid w:val="006761B9"/>
    <w:rsid w:val="00676CB0"/>
    <w:rsid w:val="00676D99"/>
    <w:rsid w:val="00677742"/>
    <w:rsid w:val="00680810"/>
    <w:rsid w:val="00680A33"/>
    <w:rsid w:val="00681054"/>
    <w:rsid w:val="006810EB"/>
    <w:rsid w:val="00681A79"/>
    <w:rsid w:val="0068332F"/>
    <w:rsid w:val="00684B6F"/>
    <w:rsid w:val="0068569D"/>
    <w:rsid w:val="006856AD"/>
    <w:rsid w:val="00686B42"/>
    <w:rsid w:val="0068711D"/>
    <w:rsid w:val="00691187"/>
    <w:rsid w:val="0069120D"/>
    <w:rsid w:val="006929B0"/>
    <w:rsid w:val="006936BF"/>
    <w:rsid w:val="00694312"/>
    <w:rsid w:val="00694C31"/>
    <w:rsid w:val="006955F7"/>
    <w:rsid w:val="00695A4B"/>
    <w:rsid w:val="00697584"/>
    <w:rsid w:val="006A0F02"/>
    <w:rsid w:val="006A22DD"/>
    <w:rsid w:val="006A3EDF"/>
    <w:rsid w:val="006A40AE"/>
    <w:rsid w:val="006A40D4"/>
    <w:rsid w:val="006A5E53"/>
    <w:rsid w:val="006A62D3"/>
    <w:rsid w:val="006A63F7"/>
    <w:rsid w:val="006A721B"/>
    <w:rsid w:val="006A7361"/>
    <w:rsid w:val="006B1D67"/>
    <w:rsid w:val="006B295E"/>
    <w:rsid w:val="006B3FED"/>
    <w:rsid w:val="006B5FF5"/>
    <w:rsid w:val="006C060B"/>
    <w:rsid w:val="006C1AB4"/>
    <w:rsid w:val="006C26FF"/>
    <w:rsid w:val="006C2D4E"/>
    <w:rsid w:val="006C37D5"/>
    <w:rsid w:val="006C4695"/>
    <w:rsid w:val="006C5F65"/>
    <w:rsid w:val="006C6AA5"/>
    <w:rsid w:val="006C755D"/>
    <w:rsid w:val="006D210C"/>
    <w:rsid w:val="006D2F83"/>
    <w:rsid w:val="006D4913"/>
    <w:rsid w:val="006D4F1C"/>
    <w:rsid w:val="006D5CEE"/>
    <w:rsid w:val="006D7249"/>
    <w:rsid w:val="006E036F"/>
    <w:rsid w:val="006E182B"/>
    <w:rsid w:val="006E2172"/>
    <w:rsid w:val="006E3E22"/>
    <w:rsid w:val="006E403B"/>
    <w:rsid w:val="006E47CA"/>
    <w:rsid w:val="006E499F"/>
    <w:rsid w:val="006E5682"/>
    <w:rsid w:val="006E574B"/>
    <w:rsid w:val="006E5862"/>
    <w:rsid w:val="006E5887"/>
    <w:rsid w:val="006E5D85"/>
    <w:rsid w:val="006E5E0A"/>
    <w:rsid w:val="006E6BD6"/>
    <w:rsid w:val="006E7F86"/>
    <w:rsid w:val="006F1D20"/>
    <w:rsid w:val="006F28C9"/>
    <w:rsid w:val="006F2E10"/>
    <w:rsid w:val="006F36D1"/>
    <w:rsid w:val="006F3B93"/>
    <w:rsid w:val="006F46D2"/>
    <w:rsid w:val="006F4EE2"/>
    <w:rsid w:val="006F50E1"/>
    <w:rsid w:val="006F5759"/>
    <w:rsid w:val="006F5A75"/>
    <w:rsid w:val="006F60CB"/>
    <w:rsid w:val="00700167"/>
    <w:rsid w:val="007002ED"/>
    <w:rsid w:val="00701649"/>
    <w:rsid w:val="00701F3B"/>
    <w:rsid w:val="00702745"/>
    <w:rsid w:val="00704266"/>
    <w:rsid w:val="00704BCF"/>
    <w:rsid w:val="007071D2"/>
    <w:rsid w:val="0070721F"/>
    <w:rsid w:val="00707A65"/>
    <w:rsid w:val="00710361"/>
    <w:rsid w:val="00711926"/>
    <w:rsid w:val="00711CFD"/>
    <w:rsid w:val="00711DAD"/>
    <w:rsid w:val="00714FF6"/>
    <w:rsid w:val="00715844"/>
    <w:rsid w:val="007166BD"/>
    <w:rsid w:val="00716C5E"/>
    <w:rsid w:val="00720ADA"/>
    <w:rsid w:val="00721F61"/>
    <w:rsid w:val="0072276E"/>
    <w:rsid w:val="007238A0"/>
    <w:rsid w:val="0072393A"/>
    <w:rsid w:val="00723A56"/>
    <w:rsid w:val="007246C2"/>
    <w:rsid w:val="007247CA"/>
    <w:rsid w:val="00724932"/>
    <w:rsid w:val="00726497"/>
    <w:rsid w:val="00726912"/>
    <w:rsid w:val="007269E8"/>
    <w:rsid w:val="00730013"/>
    <w:rsid w:val="00730BFC"/>
    <w:rsid w:val="00730EDF"/>
    <w:rsid w:val="00731117"/>
    <w:rsid w:val="00731469"/>
    <w:rsid w:val="007324A4"/>
    <w:rsid w:val="0073324D"/>
    <w:rsid w:val="00733E6E"/>
    <w:rsid w:val="0073448B"/>
    <w:rsid w:val="00734B7C"/>
    <w:rsid w:val="007350DB"/>
    <w:rsid w:val="00735AD9"/>
    <w:rsid w:val="00736214"/>
    <w:rsid w:val="00736998"/>
    <w:rsid w:val="0073699D"/>
    <w:rsid w:val="00737210"/>
    <w:rsid w:val="00740351"/>
    <w:rsid w:val="00740EA7"/>
    <w:rsid w:val="00741B09"/>
    <w:rsid w:val="007440E3"/>
    <w:rsid w:val="0074436B"/>
    <w:rsid w:val="0074453B"/>
    <w:rsid w:val="00744A91"/>
    <w:rsid w:val="007451A5"/>
    <w:rsid w:val="00745C6B"/>
    <w:rsid w:val="00746420"/>
    <w:rsid w:val="00746F1E"/>
    <w:rsid w:val="0074794C"/>
    <w:rsid w:val="00750F4E"/>
    <w:rsid w:val="007519F6"/>
    <w:rsid w:val="00751AC1"/>
    <w:rsid w:val="00751C73"/>
    <w:rsid w:val="00751D18"/>
    <w:rsid w:val="007532B0"/>
    <w:rsid w:val="0075360D"/>
    <w:rsid w:val="00753B05"/>
    <w:rsid w:val="00754833"/>
    <w:rsid w:val="00755574"/>
    <w:rsid w:val="007577ED"/>
    <w:rsid w:val="00761EC1"/>
    <w:rsid w:val="00762336"/>
    <w:rsid w:val="007628F6"/>
    <w:rsid w:val="007629E9"/>
    <w:rsid w:val="00763A1B"/>
    <w:rsid w:val="00764523"/>
    <w:rsid w:val="00765745"/>
    <w:rsid w:val="00765E74"/>
    <w:rsid w:val="0076628D"/>
    <w:rsid w:val="007670F3"/>
    <w:rsid w:val="0076712A"/>
    <w:rsid w:val="00767751"/>
    <w:rsid w:val="007677EB"/>
    <w:rsid w:val="00767AC3"/>
    <w:rsid w:val="0077008F"/>
    <w:rsid w:val="00770E4B"/>
    <w:rsid w:val="007717EC"/>
    <w:rsid w:val="0077305B"/>
    <w:rsid w:val="0077375A"/>
    <w:rsid w:val="00774965"/>
    <w:rsid w:val="007756FC"/>
    <w:rsid w:val="007757F8"/>
    <w:rsid w:val="007777B6"/>
    <w:rsid w:val="00780368"/>
    <w:rsid w:val="00780593"/>
    <w:rsid w:val="0078112A"/>
    <w:rsid w:val="00781402"/>
    <w:rsid w:val="007820AE"/>
    <w:rsid w:val="007822EF"/>
    <w:rsid w:val="00782909"/>
    <w:rsid w:val="00783E06"/>
    <w:rsid w:val="007843E9"/>
    <w:rsid w:val="0078484C"/>
    <w:rsid w:val="00786434"/>
    <w:rsid w:val="00786A21"/>
    <w:rsid w:val="00787A33"/>
    <w:rsid w:val="00790061"/>
    <w:rsid w:val="0079041A"/>
    <w:rsid w:val="007910D5"/>
    <w:rsid w:val="00792036"/>
    <w:rsid w:val="007921EE"/>
    <w:rsid w:val="007955EE"/>
    <w:rsid w:val="00795DAA"/>
    <w:rsid w:val="0079614C"/>
    <w:rsid w:val="00797673"/>
    <w:rsid w:val="007A00DD"/>
    <w:rsid w:val="007A1E8A"/>
    <w:rsid w:val="007A26C9"/>
    <w:rsid w:val="007A276D"/>
    <w:rsid w:val="007A43B7"/>
    <w:rsid w:val="007A448B"/>
    <w:rsid w:val="007A637F"/>
    <w:rsid w:val="007A6E52"/>
    <w:rsid w:val="007A7232"/>
    <w:rsid w:val="007B015C"/>
    <w:rsid w:val="007B046B"/>
    <w:rsid w:val="007B06A9"/>
    <w:rsid w:val="007B0733"/>
    <w:rsid w:val="007B088E"/>
    <w:rsid w:val="007B17F5"/>
    <w:rsid w:val="007B3313"/>
    <w:rsid w:val="007B36E2"/>
    <w:rsid w:val="007B437D"/>
    <w:rsid w:val="007B4860"/>
    <w:rsid w:val="007B49C1"/>
    <w:rsid w:val="007B4D32"/>
    <w:rsid w:val="007B51A3"/>
    <w:rsid w:val="007B5544"/>
    <w:rsid w:val="007B64E4"/>
    <w:rsid w:val="007C16C0"/>
    <w:rsid w:val="007C1A77"/>
    <w:rsid w:val="007C255E"/>
    <w:rsid w:val="007C2587"/>
    <w:rsid w:val="007C2DC3"/>
    <w:rsid w:val="007C3B45"/>
    <w:rsid w:val="007C5249"/>
    <w:rsid w:val="007C69DC"/>
    <w:rsid w:val="007C7564"/>
    <w:rsid w:val="007C793C"/>
    <w:rsid w:val="007C7DE8"/>
    <w:rsid w:val="007D0676"/>
    <w:rsid w:val="007D1ACB"/>
    <w:rsid w:val="007D3A98"/>
    <w:rsid w:val="007D47AE"/>
    <w:rsid w:val="007D4D9E"/>
    <w:rsid w:val="007D684B"/>
    <w:rsid w:val="007D7207"/>
    <w:rsid w:val="007D7832"/>
    <w:rsid w:val="007E030C"/>
    <w:rsid w:val="007E0318"/>
    <w:rsid w:val="007E05D7"/>
    <w:rsid w:val="007E0760"/>
    <w:rsid w:val="007E1EB8"/>
    <w:rsid w:val="007E20CB"/>
    <w:rsid w:val="007E2F33"/>
    <w:rsid w:val="007E3CF5"/>
    <w:rsid w:val="007E4A6D"/>
    <w:rsid w:val="007E5E10"/>
    <w:rsid w:val="007E65D3"/>
    <w:rsid w:val="007E73F5"/>
    <w:rsid w:val="007E7827"/>
    <w:rsid w:val="007E7A05"/>
    <w:rsid w:val="007F10FC"/>
    <w:rsid w:val="007F145F"/>
    <w:rsid w:val="007F18D8"/>
    <w:rsid w:val="007F23F1"/>
    <w:rsid w:val="007F3A20"/>
    <w:rsid w:val="007F4185"/>
    <w:rsid w:val="007F4F76"/>
    <w:rsid w:val="007F59B9"/>
    <w:rsid w:val="007F6C55"/>
    <w:rsid w:val="008002E3"/>
    <w:rsid w:val="00800966"/>
    <w:rsid w:val="00801458"/>
    <w:rsid w:val="00801B70"/>
    <w:rsid w:val="008057E8"/>
    <w:rsid w:val="00805CE3"/>
    <w:rsid w:val="00806B3C"/>
    <w:rsid w:val="00810290"/>
    <w:rsid w:val="0081079B"/>
    <w:rsid w:val="00810A1C"/>
    <w:rsid w:val="00811371"/>
    <w:rsid w:val="008113BC"/>
    <w:rsid w:val="0081191B"/>
    <w:rsid w:val="0081227B"/>
    <w:rsid w:val="008125AA"/>
    <w:rsid w:val="00813766"/>
    <w:rsid w:val="00813F84"/>
    <w:rsid w:val="00814201"/>
    <w:rsid w:val="008142D6"/>
    <w:rsid w:val="00814850"/>
    <w:rsid w:val="008150C1"/>
    <w:rsid w:val="008162B8"/>
    <w:rsid w:val="008169A6"/>
    <w:rsid w:val="00817983"/>
    <w:rsid w:val="008203B6"/>
    <w:rsid w:val="0082070B"/>
    <w:rsid w:val="0082187B"/>
    <w:rsid w:val="0082257B"/>
    <w:rsid w:val="00823F24"/>
    <w:rsid w:val="00825657"/>
    <w:rsid w:val="00825E63"/>
    <w:rsid w:val="00826ADF"/>
    <w:rsid w:val="00827013"/>
    <w:rsid w:val="008277DE"/>
    <w:rsid w:val="008304D6"/>
    <w:rsid w:val="0083065D"/>
    <w:rsid w:val="0083238D"/>
    <w:rsid w:val="00833571"/>
    <w:rsid w:val="00836386"/>
    <w:rsid w:val="008406C7"/>
    <w:rsid w:val="008409FF"/>
    <w:rsid w:val="00840FEA"/>
    <w:rsid w:val="00841C5E"/>
    <w:rsid w:val="00842015"/>
    <w:rsid w:val="00842D89"/>
    <w:rsid w:val="00843244"/>
    <w:rsid w:val="00843FA8"/>
    <w:rsid w:val="00844959"/>
    <w:rsid w:val="00844CB5"/>
    <w:rsid w:val="0084529B"/>
    <w:rsid w:val="00845560"/>
    <w:rsid w:val="00845683"/>
    <w:rsid w:val="0084578C"/>
    <w:rsid w:val="00845AE7"/>
    <w:rsid w:val="00845F7B"/>
    <w:rsid w:val="008470B6"/>
    <w:rsid w:val="0084734B"/>
    <w:rsid w:val="00853821"/>
    <w:rsid w:val="008543DD"/>
    <w:rsid w:val="00855E0E"/>
    <w:rsid w:val="00857BB1"/>
    <w:rsid w:val="008628B2"/>
    <w:rsid w:val="00863090"/>
    <w:rsid w:val="008635BC"/>
    <w:rsid w:val="00863739"/>
    <w:rsid w:val="00863A4D"/>
    <w:rsid w:val="00863A74"/>
    <w:rsid w:val="00863AF7"/>
    <w:rsid w:val="00863F95"/>
    <w:rsid w:val="00864C67"/>
    <w:rsid w:val="00865C87"/>
    <w:rsid w:val="00866EC4"/>
    <w:rsid w:val="00867E5B"/>
    <w:rsid w:val="00871463"/>
    <w:rsid w:val="008721BA"/>
    <w:rsid w:val="00873782"/>
    <w:rsid w:val="00873C9F"/>
    <w:rsid w:val="0087540F"/>
    <w:rsid w:val="0087586A"/>
    <w:rsid w:val="00875BAC"/>
    <w:rsid w:val="0087675B"/>
    <w:rsid w:val="00876977"/>
    <w:rsid w:val="0087728A"/>
    <w:rsid w:val="008776BB"/>
    <w:rsid w:val="00880074"/>
    <w:rsid w:val="0088200F"/>
    <w:rsid w:val="0088245F"/>
    <w:rsid w:val="0088255D"/>
    <w:rsid w:val="00882C32"/>
    <w:rsid w:val="00882F1E"/>
    <w:rsid w:val="008831BD"/>
    <w:rsid w:val="008838BD"/>
    <w:rsid w:val="008859C6"/>
    <w:rsid w:val="00885D12"/>
    <w:rsid w:val="00886925"/>
    <w:rsid w:val="00886987"/>
    <w:rsid w:val="0088774B"/>
    <w:rsid w:val="008909B1"/>
    <w:rsid w:val="008909FB"/>
    <w:rsid w:val="008911A6"/>
    <w:rsid w:val="00891A7B"/>
    <w:rsid w:val="00891B59"/>
    <w:rsid w:val="00891E04"/>
    <w:rsid w:val="00891F44"/>
    <w:rsid w:val="00892009"/>
    <w:rsid w:val="00892CD8"/>
    <w:rsid w:val="00893899"/>
    <w:rsid w:val="0089394D"/>
    <w:rsid w:val="0089457A"/>
    <w:rsid w:val="00894A02"/>
    <w:rsid w:val="008953C6"/>
    <w:rsid w:val="008953EF"/>
    <w:rsid w:val="00897DDA"/>
    <w:rsid w:val="008A0EEA"/>
    <w:rsid w:val="008A12AE"/>
    <w:rsid w:val="008A2923"/>
    <w:rsid w:val="008A2D6C"/>
    <w:rsid w:val="008A3812"/>
    <w:rsid w:val="008A382D"/>
    <w:rsid w:val="008A3838"/>
    <w:rsid w:val="008A46D0"/>
    <w:rsid w:val="008A510F"/>
    <w:rsid w:val="008A5FD0"/>
    <w:rsid w:val="008A65BC"/>
    <w:rsid w:val="008A68FA"/>
    <w:rsid w:val="008A704D"/>
    <w:rsid w:val="008A7117"/>
    <w:rsid w:val="008B141D"/>
    <w:rsid w:val="008B1574"/>
    <w:rsid w:val="008B1616"/>
    <w:rsid w:val="008B47EC"/>
    <w:rsid w:val="008B4F19"/>
    <w:rsid w:val="008B5111"/>
    <w:rsid w:val="008B594D"/>
    <w:rsid w:val="008B66A0"/>
    <w:rsid w:val="008C0853"/>
    <w:rsid w:val="008C1243"/>
    <w:rsid w:val="008C1800"/>
    <w:rsid w:val="008C224E"/>
    <w:rsid w:val="008C2FAB"/>
    <w:rsid w:val="008C3950"/>
    <w:rsid w:val="008C39C5"/>
    <w:rsid w:val="008C675F"/>
    <w:rsid w:val="008C7623"/>
    <w:rsid w:val="008C7C1F"/>
    <w:rsid w:val="008D00F2"/>
    <w:rsid w:val="008D0CA7"/>
    <w:rsid w:val="008D3DDA"/>
    <w:rsid w:val="008D3E42"/>
    <w:rsid w:val="008D693D"/>
    <w:rsid w:val="008D6A58"/>
    <w:rsid w:val="008D6FD3"/>
    <w:rsid w:val="008D7A05"/>
    <w:rsid w:val="008E14B5"/>
    <w:rsid w:val="008E2A49"/>
    <w:rsid w:val="008E2C2D"/>
    <w:rsid w:val="008E33D0"/>
    <w:rsid w:val="008E3A17"/>
    <w:rsid w:val="008E3D03"/>
    <w:rsid w:val="008E4AAF"/>
    <w:rsid w:val="008E5771"/>
    <w:rsid w:val="008E5C91"/>
    <w:rsid w:val="008F0372"/>
    <w:rsid w:val="008F046C"/>
    <w:rsid w:val="008F1070"/>
    <w:rsid w:val="008F10F8"/>
    <w:rsid w:val="008F13EA"/>
    <w:rsid w:val="008F1579"/>
    <w:rsid w:val="008F1E7A"/>
    <w:rsid w:val="008F2231"/>
    <w:rsid w:val="008F2AB8"/>
    <w:rsid w:val="008F2B87"/>
    <w:rsid w:val="008F3B17"/>
    <w:rsid w:val="008F4ADA"/>
    <w:rsid w:val="008F6704"/>
    <w:rsid w:val="008F6C5C"/>
    <w:rsid w:val="008F70E6"/>
    <w:rsid w:val="008F751F"/>
    <w:rsid w:val="00900F59"/>
    <w:rsid w:val="0090174C"/>
    <w:rsid w:val="00901D1C"/>
    <w:rsid w:val="00901F04"/>
    <w:rsid w:val="00902703"/>
    <w:rsid w:val="00902E5A"/>
    <w:rsid w:val="0090315E"/>
    <w:rsid w:val="009035E7"/>
    <w:rsid w:val="00904E4D"/>
    <w:rsid w:val="00905B88"/>
    <w:rsid w:val="009069E1"/>
    <w:rsid w:val="00906D46"/>
    <w:rsid w:val="009078A5"/>
    <w:rsid w:val="00910C18"/>
    <w:rsid w:val="00912428"/>
    <w:rsid w:val="00912621"/>
    <w:rsid w:val="00912E7C"/>
    <w:rsid w:val="00913315"/>
    <w:rsid w:val="009138B1"/>
    <w:rsid w:val="00914E7E"/>
    <w:rsid w:val="00916FAE"/>
    <w:rsid w:val="00917262"/>
    <w:rsid w:val="00917306"/>
    <w:rsid w:val="009226ED"/>
    <w:rsid w:val="00922D68"/>
    <w:rsid w:val="009240EF"/>
    <w:rsid w:val="009259C8"/>
    <w:rsid w:val="00926058"/>
    <w:rsid w:val="0092641A"/>
    <w:rsid w:val="009275EE"/>
    <w:rsid w:val="00927C51"/>
    <w:rsid w:val="00930BEF"/>
    <w:rsid w:val="00930EC3"/>
    <w:rsid w:val="009313FD"/>
    <w:rsid w:val="00932065"/>
    <w:rsid w:val="00934006"/>
    <w:rsid w:val="00935383"/>
    <w:rsid w:val="00935686"/>
    <w:rsid w:val="00935CA0"/>
    <w:rsid w:val="00935DED"/>
    <w:rsid w:val="0093603F"/>
    <w:rsid w:val="009368E6"/>
    <w:rsid w:val="00936C87"/>
    <w:rsid w:val="00937274"/>
    <w:rsid w:val="0093738E"/>
    <w:rsid w:val="0094134F"/>
    <w:rsid w:val="00941548"/>
    <w:rsid w:val="00941775"/>
    <w:rsid w:val="00943B92"/>
    <w:rsid w:val="00944D61"/>
    <w:rsid w:val="00945860"/>
    <w:rsid w:val="00945CDA"/>
    <w:rsid w:val="00945D40"/>
    <w:rsid w:val="00947D30"/>
    <w:rsid w:val="00947FCF"/>
    <w:rsid w:val="00951361"/>
    <w:rsid w:val="00952D7B"/>
    <w:rsid w:val="00952DA6"/>
    <w:rsid w:val="00953C16"/>
    <w:rsid w:val="00953F46"/>
    <w:rsid w:val="0095420E"/>
    <w:rsid w:val="00956B98"/>
    <w:rsid w:val="009578A9"/>
    <w:rsid w:val="00957B9B"/>
    <w:rsid w:val="009602DF"/>
    <w:rsid w:val="009605BC"/>
    <w:rsid w:val="0096077B"/>
    <w:rsid w:val="00960DB9"/>
    <w:rsid w:val="00962509"/>
    <w:rsid w:val="00962A3B"/>
    <w:rsid w:val="00962D32"/>
    <w:rsid w:val="00963B4A"/>
    <w:rsid w:val="009654C9"/>
    <w:rsid w:val="00965BD5"/>
    <w:rsid w:val="00965EED"/>
    <w:rsid w:val="00973FDF"/>
    <w:rsid w:val="00975568"/>
    <w:rsid w:val="00975BE0"/>
    <w:rsid w:val="00975CFF"/>
    <w:rsid w:val="00976AE8"/>
    <w:rsid w:val="00976D0B"/>
    <w:rsid w:val="00977480"/>
    <w:rsid w:val="00981351"/>
    <w:rsid w:val="009818B3"/>
    <w:rsid w:val="00981D18"/>
    <w:rsid w:val="009826CF"/>
    <w:rsid w:val="00982D7A"/>
    <w:rsid w:val="009849A9"/>
    <w:rsid w:val="0098575A"/>
    <w:rsid w:val="00985D45"/>
    <w:rsid w:val="009868DB"/>
    <w:rsid w:val="009869C1"/>
    <w:rsid w:val="00986C1D"/>
    <w:rsid w:val="009872B4"/>
    <w:rsid w:val="0099044C"/>
    <w:rsid w:val="009906B7"/>
    <w:rsid w:val="00990FB2"/>
    <w:rsid w:val="0099283D"/>
    <w:rsid w:val="009930E1"/>
    <w:rsid w:val="00993AD9"/>
    <w:rsid w:val="00993BE3"/>
    <w:rsid w:val="00996374"/>
    <w:rsid w:val="009964C0"/>
    <w:rsid w:val="00996722"/>
    <w:rsid w:val="009A0F81"/>
    <w:rsid w:val="009A18BF"/>
    <w:rsid w:val="009A3384"/>
    <w:rsid w:val="009A373F"/>
    <w:rsid w:val="009A38DA"/>
    <w:rsid w:val="009A444F"/>
    <w:rsid w:val="009A5009"/>
    <w:rsid w:val="009A60B8"/>
    <w:rsid w:val="009A76BD"/>
    <w:rsid w:val="009A778C"/>
    <w:rsid w:val="009B0795"/>
    <w:rsid w:val="009B16D5"/>
    <w:rsid w:val="009B1ABA"/>
    <w:rsid w:val="009B2FC3"/>
    <w:rsid w:val="009B5416"/>
    <w:rsid w:val="009B551C"/>
    <w:rsid w:val="009B5C60"/>
    <w:rsid w:val="009B734A"/>
    <w:rsid w:val="009C0343"/>
    <w:rsid w:val="009C10F4"/>
    <w:rsid w:val="009C143D"/>
    <w:rsid w:val="009C3297"/>
    <w:rsid w:val="009C3E47"/>
    <w:rsid w:val="009C414E"/>
    <w:rsid w:val="009C4232"/>
    <w:rsid w:val="009C4C05"/>
    <w:rsid w:val="009C6FA9"/>
    <w:rsid w:val="009C719C"/>
    <w:rsid w:val="009D10FC"/>
    <w:rsid w:val="009D1A14"/>
    <w:rsid w:val="009D23F7"/>
    <w:rsid w:val="009D3A38"/>
    <w:rsid w:val="009E076E"/>
    <w:rsid w:val="009E15D6"/>
    <w:rsid w:val="009E3A8B"/>
    <w:rsid w:val="009E4585"/>
    <w:rsid w:val="009E4DEE"/>
    <w:rsid w:val="009E5369"/>
    <w:rsid w:val="009E56CD"/>
    <w:rsid w:val="009F25F8"/>
    <w:rsid w:val="009F2748"/>
    <w:rsid w:val="009F2EF2"/>
    <w:rsid w:val="009F342F"/>
    <w:rsid w:val="009F48D8"/>
    <w:rsid w:val="009F58F2"/>
    <w:rsid w:val="009F5B43"/>
    <w:rsid w:val="009F5F43"/>
    <w:rsid w:val="009F61D0"/>
    <w:rsid w:val="009F6880"/>
    <w:rsid w:val="009F75D7"/>
    <w:rsid w:val="009F75DB"/>
    <w:rsid w:val="00A00137"/>
    <w:rsid w:val="00A00195"/>
    <w:rsid w:val="00A00D4D"/>
    <w:rsid w:val="00A0115C"/>
    <w:rsid w:val="00A01CF8"/>
    <w:rsid w:val="00A021A2"/>
    <w:rsid w:val="00A0352F"/>
    <w:rsid w:val="00A03FB9"/>
    <w:rsid w:val="00A048CA"/>
    <w:rsid w:val="00A0578B"/>
    <w:rsid w:val="00A05F96"/>
    <w:rsid w:val="00A06BBC"/>
    <w:rsid w:val="00A07BC8"/>
    <w:rsid w:val="00A10099"/>
    <w:rsid w:val="00A101E9"/>
    <w:rsid w:val="00A10216"/>
    <w:rsid w:val="00A118DB"/>
    <w:rsid w:val="00A1194E"/>
    <w:rsid w:val="00A12933"/>
    <w:rsid w:val="00A12CDA"/>
    <w:rsid w:val="00A12F7C"/>
    <w:rsid w:val="00A13D71"/>
    <w:rsid w:val="00A140BE"/>
    <w:rsid w:val="00A1568B"/>
    <w:rsid w:val="00A165D9"/>
    <w:rsid w:val="00A16881"/>
    <w:rsid w:val="00A16DB0"/>
    <w:rsid w:val="00A171C9"/>
    <w:rsid w:val="00A17921"/>
    <w:rsid w:val="00A20A02"/>
    <w:rsid w:val="00A225AC"/>
    <w:rsid w:val="00A22D27"/>
    <w:rsid w:val="00A22D98"/>
    <w:rsid w:val="00A24178"/>
    <w:rsid w:val="00A25AC8"/>
    <w:rsid w:val="00A25D76"/>
    <w:rsid w:val="00A25EEB"/>
    <w:rsid w:val="00A2678F"/>
    <w:rsid w:val="00A276C8"/>
    <w:rsid w:val="00A277CB"/>
    <w:rsid w:val="00A27D95"/>
    <w:rsid w:val="00A30729"/>
    <w:rsid w:val="00A30CE2"/>
    <w:rsid w:val="00A31891"/>
    <w:rsid w:val="00A33E47"/>
    <w:rsid w:val="00A34C46"/>
    <w:rsid w:val="00A35131"/>
    <w:rsid w:val="00A354DC"/>
    <w:rsid w:val="00A362B3"/>
    <w:rsid w:val="00A36C22"/>
    <w:rsid w:val="00A36F88"/>
    <w:rsid w:val="00A3743B"/>
    <w:rsid w:val="00A378AE"/>
    <w:rsid w:val="00A40225"/>
    <w:rsid w:val="00A406E0"/>
    <w:rsid w:val="00A40B26"/>
    <w:rsid w:val="00A41DCF"/>
    <w:rsid w:val="00A43007"/>
    <w:rsid w:val="00A433FF"/>
    <w:rsid w:val="00A442EC"/>
    <w:rsid w:val="00A446E3"/>
    <w:rsid w:val="00A4471A"/>
    <w:rsid w:val="00A4491A"/>
    <w:rsid w:val="00A450CE"/>
    <w:rsid w:val="00A45871"/>
    <w:rsid w:val="00A45EF2"/>
    <w:rsid w:val="00A46CD8"/>
    <w:rsid w:val="00A47E8F"/>
    <w:rsid w:val="00A505EC"/>
    <w:rsid w:val="00A50D0C"/>
    <w:rsid w:val="00A512E9"/>
    <w:rsid w:val="00A5274D"/>
    <w:rsid w:val="00A551FD"/>
    <w:rsid w:val="00A556F5"/>
    <w:rsid w:val="00A57090"/>
    <w:rsid w:val="00A574F9"/>
    <w:rsid w:val="00A60B0A"/>
    <w:rsid w:val="00A60FB3"/>
    <w:rsid w:val="00A610C2"/>
    <w:rsid w:val="00A631BC"/>
    <w:rsid w:val="00A64AA7"/>
    <w:rsid w:val="00A64D02"/>
    <w:rsid w:val="00A65A3F"/>
    <w:rsid w:val="00A6607B"/>
    <w:rsid w:val="00A66B91"/>
    <w:rsid w:val="00A67036"/>
    <w:rsid w:val="00A6708A"/>
    <w:rsid w:val="00A67E2E"/>
    <w:rsid w:val="00A703FF"/>
    <w:rsid w:val="00A70A89"/>
    <w:rsid w:val="00A70F79"/>
    <w:rsid w:val="00A711CA"/>
    <w:rsid w:val="00A71FC8"/>
    <w:rsid w:val="00A7260C"/>
    <w:rsid w:val="00A768E2"/>
    <w:rsid w:val="00A771B4"/>
    <w:rsid w:val="00A818D2"/>
    <w:rsid w:val="00A81946"/>
    <w:rsid w:val="00A81B60"/>
    <w:rsid w:val="00A81D12"/>
    <w:rsid w:val="00A81D26"/>
    <w:rsid w:val="00A83234"/>
    <w:rsid w:val="00A85FEB"/>
    <w:rsid w:val="00A906DC"/>
    <w:rsid w:val="00A90E35"/>
    <w:rsid w:val="00A9181C"/>
    <w:rsid w:val="00A91971"/>
    <w:rsid w:val="00A91E5B"/>
    <w:rsid w:val="00A93089"/>
    <w:rsid w:val="00A93568"/>
    <w:rsid w:val="00A9484F"/>
    <w:rsid w:val="00A94B68"/>
    <w:rsid w:val="00A94C7D"/>
    <w:rsid w:val="00A94E15"/>
    <w:rsid w:val="00A95CCA"/>
    <w:rsid w:val="00A95EE7"/>
    <w:rsid w:val="00AA0337"/>
    <w:rsid w:val="00AA056A"/>
    <w:rsid w:val="00AA3E00"/>
    <w:rsid w:val="00AA5500"/>
    <w:rsid w:val="00AA613A"/>
    <w:rsid w:val="00AA69E0"/>
    <w:rsid w:val="00AA6BAD"/>
    <w:rsid w:val="00AB06C7"/>
    <w:rsid w:val="00AB1861"/>
    <w:rsid w:val="00AB238E"/>
    <w:rsid w:val="00AB246A"/>
    <w:rsid w:val="00AB57B4"/>
    <w:rsid w:val="00AB5E1F"/>
    <w:rsid w:val="00AB7A66"/>
    <w:rsid w:val="00AB7CBC"/>
    <w:rsid w:val="00AB7D03"/>
    <w:rsid w:val="00AC378F"/>
    <w:rsid w:val="00AC47F1"/>
    <w:rsid w:val="00AC6E98"/>
    <w:rsid w:val="00AC729B"/>
    <w:rsid w:val="00AC7407"/>
    <w:rsid w:val="00AC7D14"/>
    <w:rsid w:val="00AD047D"/>
    <w:rsid w:val="00AD08CC"/>
    <w:rsid w:val="00AD2141"/>
    <w:rsid w:val="00AD2579"/>
    <w:rsid w:val="00AD4C8F"/>
    <w:rsid w:val="00AD56CD"/>
    <w:rsid w:val="00AD68F4"/>
    <w:rsid w:val="00AD7895"/>
    <w:rsid w:val="00AE01CF"/>
    <w:rsid w:val="00AE112E"/>
    <w:rsid w:val="00AE21E1"/>
    <w:rsid w:val="00AE35E8"/>
    <w:rsid w:val="00AE38F9"/>
    <w:rsid w:val="00AE47D2"/>
    <w:rsid w:val="00AE4EF9"/>
    <w:rsid w:val="00AE5A94"/>
    <w:rsid w:val="00AE7673"/>
    <w:rsid w:val="00AF00DF"/>
    <w:rsid w:val="00AF1103"/>
    <w:rsid w:val="00AF39ED"/>
    <w:rsid w:val="00AF43D4"/>
    <w:rsid w:val="00AF48F9"/>
    <w:rsid w:val="00AF5219"/>
    <w:rsid w:val="00AF52E1"/>
    <w:rsid w:val="00AF5848"/>
    <w:rsid w:val="00AF6626"/>
    <w:rsid w:val="00AF704B"/>
    <w:rsid w:val="00B000A6"/>
    <w:rsid w:val="00B01050"/>
    <w:rsid w:val="00B01FDD"/>
    <w:rsid w:val="00B027D8"/>
    <w:rsid w:val="00B033DE"/>
    <w:rsid w:val="00B036C4"/>
    <w:rsid w:val="00B03D0F"/>
    <w:rsid w:val="00B04A61"/>
    <w:rsid w:val="00B04F34"/>
    <w:rsid w:val="00B062AA"/>
    <w:rsid w:val="00B06B2F"/>
    <w:rsid w:val="00B07E10"/>
    <w:rsid w:val="00B10783"/>
    <w:rsid w:val="00B112EA"/>
    <w:rsid w:val="00B11750"/>
    <w:rsid w:val="00B11874"/>
    <w:rsid w:val="00B1419A"/>
    <w:rsid w:val="00B1443D"/>
    <w:rsid w:val="00B14FF1"/>
    <w:rsid w:val="00B156C4"/>
    <w:rsid w:val="00B16881"/>
    <w:rsid w:val="00B1692A"/>
    <w:rsid w:val="00B17813"/>
    <w:rsid w:val="00B17D8D"/>
    <w:rsid w:val="00B20C44"/>
    <w:rsid w:val="00B2124A"/>
    <w:rsid w:val="00B22460"/>
    <w:rsid w:val="00B22595"/>
    <w:rsid w:val="00B2385D"/>
    <w:rsid w:val="00B247AD"/>
    <w:rsid w:val="00B24D3F"/>
    <w:rsid w:val="00B2515C"/>
    <w:rsid w:val="00B255C1"/>
    <w:rsid w:val="00B256C2"/>
    <w:rsid w:val="00B25A3E"/>
    <w:rsid w:val="00B26354"/>
    <w:rsid w:val="00B26B84"/>
    <w:rsid w:val="00B30E18"/>
    <w:rsid w:val="00B325E1"/>
    <w:rsid w:val="00B32CAA"/>
    <w:rsid w:val="00B3320F"/>
    <w:rsid w:val="00B34690"/>
    <w:rsid w:val="00B34DFC"/>
    <w:rsid w:val="00B357CB"/>
    <w:rsid w:val="00B3601C"/>
    <w:rsid w:val="00B360FF"/>
    <w:rsid w:val="00B368C2"/>
    <w:rsid w:val="00B409D5"/>
    <w:rsid w:val="00B41553"/>
    <w:rsid w:val="00B423BD"/>
    <w:rsid w:val="00B42B5C"/>
    <w:rsid w:val="00B43937"/>
    <w:rsid w:val="00B467C4"/>
    <w:rsid w:val="00B504F6"/>
    <w:rsid w:val="00B50F26"/>
    <w:rsid w:val="00B510A2"/>
    <w:rsid w:val="00B511C3"/>
    <w:rsid w:val="00B516D6"/>
    <w:rsid w:val="00B54113"/>
    <w:rsid w:val="00B547D0"/>
    <w:rsid w:val="00B54EEC"/>
    <w:rsid w:val="00B55250"/>
    <w:rsid w:val="00B55313"/>
    <w:rsid w:val="00B56A74"/>
    <w:rsid w:val="00B57856"/>
    <w:rsid w:val="00B60885"/>
    <w:rsid w:val="00B60A08"/>
    <w:rsid w:val="00B60BF9"/>
    <w:rsid w:val="00B61183"/>
    <w:rsid w:val="00B63916"/>
    <w:rsid w:val="00B640F3"/>
    <w:rsid w:val="00B64885"/>
    <w:rsid w:val="00B64F22"/>
    <w:rsid w:val="00B6527F"/>
    <w:rsid w:val="00B65D74"/>
    <w:rsid w:val="00B6600D"/>
    <w:rsid w:val="00B66A59"/>
    <w:rsid w:val="00B678A6"/>
    <w:rsid w:val="00B67FE1"/>
    <w:rsid w:val="00B703A9"/>
    <w:rsid w:val="00B70FC2"/>
    <w:rsid w:val="00B7120D"/>
    <w:rsid w:val="00B71FE3"/>
    <w:rsid w:val="00B730C4"/>
    <w:rsid w:val="00B73E69"/>
    <w:rsid w:val="00B76BEF"/>
    <w:rsid w:val="00B7755C"/>
    <w:rsid w:val="00B77B1E"/>
    <w:rsid w:val="00B80B92"/>
    <w:rsid w:val="00B81B80"/>
    <w:rsid w:val="00B840B9"/>
    <w:rsid w:val="00B8462F"/>
    <w:rsid w:val="00B85D89"/>
    <w:rsid w:val="00B85FBA"/>
    <w:rsid w:val="00B909D1"/>
    <w:rsid w:val="00B90A2D"/>
    <w:rsid w:val="00B90DC6"/>
    <w:rsid w:val="00B9191F"/>
    <w:rsid w:val="00B91AAC"/>
    <w:rsid w:val="00B9243C"/>
    <w:rsid w:val="00B9267B"/>
    <w:rsid w:val="00B92FD2"/>
    <w:rsid w:val="00B946A2"/>
    <w:rsid w:val="00B94AFC"/>
    <w:rsid w:val="00B96637"/>
    <w:rsid w:val="00B96D52"/>
    <w:rsid w:val="00B97006"/>
    <w:rsid w:val="00B972DF"/>
    <w:rsid w:val="00B9776D"/>
    <w:rsid w:val="00B97828"/>
    <w:rsid w:val="00BA0C92"/>
    <w:rsid w:val="00BA15C0"/>
    <w:rsid w:val="00BA15F9"/>
    <w:rsid w:val="00BA19CE"/>
    <w:rsid w:val="00BA1FF6"/>
    <w:rsid w:val="00BA3876"/>
    <w:rsid w:val="00BA5F7A"/>
    <w:rsid w:val="00BA7CE2"/>
    <w:rsid w:val="00BB04B5"/>
    <w:rsid w:val="00BB07E9"/>
    <w:rsid w:val="00BB1829"/>
    <w:rsid w:val="00BB1D49"/>
    <w:rsid w:val="00BB25A7"/>
    <w:rsid w:val="00BB2BB0"/>
    <w:rsid w:val="00BB52BD"/>
    <w:rsid w:val="00BB577A"/>
    <w:rsid w:val="00BB5BE6"/>
    <w:rsid w:val="00BB6137"/>
    <w:rsid w:val="00BB6A7C"/>
    <w:rsid w:val="00BB7025"/>
    <w:rsid w:val="00BB7431"/>
    <w:rsid w:val="00BB7D3E"/>
    <w:rsid w:val="00BC1A9C"/>
    <w:rsid w:val="00BC34E5"/>
    <w:rsid w:val="00BC44F1"/>
    <w:rsid w:val="00BC6082"/>
    <w:rsid w:val="00BC6628"/>
    <w:rsid w:val="00BC66D4"/>
    <w:rsid w:val="00BC71B3"/>
    <w:rsid w:val="00BD1054"/>
    <w:rsid w:val="00BD2E0A"/>
    <w:rsid w:val="00BD2EA0"/>
    <w:rsid w:val="00BD3953"/>
    <w:rsid w:val="00BD3C5A"/>
    <w:rsid w:val="00BD3E60"/>
    <w:rsid w:val="00BD472E"/>
    <w:rsid w:val="00BD4A2B"/>
    <w:rsid w:val="00BD5BF2"/>
    <w:rsid w:val="00BD65F4"/>
    <w:rsid w:val="00BD7543"/>
    <w:rsid w:val="00BD773C"/>
    <w:rsid w:val="00BE0351"/>
    <w:rsid w:val="00BE1C27"/>
    <w:rsid w:val="00BE2E29"/>
    <w:rsid w:val="00BE4163"/>
    <w:rsid w:val="00BE4450"/>
    <w:rsid w:val="00BE5053"/>
    <w:rsid w:val="00BE593B"/>
    <w:rsid w:val="00BE5AFD"/>
    <w:rsid w:val="00BE6562"/>
    <w:rsid w:val="00BE7049"/>
    <w:rsid w:val="00BE7520"/>
    <w:rsid w:val="00BE794B"/>
    <w:rsid w:val="00BF0A64"/>
    <w:rsid w:val="00BF1071"/>
    <w:rsid w:val="00BF1FCF"/>
    <w:rsid w:val="00BF21D3"/>
    <w:rsid w:val="00BF2C8D"/>
    <w:rsid w:val="00BF33C1"/>
    <w:rsid w:val="00BF5547"/>
    <w:rsid w:val="00BF666B"/>
    <w:rsid w:val="00BF6721"/>
    <w:rsid w:val="00BF699A"/>
    <w:rsid w:val="00BF711F"/>
    <w:rsid w:val="00BF7206"/>
    <w:rsid w:val="00BF7C65"/>
    <w:rsid w:val="00BF7FB3"/>
    <w:rsid w:val="00C0099D"/>
    <w:rsid w:val="00C01301"/>
    <w:rsid w:val="00C01E3C"/>
    <w:rsid w:val="00C034D6"/>
    <w:rsid w:val="00C03B14"/>
    <w:rsid w:val="00C05318"/>
    <w:rsid w:val="00C0590F"/>
    <w:rsid w:val="00C06565"/>
    <w:rsid w:val="00C06C3D"/>
    <w:rsid w:val="00C07DC5"/>
    <w:rsid w:val="00C1068C"/>
    <w:rsid w:val="00C1089E"/>
    <w:rsid w:val="00C10CDF"/>
    <w:rsid w:val="00C1114A"/>
    <w:rsid w:val="00C11C6B"/>
    <w:rsid w:val="00C12BFB"/>
    <w:rsid w:val="00C12FCB"/>
    <w:rsid w:val="00C16434"/>
    <w:rsid w:val="00C16C35"/>
    <w:rsid w:val="00C17304"/>
    <w:rsid w:val="00C17F42"/>
    <w:rsid w:val="00C20630"/>
    <w:rsid w:val="00C221B0"/>
    <w:rsid w:val="00C2298E"/>
    <w:rsid w:val="00C22A28"/>
    <w:rsid w:val="00C22DB4"/>
    <w:rsid w:val="00C23CA1"/>
    <w:rsid w:val="00C24684"/>
    <w:rsid w:val="00C2471D"/>
    <w:rsid w:val="00C248C6"/>
    <w:rsid w:val="00C24CDC"/>
    <w:rsid w:val="00C2509A"/>
    <w:rsid w:val="00C25770"/>
    <w:rsid w:val="00C25B5C"/>
    <w:rsid w:val="00C27058"/>
    <w:rsid w:val="00C3050E"/>
    <w:rsid w:val="00C30DE7"/>
    <w:rsid w:val="00C359FD"/>
    <w:rsid w:val="00C36F0B"/>
    <w:rsid w:val="00C37EAB"/>
    <w:rsid w:val="00C40073"/>
    <w:rsid w:val="00C4158D"/>
    <w:rsid w:val="00C41A48"/>
    <w:rsid w:val="00C420B0"/>
    <w:rsid w:val="00C4225E"/>
    <w:rsid w:val="00C423E2"/>
    <w:rsid w:val="00C42EBD"/>
    <w:rsid w:val="00C43332"/>
    <w:rsid w:val="00C450DD"/>
    <w:rsid w:val="00C466F2"/>
    <w:rsid w:val="00C5008A"/>
    <w:rsid w:val="00C5041E"/>
    <w:rsid w:val="00C50DD0"/>
    <w:rsid w:val="00C51251"/>
    <w:rsid w:val="00C51462"/>
    <w:rsid w:val="00C519F1"/>
    <w:rsid w:val="00C527D1"/>
    <w:rsid w:val="00C52B7B"/>
    <w:rsid w:val="00C53A8B"/>
    <w:rsid w:val="00C53DD5"/>
    <w:rsid w:val="00C5414D"/>
    <w:rsid w:val="00C5416F"/>
    <w:rsid w:val="00C555A8"/>
    <w:rsid w:val="00C56753"/>
    <w:rsid w:val="00C57178"/>
    <w:rsid w:val="00C601B6"/>
    <w:rsid w:val="00C61C2E"/>
    <w:rsid w:val="00C6251D"/>
    <w:rsid w:val="00C62543"/>
    <w:rsid w:val="00C62CDA"/>
    <w:rsid w:val="00C63B10"/>
    <w:rsid w:val="00C65382"/>
    <w:rsid w:val="00C6560F"/>
    <w:rsid w:val="00C65E53"/>
    <w:rsid w:val="00C660C9"/>
    <w:rsid w:val="00C72F22"/>
    <w:rsid w:val="00C7464A"/>
    <w:rsid w:val="00C757D3"/>
    <w:rsid w:val="00C76373"/>
    <w:rsid w:val="00C77603"/>
    <w:rsid w:val="00C7797B"/>
    <w:rsid w:val="00C806F6"/>
    <w:rsid w:val="00C80BBF"/>
    <w:rsid w:val="00C80E8D"/>
    <w:rsid w:val="00C815B9"/>
    <w:rsid w:val="00C81BEE"/>
    <w:rsid w:val="00C82080"/>
    <w:rsid w:val="00C8385E"/>
    <w:rsid w:val="00C83E27"/>
    <w:rsid w:val="00C842F4"/>
    <w:rsid w:val="00C852A0"/>
    <w:rsid w:val="00C85C32"/>
    <w:rsid w:val="00C867B8"/>
    <w:rsid w:val="00C86BAC"/>
    <w:rsid w:val="00C8758A"/>
    <w:rsid w:val="00C87D89"/>
    <w:rsid w:val="00C87EA2"/>
    <w:rsid w:val="00C87EED"/>
    <w:rsid w:val="00C901A1"/>
    <w:rsid w:val="00C9036D"/>
    <w:rsid w:val="00C91039"/>
    <w:rsid w:val="00C91A4C"/>
    <w:rsid w:val="00C92289"/>
    <w:rsid w:val="00C92F22"/>
    <w:rsid w:val="00C959F5"/>
    <w:rsid w:val="00C968C9"/>
    <w:rsid w:val="00C974EF"/>
    <w:rsid w:val="00CA0D59"/>
    <w:rsid w:val="00CA1176"/>
    <w:rsid w:val="00CA1C11"/>
    <w:rsid w:val="00CA23E1"/>
    <w:rsid w:val="00CA3582"/>
    <w:rsid w:val="00CA36B2"/>
    <w:rsid w:val="00CA3973"/>
    <w:rsid w:val="00CA3BEE"/>
    <w:rsid w:val="00CA4B54"/>
    <w:rsid w:val="00CA5E70"/>
    <w:rsid w:val="00CA6333"/>
    <w:rsid w:val="00CA6AFD"/>
    <w:rsid w:val="00CA6CD2"/>
    <w:rsid w:val="00CA7491"/>
    <w:rsid w:val="00CA755D"/>
    <w:rsid w:val="00CB0615"/>
    <w:rsid w:val="00CB2279"/>
    <w:rsid w:val="00CB34A0"/>
    <w:rsid w:val="00CB5EFC"/>
    <w:rsid w:val="00CB66BC"/>
    <w:rsid w:val="00CB6F8E"/>
    <w:rsid w:val="00CB7869"/>
    <w:rsid w:val="00CB786A"/>
    <w:rsid w:val="00CC110E"/>
    <w:rsid w:val="00CC1772"/>
    <w:rsid w:val="00CC211A"/>
    <w:rsid w:val="00CC49B2"/>
    <w:rsid w:val="00CC4EF7"/>
    <w:rsid w:val="00CC520B"/>
    <w:rsid w:val="00CC742B"/>
    <w:rsid w:val="00CC764C"/>
    <w:rsid w:val="00CC7896"/>
    <w:rsid w:val="00CC7C90"/>
    <w:rsid w:val="00CD0850"/>
    <w:rsid w:val="00CD0DB0"/>
    <w:rsid w:val="00CD10E4"/>
    <w:rsid w:val="00CD1CF5"/>
    <w:rsid w:val="00CD2485"/>
    <w:rsid w:val="00CD2645"/>
    <w:rsid w:val="00CD40A3"/>
    <w:rsid w:val="00CD4B4A"/>
    <w:rsid w:val="00CD5280"/>
    <w:rsid w:val="00CD6622"/>
    <w:rsid w:val="00CD67CD"/>
    <w:rsid w:val="00CD692B"/>
    <w:rsid w:val="00CD7A6D"/>
    <w:rsid w:val="00CE2D7E"/>
    <w:rsid w:val="00CE392E"/>
    <w:rsid w:val="00CE3D54"/>
    <w:rsid w:val="00CE4192"/>
    <w:rsid w:val="00CE4BCE"/>
    <w:rsid w:val="00CE6043"/>
    <w:rsid w:val="00CE672B"/>
    <w:rsid w:val="00CE68B1"/>
    <w:rsid w:val="00CE68D3"/>
    <w:rsid w:val="00CE78D1"/>
    <w:rsid w:val="00CF10C4"/>
    <w:rsid w:val="00CF1F69"/>
    <w:rsid w:val="00CF2718"/>
    <w:rsid w:val="00CF3CE9"/>
    <w:rsid w:val="00CF4580"/>
    <w:rsid w:val="00CF6778"/>
    <w:rsid w:val="00CF6CD5"/>
    <w:rsid w:val="00D006C9"/>
    <w:rsid w:val="00D008DF"/>
    <w:rsid w:val="00D010E6"/>
    <w:rsid w:val="00D016FA"/>
    <w:rsid w:val="00D01D4E"/>
    <w:rsid w:val="00D01EFB"/>
    <w:rsid w:val="00D0255F"/>
    <w:rsid w:val="00D0276C"/>
    <w:rsid w:val="00D02E55"/>
    <w:rsid w:val="00D03086"/>
    <w:rsid w:val="00D04FAF"/>
    <w:rsid w:val="00D06150"/>
    <w:rsid w:val="00D0733E"/>
    <w:rsid w:val="00D07E26"/>
    <w:rsid w:val="00D1340A"/>
    <w:rsid w:val="00D1403D"/>
    <w:rsid w:val="00D1461C"/>
    <w:rsid w:val="00D1554C"/>
    <w:rsid w:val="00D15B56"/>
    <w:rsid w:val="00D164FF"/>
    <w:rsid w:val="00D16621"/>
    <w:rsid w:val="00D202AB"/>
    <w:rsid w:val="00D206B3"/>
    <w:rsid w:val="00D2089F"/>
    <w:rsid w:val="00D212BF"/>
    <w:rsid w:val="00D217A7"/>
    <w:rsid w:val="00D21A2B"/>
    <w:rsid w:val="00D21B99"/>
    <w:rsid w:val="00D22366"/>
    <w:rsid w:val="00D230C4"/>
    <w:rsid w:val="00D2329F"/>
    <w:rsid w:val="00D23455"/>
    <w:rsid w:val="00D24B3F"/>
    <w:rsid w:val="00D26850"/>
    <w:rsid w:val="00D27B72"/>
    <w:rsid w:val="00D27EDB"/>
    <w:rsid w:val="00D3340C"/>
    <w:rsid w:val="00D336D8"/>
    <w:rsid w:val="00D34107"/>
    <w:rsid w:val="00D34307"/>
    <w:rsid w:val="00D34A0A"/>
    <w:rsid w:val="00D353BC"/>
    <w:rsid w:val="00D375AF"/>
    <w:rsid w:val="00D37E1E"/>
    <w:rsid w:val="00D40489"/>
    <w:rsid w:val="00D40C46"/>
    <w:rsid w:val="00D414B6"/>
    <w:rsid w:val="00D41E73"/>
    <w:rsid w:val="00D41E79"/>
    <w:rsid w:val="00D4297E"/>
    <w:rsid w:val="00D43CBD"/>
    <w:rsid w:val="00D4491C"/>
    <w:rsid w:val="00D44C97"/>
    <w:rsid w:val="00D4516A"/>
    <w:rsid w:val="00D45417"/>
    <w:rsid w:val="00D45521"/>
    <w:rsid w:val="00D46BF6"/>
    <w:rsid w:val="00D46DA3"/>
    <w:rsid w:val="00D4747D"/>
    <w:rsid w:val="00D47A22"/>
    <w:rsid w:val="00D503C8"/>
    <w:rsid w:val="00D50C19"/>
    <w:rsid w:val="00D50C58"/>
    <w:rsid w:val="00D510A5"/>
    <w:rsid w:val="00D5118E"/>
    <w:rsid w:val="00D511C1"/>
    <w:rsid w:val="00D52052"/>
    <w:rsid w:val="00D53164"/>
    <w:rsid w:val="00D531F1"/>
    <w:rsid w:val="00D5363A"/>
    <w:rsid w:val="00D54C02"/>
    <w:rsid w:val="00D550F0"/>
    <w:rsid w:val="00D56774"/>
    <w:rsid w:val="00D57000"/>
    <w:rsid w:val="00D577C7"/>
    <w:rsid w:val="00D60030"/>
    <w:rsid w:val="00D60A01"/>
    <w:rsid w:val="00D615CB"/>
    <w:rsid w:val="00D61DA0"/>
    <w:rsid w:val="00D625C9"/>
    <w:rsid w:val="00D62AAF"/>
    <w:rsid w:val="00D630F7"/>
    <w:rsid w:val="00D63ACA"/>
    <w:rsid w:val="00D641FE"/>
    <w:rsid w:val="00D65C2C"/>
    <w:rsid w:val="00D668F3"/>
    <w:rsid w:val="00D66F21"/>
    <w:rsid w:val="00D67133"/>
    <w:rsid w:val="00D70A29"/>
    <w:rsid w:val="00D70D22"/>
    <w:rsid w:val="00D729DE"/>
    <w:rsid w:val="00D72F00"/>
    <w:rsid w:val="00D74382"/>
    <w:rsid w:val="00D7570D"/>
    <w:rsid w:val="00D777C4"/>
    <w:rsid w:val="00D81E42"/>
    <w:rsid w:val="00D821FF"/>
    <w:rsid w:val="00D822CE"/>
    <w:rsid w:val="00D82DBE"/>
    <w:rsid w:val="00D83585"/>
    <w:rsid w:val="00D8420A"/>
    <w:rsid w:val="00D84B31"/>
    <w:rsid w:val="00D854B6"/>
    <w:rsid w:val="00D86094"/>
    <w:rsid w:val="00D8778E"/>
    <w:rsid w:val="00D903C1"/>
    <w:rsid w:val="00D90EA5"/>
    <w:rsid w:val="00D92E56"/>
    <w:rsid w:val="00D93BCB"/>
    <w:rsid w:val="00D950F5"/>
    <w:rsid w:val="00D95F6D"/>
    <w:rsid w:val="00D96203"/>
    <w:rsid w:val="00D96666"/>
    <w:rsid w:val="00D97546"/>
    <w:rsid w:val="00D9779E"/>
    <w:rsid w:val="00D97D06"/>
    <w:rsid w:val="00DA1713"/>
    <w:rsid w:val="00DA1802"/>
    <w:rsid w:val="00DA22F6"/>
    <w:rsid w:val="00DA3FAF"/>
    <w:rsid w:val="00DA45A9"/>
    <w:rsid w:val="00DA4C78"/>
    <w:rsid w:val="00DA51B3"/>
    <w:rsid w:val="00DA696D"/>
    <w:rsid w:val="00DA75B0"/>
    <w:rsid w:val="00DB0015"/>
    <w:rsid w:val="00DB1B1B"/>
    <w:rsid w:val="00DB3005"/>
    <w:rsid w:val="00DB351B"/>
    <w:rsid w:val="00DB399B"/>
    <w:rsid w:val="00DB50A5"/>
    <w:rsid w:val="00DB54DE"/>
    <w:rsid w:val="00DB5DA5"/>
    <w:rsid w:val="00DB7219"/>
    <w:rsid w:val="00DB753A"/>
    <w:rsid w:val="00DB75BE"/>
    <w:rsid w:val="00DB7F08"/>
    <w:rsid w:val="00DC060D"/>
    <w:rsid w:val="00DC0CEE"/>
    <w:rsid w:val="00DC270F"/>
    <w:rsid w:val="00DC397A"/>
    <w:rsid w:val="00DC4415"/>
    <w:rsid w:val="00DC447B"/>
    <w:rsid w:val="00DC5912"/>
    <w:rsid w:val="00DC6704"/>
    <w:rsid w:val="00DC763A"/>
    <w:rsid w:val="00DC7A92"/>
    <w:rsid w:val="00DC7E67"/>
    <w:rsid w:val="00DC7F04"/>
    <w:rsid w:val="00DC7F29"/>
    <w:rsid w:val="00DD15E3"/>
    <w:rsid w:val="00DD1C89"/>
    <w:rsid w:val="00DD232B"/>
    <w:rsid w:val="00DD35A7"/>
    <w:rsid w:val="00DD3634"/>
    <w:rsid w:val="00DD44A8"/>
    <w:rsid w:val="00DD6654"/>
    <w:rsid w:val="00DD759A"/>
    <w:rsid w:val="00DD77E6"/>
    <w:rsid w:val="00DE03AA"/>
    <w:rsid w:val="00DE311C"/>
    <w:rsid w:val="00DE31FC"/>
    <w:rsid w:val="00DE46A6"/>
    <w:rsid w:val="00DE46AB"/>
    <w:rsid w:val="00DE4AAF"/>
    <w:rsid w:val="00DE5271"/>
    <w:rsid w:val="00DE5830"/>
    <w:rsid w:val="00DE60FA"/>
    <w:rsid w:val="00DE6149"/>
    <w:rsid w:val="00DE6209"/>
    <w:rsid w:val="00DE6BE9"/>
    <w:rsid w:val="00DE6EF0"/>
    <w:rsid w:val="00DE704B"/>
    <w:rsid w:val="00DE7085"/>
    <w:rsid w:val="00DE7180"/>
    <w:rsid w:val="00DE75A7"/>
    <w:rsid w:val="00DE7BB5"/>
    <w:rsid w:val="00DE7C9D"/>
    <w:rsid w:val="00DF0A0D"/>
    <w:rsid w:val="00DF0FCB"/>
    <w:rsid w:val="00DF1CB4"/>
    <w:rsid w:val="00DF6CFD"/>
    <w:rsid w:val="00E004B2"/>
    <w:rsid w:val="00E02999"/>
    <w:rsid w:val="00E02F02"/>
    <w:rsid w:val="00E036FC"/>
    <w:rsid w:val="00E04858"/>
    <w:rsid w:val="00E04876"/>
    <w:rsid w:val="00E05676"/>
    <w:rsid w:val="00E05849"/>
    <w:rsid w:val="00E058A0"/>
    <w:rsid w:val="00E059D3"/>
    <w:rsid w:val="00E05AB7"/>
    <w:rsid w:val="00E06C25"/>
    <w:rsid w:val="00E06DE2"/>
    <w:rsid w:val="00E07317"/>
    <w:rsid w:val="00E07481"/>
    <w:rsid w:val="00E074CD"/>
    <w:rsid w:val="00E116D0"/>
    <w:rsid w:val="00E11F88"/>
    <w:rsid w:val="00E127A2"/>
    <w:rsid w:val="00E12B4D"/>
    <w:rsid w:val="00E13F4A"/>
    <w:rsid w:val="00E14F6C"/>
    <w:rsid w:val="00E15081"/>
    <w:rsid w:val="00E15480"/>
    <w:rsid w:val="00E158FF"/>
    <w:rsid w:val="00E15C9C"/>
    <w:rsid w:val="00E16348"/>
    <w:rsid w:val="00E22426"/>
    <w:rsid w:val="00E22A7B"/>
    <w:rsid w:val="00E22FBA"/>
    <w:rsid w:val="00E23D0C"/>
    <w:rsid w:val="00E24CBC"/>
    <w:rsid w:val="00E25113"/>
    <w:rsid w:val="00E252B2"/>
    <w:rsid w:val="00E25526"/>
    <w:rsid w:val="00E25553"/>
    <w:rsid w:val="00E25A6B"/>
    <w:rsid w:val="00E26BBE"/>
    <w:rsid w:val="00E274CE"/>
    <w:rsid w:val="00E32F5F"/>
    <w:rsid w:val="00E33968"/>
    <w:rsid w:val="00E34384"/>
    <w:rsid w:val="00E36360"/>
    <w:rsid w:val="00E37797"/>
    <w:rsid w:val="00E37906"/>
    <w:rsid w:val="00E41F5D"/>
    <w:rsid w:val="00E43C19"/>
    <w:rsid w:val="00E47C99"/>
    <w:rsid w:val="00E47FF6"/>
    <w:rsid w:val="00E504C8"/>
    <w:rsid w:val="00E50EB5"/>
    <w:rsid w:val="00E50FA8"/>
    <w:rsid w:val="00E51CEA"/>
    <w:rsid w:val="00E52BCA"/>
    <w:rsid w:val="00E532B8"/>
    <w:rsid w:val="00E53806"/>
    <w:rsid w:val="00E54031"/>
    <w:rsid w:val="00E54641"/>
    <w:rsid w:val="00E54F4E"/>
    <w:rsid w:val="00E5525D"/>
    <w:rsid w:val="00E552B4"/>
    <w:rsid w:val="00E55304"/>
    <w:rsid w:val="00E5603D"/>
    <w:rsid w:val="00E5627D"/>
    <w:rsid w:val="00E56292"/>
    <w:rsid w:val="00E56E6D"/>
    <w:rsid w:val="00E604C8"/>
    <w:rsid w:val="00E612C9"/>
    <w:rsid w:val="00E6346C"/>
    <w:rsid w:val="00E65852"/>
    <w:rsid w:val="00E659D6"/>
    <w:rsid w:val="00E66945"/>
    <w:rsid w:val="00E70DFE"/>
    <w:rsid w:val="00E72238"/>
    <w:rsid w:val="00E7427B"/>
    <w:rsid w:val="00E75447"/>
    <w:rsid w:val="00E76067"/>
    <w:rsid w:val="00E76481"/>
    <w:rsid w:val="00E76C82"/>
    <w:rsid w:val="00E771EE"/>
    <w:rsid w:val="00E80EC7"/>
    <w:rsid w:val="00E83FDF"/>
    <w:rsid w:val="00E8435D"/>
    <w:rsid w:val="00E84635"/>
    <w:rsid w:val="00E84899"/>
    <w:rsid w:val="00E84BE3"/>
    <w:rsid w:val="00E85D1D"/>
    <w:rsid w:val="00E865A2"/>
    <w:rsid w:val="00E874D4"/>
    <w:rsid w:val="00E87BB5"/>
    <w:rsid w:val="00E90D3E"/>
    <w:rsid w:val="00E910F9"/>
    <w:rsid w:val="00E92510"/>
    <w:rsid w:val="00E92B70"/>
    <w:rsid w:val="00E93775"/>
    <w:rsid w:val="00E9396B"/>
    <w:rsid w:val="00E93B72"/>
    <w:rsid w:val="00E93E46"/>
    <w:rsid w:val="00E94CE1"/>
    <w:rsid w:val="00E95083"/>
    <w:rsid w:val="00E95C2B"/>
    <w:rsid w:val="00E9710F"/>
    <w:rsid w:val="00EA1F16"/>
    <w:rsid w:val="00EA295D"/>
    <w:rsid w:val="00EA36BD"/>
    <w:rsid w:val="00EA4267"/>
    <w:rsid w:val="00EA5E54"/>
    <w:rsid w:val="00EA5ECE"/>
    <w:rsid w:val="00EA60E5"/>
    <w:rsid w:val="00EA689C"/>
    <w:rsid w:val="00EA6F91"/>
    <w:rsid w:val="00EA7C9B"/>
    <w:rsid w:val="00EB00EC"/>
    <w:rsid w:val="00EB0EA3"/>
    <w:rsid w:val="00EB19E1"/>
    <w:rsid w:val="00EB4387"/>
    <w:rsid w:val="00EB6293"/>
    <w:rsid w:val="00EB7E87"/>
    <w:rsid w:val="00EC1BA5"/>
    <w:rsid w:val="00EC212B"/>
    <w:rsid w:val="00EC2187"/>
    <w:rsid w:val="00EC250D"/>
    <w:rsid w:val="00EC3421"/>
    <w:rsid w:val="00EC3655"/>
    <w:rsid w:val="00EC390E"/>
    <w:rsid w:val="00EC39B9"/>
    <w:rsid w:val="00EC3FC4"/>
    <w:rsid w:val="00EC4668"/>
    <w:rsid w:val="00EC4C79"/>
    <w:rsid w:val="00EC57ED"/>
    <w:rsid w:val="00EC583A"/>
    <w:rsid w:val="00EC6B0B"/>
    <w:rsid w:val="00EC7610"/>
    <w:rsid w:val="00ED047B"/>
    <w:rsid w:val="00ED0B4A"/>
    <w:rsid w:val="00ED0FA4"/>
    <w:rsid w:val="00ED2E11"/>
    <w:rsid w:val="00ED35F3"/>
    <w:rsid w:val="00ED40C6"/>
    <w:rsid w:val="00ED414F"/>
    <w:rsid w:val="00ED4979"/>
    <w:rsid w:val="00ED595D"/>
    <w:rsid w:val="00ED5E21"/>
    <w:rsid w:val="00ED5F6D"/>
    <w:rsid w:val="00ED61AF"/>
    <w:rsid w:val="00ED67BE"/>
    <w:rsid w:val="00EE091B"/>
    <w:rsid w:val="00EE0EB6"/>
    <w:rsid w:val="00EE0FFC"/>
    <w:rsid w:val="00EE192D"/>
    <w:rsid w:val="00EE19F5"/>
    <w:rsid w:val="00EE253A"/>
    <w:rsid w:val="00EE43FB"/>
    <w:rsid w:val="00EE4453"/>
    <w:rsid w:val="00EE4717"/>
    <w:rsid w:val="00EE5743"/>
    <w:rsid w:val="00EE65AB"/>
    <w:rsid w:val="00EE65EA"/>
    <w:rsid w:val="00EF0A08"/>
    <w:rsid w:val="00EF138B"/>
    <w:rsid w:val="00EF1D7F"/>
    <w:rsid w:val="00EF28E3"/>
    <w:rsid w:val="00EF3B22"/>
    <w:rsid w:val="00EF3D67"/>
    <w:rsid w:val="00EF3E00"/>
    <w:rsid w:val="00EF52D0"/>
    <w:rsid w:val="00EF560E"/>
    <w:rsid w:val="00EF6887"/>
    <w:rsid w:val="00EF68BD"/>
    <w:rsid w:val="00EF68DB"/>
    <w:rsid w:val="00EF6DC8"/>
    <w:rsid w:val="00EF7809"/>
    <w:rsid w:val="00EF7942"/>
    <w:rsid w:val="00F019A8"/>
    <w:rsid w:val="00F02E63"/>
    <w:rsid w:val="00F032DF"/>
    <w:rsid w:val="00F0446E"/>
    <w:rsid w:val="00F057C9"/>
    <w:rsid w:val="00F06E77"/>
    <w:rsid w:val="00F075BF"/>
    <w:rsid w:val="00F07A29"/>
    <w:rsid w:val="00F10E79"/>
    <w:rsid w:val="00F111F9"/>
    <w:rsid w:val="00F11B9A"/>
    <w:rsid w:val="00F11DF9"/>
    <w:rsid w:val="00F1292D"/>
    <w:rsid w:val="00F12C14"/>
    <w:rsid w:val="00F12D72"/>
    <w:rsid w:val="00F13BA7"/>
    <w:rsid w:val="00F13FAB"/>
    <w:rsid w:val="00F148EB"/>
    <w:rsid w:val="00F14F93"/>
    <w:rsid w:val="00F15066"/>
    <w:rsid w:val="00F15B17"/>
    <w:rsid w:val="00F17E46"/>
    <w:rsid w:val="00F2000C"/>
    <w:rsid w:val="00F20B2B"/>
    <w:rsid w:val="00F231A4"/>
    <w:rsid w:val="00F23CA1"/>
    <w:rsid w:val="00F26353"/>
    <w:rsid w:val="00F26564"/>
    <w:rsid w:val="00F27927"/>
    <w:rsid w:val="00F300D3"/>
    <w:rsid w:val="00F30181"/>
    <w:rsid w:val="00F30602"/>
    <w:rsid w:val="00F30809"/>
    <w:rsid w:val="00F30A6E"/>
    <w:rsid w:val="00F30FA3"/>
    <w:rsid w:val="00F312CD"/>
    <w:rsid w:val="00F315F4"/>
    <w:rsid w:val="00F316BE"/>
    <w:rsid w:val="00F320C1"/>
    <w:rsid w:val="00F345F0"/>
    <w:rsid w:val="00F3477F"/>
    <w:rsid w:val="00F34CA1"/>
    <w:rsid w:val="00F35326"/>
    <w:rsid w:val="00F3567D"/>
    <w:rsid w:val="00F362F8"/>
    <w:rsid w:val="00F367A0"/>
    <w:rsid w:val="00F3691B"/>
    <w:rsid w:val="00F40A38"/>
    <w:rsid w:val="00F4258D"/>
    <w:rsid w:val="00F42ECB"/>
    <w:rsid w:val="00F42F83"/>
    <w:rsid w:val="00F4495A"/>
    <w:rsid w:val="00F44C2D"/>
    <w:rsid w:val="00F44E73"/>
    <w:rsid w:val="00F45DFC"/>
    <w:rsid w:val="00F46418"/>
    <w:rsid w:val="00F469EB"/>
    <w:rsid w:val="00F47323"/>
    <w:rsid w:val="00F513B2"/>
    <w:rsid w:val="00F5279A"/>
    <w:rsid w:val="00F5296F"/>
    <w:rsid w:val="00F530DF"/>
    <w:rsid w:val="00F53E52"/>
    <w:rsid w:val="00F554BB"/>
    <w:rsid w:val="00F55C53"/>
    <w:rsid w:val="00F567B4"/>
    <w:rsid w:val="00F56D87"/>
    <w:rsid w:val="00F57BEF"/>
    <w:rsid w:val="00F57D98"/>
    <w:rsid w:val="00F60553"/>
    <w:rsid w:val="00F61BB7"/>
    <w:rsid w:val="00F62B65"/>
    <w:rsid w:val="00F63E0C"/>
    <w:rsid w:val="00F67F17"/>
    <w:rsid w:val="00F7070B"/>
    <w:rsid w:val="00F70E75"/>
    <w:rsid w:val="00F710F6"/>
    <w:rsid w:val="00F715A8"/>
    <w:rsid w:val="00F7337B"/>
    <w:rsid w:val="00F733D1"/>
    <w:rsid w:val="00F73BA6"/>
    <w:rsid w:val="00F757DA"/>
    <w:rsid w:val="00F77AEF"/>
    <w:rsid w:val="00F80769"/>
    <w:rsid w:val="00F8163E"/>
    <w:rsid w:val="00F817D9"/>
    <w:rsid w:val="00F81B2B"/>
    <w:rsid w:val="00F81BF8"/>
    <w:rsid w:val="00F822FD"/>
    <w:rsid w:val="00F82E3C"/>
    <w:rsid w:val="00F843FB"/>
    <w:rsid w:val="00F8514B"/>
    <w:rsid w:val="00F8542D"/>
    <w:rsid w:val="00F85772"/>
    <w:rsid w:val="00F860BE"/>
    <w:rsid w:val="00F86546"/>
    <w:rsid w:val="00F86DCF"/>
    <w:rsid w:val="00F871D4"/>
    <w:rsid w:val="00F90D82"/>
    <w:rsid w:val="00F916AF"/>
    <w:rsid w:val="00F93787"/>
    <w:rsid w:val="00F950CE"/>
    <w:rsid w:val="00F95D1D"/>
    <w:rsid w:val="00FA010A"/>
    <w:rsid w:val="00FA05FA"/>
    <w:rsid w:val="00FA17FA"/>
    <w:rsid w:val="00FA2ADE"/>
    <w:rsid w:val="00FA2BA8"/>
    <w:rsid w:val="00FA2BDD"/>
    <w:rsid w:val="00FA2D8E"/>
    <w:rsid w:val="00FA2FF2"/>
    <w:rsid w:val="00FA34ED"/>
    <w:rsid w:val="00FA3DAE"/>
    <w:rsid w:val="00FA452F"/>
    <w:rsid w:val="00FA46B2"/>
    <w:rsid w:val="00FA4ED9"/>
    <w:rsid w:val="00FA5061"/>
    <w:rsid w:val="00FA764E"/>
    <w:rsid w:val="00FB0013"/>
    <w:rsid w:val="00FB1F60"/>
    <w:rsid w:val="00FB2B1D"/>
    <w:rsid w:val="00FB39B2"/>
    <w:rsid w:val="00FB4736"/>
    <w:rsid w:val="00FB7763"/>
    <w:rsid w:val="00FC026C"/>
    <w:rsid w:val="00FC11BC"/>
    <w:rsid w:val="00FC2D3F"/>
    <w:rsid w:val="00FC3639"/>
    <w:rsid w:val="00FC3C13"/>
    <w:rsid w:val="00FC44B3"/>
    <w:rsid w:val="00FC4F4F"/>
    <w:rsid w:val="00FC5529"/>
    <w:rsid w:val="00FC6055"/>
    <w:rsid w:val="00FC62EA"/>
    <w:rsid w:val="00FC6B97"/>
    <w:rsid w:val="00FC7340"/>
    <w:rsid w:val="00FC78A0"/>
    <w:rsid w:val="00FD0688"/>
    <w:rsid w:val="00FD0A15"/>
    <w:rsid w:val="00FD1625"/>
    <w:rsid w:val="00FD18A4"/>
    <w:rsid w:val="00FD192D"/>
    <w:rsid w:val="00FD22BA"/>
    <w:rsid w:val="00FD28C1"/>
    <w:rsid w:val="00FD2BB2"/>
    <w:rsid w:val="00FD4900"/>
    <w:rsid w:val="00FD4BB8"/>
    <w:rsid w:val="00FD57D0"/>
    <w:rsid w:val="00FD6696"/>
    <w:rsid w:val="00FD67BB"/>
    <w:rsid w:val="00FD6F22"/>
    <w:rsid w:val="00FD77AB"/>
    <w:rsid w:val="00FE0543"/>
    <w:rsid w:val="00FE0822"/>
    <w:rsid w:val="00FE2894"/>
    <w:rsid w:val="00FE31D8"/>
    <w:rsid w:val="00FE4271"/>
    <w:rsid w:val="00FE4525"/>
    <w:rsid w:val="00FE49E0"/>
    <w:rsid w:val="00FE4BCC"/>
    <w:rsid w:val="00FE4FAC"/>
    <w:rsid w:val="00FE5F20"/>
    <w:rsid w:val="00FE7247"/>
    <w:rsid w:val="00FE7249"/>
    <w:rsid w:val="00FF09FE"/>
    <w:rsid w:val="00FF1109"/>
    <w:rsid w:val="00FF159E"/>
    <w:rsid w:val="00FF2545"/>
    <w:rsid w:val="00FF2EA1"/>
    <w:rsid w:val="00FF400B"/>
    <w:rsid w:val="00FF47DA"/>
    <w:rsid w:val="00FF5919"/>
    <w:rsid w:val="00FF70AC"/>
    <w:rsid w:val="00FF7221"/>
    <w:rsid w:val="00FF73C1"/>
    <w:rsid w:val="00FF787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rules v:ext="edit">
        <o:r id="V:Rule1" type="arc" idref="#_x0000_s1093"/>
        <o:r id="V:Rule2" type="arc" idref="#_x0000_s1098"/>
        <o:r id="V:Rule3" type="arc" idref="#_x0000_s1096"/>
        <o:r id="V:Rule4" type="arc" idref="#_x0000_s1097"/>
        <o:r id="V:Rule5" type="arc" idref="#_x0000_s1095"/>
        <o:r id="V:Rule6" type="arc" idref="#_x0000_s1094"/>
        <o:r id="V:Rule7" type="arc" idref="#_x0000_s1114"/>
        <o:r id="V:Rule8" type="arc" idref="#_x0000_s1113"/>
        <o:r id="V:Rule9" type="arc" idref="#_x0000_s1112"/>
        <o:r id="V:Rule10" type="arc" idref="#_x0000_s1111"/>
        <o:r id="V:Rule11" type="arc" idref="#_x0000_s1110"/>
        <o:r id="V:Rule12" type="arc" idref="#_x0000_s1109"/>
      </o:rules>
    </o:shapelayout>
  </w:shapeDefaults>
  <w:decimalSymbol w:val=","/>
  <w:listSeparator w:val=";"/>
  <w14:docId w14:val="7080675C"/>
  <w15:docId w15:val="{51817C8F-FF98-48AA-AF51-AD905C995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C52"/>
    <w:pPr>
      <w:autoSpaceDE w:val="0"/>
      <w:autoSpaceDN w:val="0"/>
    </w:pPr>
    <w:rPr>
      <w:szCs w:val="24"/>
      <w:vertAlign w:val="superscript"/>
    </w:rPr>
  </w:style>
  <w:style w:type="paragraph" w:styleId="Ttulo1">
    <w:name w:val="heading 1"/>
    <w:basedOn w:val="Normal"/>
    <w:next w:val="Normal"/>
    <w:qFormat/>
    <w:rsid w:val="00041973"/>
    <w:pPr>
      <w:keepNext/>
      <w:spacing w:before="120" w:after="120"/>
      <w:ind w:left="3544" w:hanging="1276"/>
      <w:jc w:val="both"/>
      <w:outlineLvl w:val="0"/>
    </w:pPr>
    <w:rPr>
      <w:vertAlign w:val="baseline"/>
    </w:rPr>
  </w:style>
  <w:style w:type="paragraph" w:styleId="Ttulo2">
    <w:name w:val="heading 2"/>
    <w:basedOn w:val="Normal"/>
    <w:next w:val="Normal"/>
    <w:qFormat/>
    <w:rsid w:val="00041973"/>
    <w:pPr>
      <w:keepNext/>
      <w:tabs>
        <w:tab w:val="left" w:pos="1021"/>
      </w:tabs>
      <w:spacing w:before="120"/>
      <w:ind w:left="1021" w:hanging="1021"/>
      <w:jc w:val="both"/>
      <w:outlineLvl w:val="1"/>
    </w:pPr>
    <w:rPr>
      <w:vertAlign w:val="baseline"/>
    </w:rPr>
  </w:style>
  <w:style w:type="paragraph" w:styleId="Ttulo3">
    <w:name w:val="heading 3"/>
    <w:basedOn w:val="Normal"/>
    <w:next w:val="Normal"/>
    <w:qFormat/>
    <w:rsid w:val="00041973"/>
    <w:pPr>
      <w:keepNext/>
      <w:spacing w:before="120" w:after="120"/>
      <w:ind w:left="1021" w:hanging="1021"/>
      <w:jc w:val="center"/>
      <w:outlineLvl w:val="2"/>
    </w:pPr>
    <w:rPr>
      <w:rFonts w:ascii="Arial" w:hAnsi="Arial" w:cs="Arial"/>
      <w:b/>
      <w:bCs/>
      <w:sz w:val="22"/>
      <w:szCs w:val="22"/>
      <w:vertAlign w:val="baseline"/>
    </w:rPr>
  </w:style>
  <w:style w:type="paragraph" w:styleId="Ttulo4">
    <w:name w:val="heading 4"/>
    <w:basedOn w:val="Normal"/>
    <w:next w:val="Normal"/>
    <w:qFormat/>
    <w:rsid w:val="00041973"/>
    <w:pPr>
      <w:keepNext/>
      <w:spacing w:before="120" w:after="120"/>
      <w:jc w:val="both"/>
      <w:outlineLvl w:val="3"/>
    </w:pPr>
    <w:rPr>
      <w:b/>
      <w:bCs/>
      <w:vertAlign w:val="baseline"/>
    </w:rPr>
  </w:style>
  <w:style w:type="paragraph" w:styleId="Ttulo5">
    <w:name w:val="heading 5"/>
    <w:basedOn w:val="Normal"/>
    <w:next w:val="Normal"/>
    <w:qFormat/>
    <w:rsid w:val="00041973"/>
    <w:pPr>
      <w:keepNext/>
      <w:spacing w:before="120" w:after="120"/>
      <w:jc w:val="both"/>
      <w:outlineLvl w:val="4"/>
    </w:pPr>
    <w:rPr>
      <w:vertAlign w:val="baseline"/>
    </w:rPr>
  </w:style>
  <w:style w:type="paragraph" w:styleId="Ttulo6">
    <w:name w:val="heading 6"/>
    <w:basedOn w:val="Normal"/>
    <w:next w:val="Normal"/>
    <w:qFormat/>
    <w:rsid w:val="00041973"/>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bCs/>
      <w:vertAlign w:val="baseline"/>
    </w:rPr>
  </w:style>
  <w:style w:type="paragraph" w:styleId="Ttulo7">
    <w:name w:val="heading 7"/>
    <w:basedOn w:val="Normal"/>
    <w:next w:val="Normal"/>
    <w:link w:val="Ttulo7Char"/>
    <w:qFormat/>
    <w:rsid w:val="00041973"/>
    <w:pPr>
      <w:keepNext/>
      <w:spacing w:before="120" w:after="120"/>
      <w:jc w:val="center"/>
      <w:outlineLvl w:val="6"/>
    </w:pPr>
    <w:rPr>
      <w:b/>
      <w:bCs/>
      <w:vertAlign w:val="baseline"/>
    </w:rPr>
  </w:style>
  <w:style w:type="paragraph" w:styleId="Ttulo8">
    <w:name w:val="heading 8"/>
    <w:basedOn w:val="Normal"/>
    <w:next w:val="Normal"/>
    <w:qFormat/>
    <w:rsid w:val="00041973"/>
    <w:pPr>
      <w:keepNext/>
      <w:spacing w:before="120" w:after="120"/>
      <w:jc w:val="center"/>
      <w:outlineLvl w:val="7"/>
    </w:pPr>
    <w:rPr>
      <w:b/>
      <w:bCs/>
      <w:spacing w:val="74"/>
      <w:sz w:val="28"/>
      <w:szCs w:val="28"/>
      <w:vertAlign w:val="baseline"/>
    </w:rPr>
  </w:style>
  <w:style w:type="paragraph" w:styleId="Ttulo9">
    <w:name w:val="heading 9"/>
    <w:basedOn w:val="Normal"/>
    <w:next w:val="Normal"/>
    <w:qFormat/>
    <w:rsid w:val="00041973"/>
    <w:pPr>
      <w:keepNext/>
      <w:outlineLvl w:val="8"/>
    </w:pPr>
    <w:rPr>
      <w:b/>
      <w:bCs/>
      <w:sz w:val="16"/>
      <w:szCs w:val="16"/>
      <w:vertAlign w:val="baseli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041973"/>
    <w:pPr>
      <w:tabs>
        <w:tab w:val="center" w:pos="4419"/>
        <w:tab w:val="right" w:pos="8838"/>
      </w:tabs>
    </w:pPr>
    <w:rPr>
      <w:szCs w:val="20"/>
      <w:vertAlign w:val="baseline"/>
    </w:rPr>
  </w:style>
  <w:style w:type="paragraph" w:styleId="Recuodecorpodetexto3">
    <w:name w:val="Body Text Indent 3"/>
    <w:basedOn w:val="Normal"/>
    <w:rsid w:val="00041973"/>
    <w:pPr>
      <w:spacing w:before="120" w:after="120"/>
      <w:ind w:left="3686" w:hanging="1418"/>
      <w:jc w:val="both"/>
    </w:pPr>
    <w:rPr>
      <w:vertAlign w:val="baseline"/>
    </w:rPr>
  </w:style>
  <w:style w:type="paragraph" w:styleId="Rodap">
    <w:name w:val="footer"/>
    <w:basedOn w:val="Normal"/>
    <w:rsid w:val="00041973"/>
    <w:pPr>
      <w:tabs>
        <w:tab w:val="center" w:pos="4419"/>
        <w:tab w:val="right" w:pos="8838"/>
      </w:tabs>
    </w:pPr>
    <w:rPr>
      <w:szCs w:val="20"/>
      <w:vertAlign w:val="baseline"/>
    </w:rPr>
  </w:style>
  <w:style w:type="character" w:styleId="Hyperlink">
    <w:name w:val="Hyperlink"/>
    <w:uiPriority w:val="99"/>
    <w:rsid w:val="00041973"/>
    <w:rPr>
      <w:color w:val="0000FF"/>
      <w:u w:val="single"/>
    </w:rPr>
  </w:style>
  <w:style w:type="paragraph" w:styleId="Recuodecorpodetexto2">
    <w:name w:val="Body Text Indent 2"/>
    <w:basedOn w:val="Normal"/>
    <w:rsid w:val="00041973"/>
    <w:pPr>
      <w:spacing w:line="360" w:lineRule="auto"/>
      <w:ind w:left="1021" w:hanging="1021"/>
      <w:jc w:val="both"/>
    </w:pPr>
    <w:rPr>
      <w:vertAlign w:val="baseline"/>
    </w:rPr>
  </w:style>
  <w:style w:type="paragraph" w:styleId="Corpodetexto">
    <w:name w:val="Body Text"/>
    <w:basedOn w:val="Normal"/>
    <w:link w:val="CorpodetextoChar"/>
    <w:rsid w:val="00041973"/>
    <w:pPr>
      <w:tabs>
        <w:tab w:val="left" w:pos="2694"/>
      </w:tabs>
      <w:spacing w:before="120" w:after="120"/>
      <w:jc w:val="both"/>
    </w:pPr>
    <w:rPr>
      <w:vertAlign w:val="baseline"/>
    </w:rPr>
  </w:style>
  <w:style w:type="paragraph" w:customStyle="1" w:styleId="TEXTO">
    <w:name w:val="TEXTO"/>
    <w:basedOn w:val="Normal"/>
    <w:rsid w:val="00041973"/>
    <w:pPr>
      <w:tabs>
        <w:tab w:val="left" w:pos="993"/>
      </w:tabs>
      <w:ind w:left="993"/>
      <w:jc w:val="both"/>
    </w:pPr>
    <w:rPr>
      <w:rFonts w:ascii="CG Times" w:hAnsi="CG Times"/>
      <w:kern w:val="28"/>
      <w:vertAlign w:val="baseline"/>
    </w:rPr>
  </w:style>
  <w:style w:type="paragraph" w:styleId="Recuodecorpodetexto">
    <w:name w:val="Body Text Indent"/>
    <w:basedOn w:val="Normal"/>
    <w:rsid w:val="00041973"/>
    <w:pPr>
      <w:ind w:right="-1"/>
      <w:jc w:val="both"/>
    </w:pPr>
    <w:rPr>
      <w:vertAlign w:val="baseline"/>
    </w:rPr>
  </w:style>
  <w:style w:type="paragraph" w:styleId="Textoembloco">
    <w:name w:val="Block Text"/>
    <w:basedOn w:val="Normal"/>
    <w:rsid w:val="00041973"/>
    <w:pPr>
      <w:ind w:left="284" w:right="316"/>
      <w:jc w:val="both"/>
    </w:pPr>
    <w:rPr>
      <w:b/>
      <w:bCs/>
      <w:sz w:val="28"/>
      <w:szCs w:val="28"/>
    </w:rPr>
  </w:style>
  <w:style w:type="paragraph" w:styleId="Corpodetexto3">
    <w:name w:val="Body Text 3"/>
    <w:basedOn w:val="Normal"/>
    <w:rsid w:val="00041973"/>
    <w:pPr>
      <w:spacing w:line="270" w:lineRule="exact"/>
      <w:jc w:val="both"/>
    </w:pPr>
    <w:rPr>
      <w:rFonts w:ascii="Arial" w:hAnsi="Arial" w:cs="Arial"/>
      <w:vertAlign w:val="baseline"/>
    </w:rPr>
  </w:style>
  <w:style w:type="paragraph" w:styleId="TextosemFormatao">
    <w:name w:val="Plain Text"/>
    <w:basedOn w:val="Normal"/>
    <w:rsid w:val="00041973"/>
    <w:rPr>
      <w:rFonts w:ascii="Courier New" w:hAnsi="Courier New" w:cs="Courier New"/>
      <w:szCs w:val="20"/>
      <w:vertAlign w:val="baseline"/>
    </w:rPr>
  </w:style>
  <w:style w:type="character" w:styleId="Nmerodepgina">
    <w:name w:val="page number"/>
    <w:basedOn w:val="Fontepargpadro"/>
    <w:rsid w:val="00041973"/>
  </w:style>
  <w:style w:type="paragraph" w:styleId="Ttulo">
    <w:name w:val="Title"/>
    <w:basedOn w:val="Normal"/>
    <w:qFormat/>
    <w:rsid w:val="00041973"/>
    <w:pPr>
      <w:jc w:val="center"/>
    </w:pPr>
    <w:rPr>
      <w:u w:val="single"/>
      <w:vertAlign w:val="baseline"/>
    </w:rPr>
  </w:style>
  <w:style w:type="paragraph" w:customStyle="1" w:styleId="Estilo5">
    <w:name w:val="Estilo5"/>
    <w:basedOn w:val="Normal"/>
    <w:rsid w:val="00041973"/>
    <w:pPr>
      <w:widowControl w:val="0"/>
      <w:tabs>
        <w:tab w:val="num" w:pos="360"/>
      </w:tabs>
      <w:ind w:left="360" w:hanging="360"/>
      <w:jc w:val="both"/>
    </w:pPr>
    <w:rPr>
      <w:vertAlign w:val="baseline"/>
    </w:rPr>
  </w:style>
  <w:style w:type="paragraph" w:styleId="NormalWeb">
    <w:name w:val="Normal (Web)"/>
    <w:basedOn w:val="Normal"/>
    <w:rsid w:val="00041973"/>
    <w:pPr>
      <w:spacing w:before="100" w:after="100"/>
    </w:pPr>
    <w:rPr>
      <w:vertAlign w:val="baseline"/>
    </w:rPr>
  </w:style>
  <w:style w:type="paragraph" w:customStyle="1" w:styleId="Texto0">
    <w:name w:val="Texto"/>
    <w:basedOn w:val="Normal"/>
    <w:rsid w:val="00041973"/>
    <w:pPr>
      <w:spacing w:after="60"/>
      <w:jc w:val="both"/>
    </w:pPr>
    <w:rPr>
      <w:rFonts w:ascii="Arial" w:hAnsi="Arial" w:cs="Arial"/>
      <w:sz w:val="22"/>
      <w:szCs w:val="22"/>
      <w:vertAlign w:val="baseline"/>
    </w:rPr>
  </w:style>
  <w:style w:type="paragraph" w:customStyle="1" w:styleId="BodyText21">
    <w:name w:val="Body Text 21"/>
    <w:basedOn w:val="Normal"/>
    <w:rsid w:val="00041973"/>
    <w:pPr>
      <w:jc w:val="both"/>
    </w:pPr>
    <w:rPr>
      <w:rFonts w:ascii="Arial" w:hAnsi="Arial" w:cs="Arial"/>
      <w:vertAlign w:val="baseline"/>
    </w:rPr>
  </w:style>
  <w:style w:type="paragraph" w:customStyle="1" w:styleId="WW-Corpodetexto2">
    <w:name w:val="WW-Corpo de texto 2"/>
    <w:basedOn w:val="Normal"/>
    <w:rsid w:val="00041973"/>
    <w:pPr>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suppressAutoHyphens/>
      <w:spacing w:line="240" w:lineRule="atLeast"/>
    </w:pPr>
    <w:rPr>
      <w:rFonts w:ascii="Arial" w:hAnsi="Arial" w:cs="Arial"/>
      <w:sz w:val="22"/>
      <w:szCs w:val="22"/>
      <w:vertAlign w:val="baseline"/>
    </w:rPr>
  </w:style>
  <w:style w:type="character" w:styleId="HiperlinkVisitado">
    <w:name w:val="FollowedHyperlink"/>
    <w:rsid w:val="00041973"/>
    <w:rPr>
      <w:color w:val="800080"/>
      <w:u w:val="single"/>
    </w:rPr>
  </w:style>
  <w:style w:type="paragraph" w:styleId="MapadoDocumento">
    <w:name w:val="Document Map"/>
    <w:basedOn w:val="Normal"/>
    <w:semiHidden/>
    <w:rsid w:val="00041973"/>
    <w:pPr>
      <w:shd w:val="clear" w:color="auto" w:fill="000080"/>
    </w:pPr>
    <w:rPr>
      <w:rFonts w:ascii="Tahoma" w:hAnsi="Tahoma" w:cs="Tahoma"/>
      <w:szCs w:val="20"/>
      <w:vertAlign w:val="baseline"/>
    </w:rPr>
  </w:style>
  <w:style w:type="paragraph" w:customStyle="1" w:styleId="WW-Recuodecorpodetexto2">
    <w:name w:val="WW-Recuo de corpo de texto 2"/>
    <w:basedOn w:val="Normal"/>
    <w:rsid w:val="00041973"/>
    <w:pPr>
      <w:tabs>
        <w:tab w:val="left" w:pos="1152"/>
        <w:tab w:val="left" w:pos="187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ind w:left="1872" w:hanging="1305"/>
      <w:jc w:val="both"/>
    </w:pPr>
    <w:rPr>
      <w:rFonts w:ascii="Arial" w:hAnsi="Arial" w:cs="Arial"/>
      <w:sz w:val="22"/>
      <w:szCs w:val="22"/>
      <w:vertAlign w:val="baseline"/>
    </w:rPr>
  </w:style>
  <w:style w:type="paragraph" w:customStyle="1" w:styleId="11">
    <w:name w:val="1.1"/>
    <w:basedOn w:val="Normal"/>
    <w:rsid w:val="00041973"/>
    <w:pPr>
      <w:ind w:left="993" w:hanging="567"/>
      <w:jc w:val="both"/>
    </w:pPr>
    <w:rPr>
      <w:rFonts w:ascii="Arial" w:hAnsi="Arial" w:cs="Arial"/>
      <w:vertAlign w:val="baseline"/>
    </w:rPr>
  </w:style>
  <w:style w:type="paragraph" w:customStyle="1" w:styleId="Item">
    <w:name w:val="Item"/>
    <w:basedOn w:val="Normal"/>
    <w:rsid w:val="00041973"/>
    <w:pPr>
      <w:tabs>
        <w:tab w:val="num" w:pos="425"/>
      </w:tabs>
      <w:ind w:left="425" w:hanging="425"/>
    </w:pPr>
    <w:rPr>
      <w:rFonts w:ascii="Arial" w:hAnsi="Arial" w:cs="Arial"/>
      <w:b/>
      <w:bCs/>
      <w:u w:val="single"/>
      <w:vertAlign w:val="baseline"/>
    </w:rPr>
  </w:style>
  <w:style w:type="paragraph" w:customStyle="1" w:styleId="SubItem">
    <w:name w:val="SubItem"/>
    <w:basedOn w:val="Normal"/>
    <w:rsid w:val="00041973"/>
    <w:pPr>
      <w:tabs>
        <w:tab w:val="num" w:pos="992"/>
      </w:tabs>
      <w:spacing w:before="240"/>
      <w:ind w:left="992" w:hanging="567"/>
    </w:pPr>
    <w:rPr>
      <w:rFonts w:ascii="Arial" w:hAnsi="Arial" w:cs="Arial"/>
      <w:vertAlign w:val="baseline"/>
    </w:rPr>
  </w:style>
  <w:style w:type="paragraph" w:styleId="Textodebalo">
    <w:name w:val="Balloon Text"/>
    <w:basedOn w:val="Normal"/>
    <w:semiHidden/>
    <w:rsid w:val="00041973"/>
    <w:rPr>
      <w:rFonts w:ascii="Tahoma" w:hAnsi="Tahoma" w:cs="Tahoma"/>
      <w:sz w:val="16"/>
      <w:szCs w:val="16"/>
    </w:rPr>
  </w:style>
  <w:style w:type="paragraph" w:customStyle="1" w:styleId="western">
    <w:name w:val="western"/>
    <w:basedOn w:val="Normal"/>
    <w:rsid w:val="00041973"/>
    <w:pPr>
      <w:autoSpaceDE/>
      <w:autoSpaceDN/>
      <w:spacing w:before="100" w:beforeAutospacing="1" w:after="119"/>
    </w:pPr>
    <w:rPr>
      <w:sz w:val="24"/>
      <w:vertAlign w:val="baseline"/>
    </w:rPr>
  </w:style>
  <w:style w:type="paragraph" w:styleId="Corpodetexto2">
    <w:name w:val="Body Text 2"/>
    <w:basedOn w:val="Normal"/>
    <w:rsid w:val="004D5348"/>
    <w:pPr>
      <w:spacing w:after="120" w:line="480" w:lineRule="auto"/>
    </w:pPr>
  </w:style>
  <w:style w:type="table" w:styleId="Tabelacomgrade">
    <w:name w:val="Table Grid"/>
    <w:basedOn w:val="Tabelanormal"/>
    <w:rsid w:val="00E7427B"/>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qFormat/>
    <w:rsid w:val="00935686"/>
    <w:pPr>
      <w:autoSpaceDE/>
      <w:autoSpaceDN/>
      <w:ind w:left="720"/>
      <w:contextualSpacing/>
    </w:pPr>
    <w:rPr>
      <w:szCs w:val="20"/>
      <w:vertAlign w:val="baseline"/>
    </w:rPr>
  </w:style>
  <w:style w:type="paragraph" w:styleId="Commarcadores">
    <w:name w:val="List Bullet"/>
    <w:basedOn w:val="Normal"/>
    <w:rsid w:val="00357506"/>
    <w:pPr>
      <w:numPr>
        <w:numId w:val="7"/>
      </w:numPr>
      <w:contextualSpacing/>
    </w:pPr>
  </w:style>
  <w:style w:type="paragraph" w:customStyle="1" w:styleId="Estilo">
    <w:name w:val="Estilo"/>
    <w:rsid w:val="00711CFD"/>
    <w:pPr>
      <w:widowControl w:val="0"/>
      <w:autoSpaceDE w:val="0"/>
      <w:autoSpaceDN w:val="0"/>
      <w:adjustRightInd w:val="0"/>
    </w:pPr>
    <w:rPr>
      <w:sz w:val="24"/>
      <w:szCs w:val="24"/>
    </w:rPr>
  </w:style>
  <w:style w:type="paragraph" w:customStyle="1" w:styleId="Corpodetexto21">
    <w:name w:val="Corpo de texto 21"/>
    <w:basedOn w:val="Normal"/>
    <w:rsid w:val="00ED40C6"/>
    <w:pPr>
      <w:autoSpaceDN/>
      <w:spacing w:before="480"/>
    </w:pPr>
    <w:rPr>
      <w:rFonts w:ascii="Arial" w:hAnsi="Arial" w:cs="Arial"/>
      <w:sz w:val="24"/>
      <w:vertAlign w:val="baseline"/>
      <w:lang w:eastAsia="ar-SA"/>
    </w:rPr>
  </w:style>
  <w:style w:type="paragraph" w:customStyle="1" w:styleId="Legenda1">
    <w:name w:val="Legenda1"/>
    <w:basedOn w:val="Normal"/>
    <w:next w:val="Normal"/>
    <w:rsid w:val="00953F46"/>
    <w:pPr>
      <w:widowControl w:val="0"/>
      <w:suppressAutoHyphens/>
      <w:autoSpaceDE/>
      <w:autoSpaceDN/>
      <w:spacing w:line="360" w:lineRule="auto"/>
      <w:jc w:val="center"/>
    </w:pPr>
    <w:rPr>
      <w:rFonts w:eastAsia="Lucida Sans Unicode" w:cs="Mangal"/>
      <w:b/>
      <w:spacing w:val="74"/>
      <w:kern w:val="1"/>
      <w:sz w:val="24"/>
      <w:vertAlign w:val="baseline"/>
      <w:lang w:eastAsia="zh-CN" w:bidi="hi-IN"/>
    </w:rPr>
  </w:style>
  <w:style w:type="paragraph" w:customStyle="1" w:styleId="Corpodetexto31">
    <w:name w:val="Corpo de texto 31"/>
    <w:basedOn w:val="Normal"/>
    <w:rsid w:val="00081DCD"/>
    <w:pPr>
      <w:autoSpaceDE/>
      <w:autoSpaceDN/>
      <w:spacing w:line="270" w:lineRule="exact"/>
      <w:jc w:val="both"/>
    </w:pPr>
    <w:rPr>
      <w:rFonts w:ascii="Arial" w:hAnsi="Arial"/>
      <w:sz w:val="24"/>
      <w:szCs w:val="20"/>
      <w:vertAlign w:val="baseline"/>
      <w:lang w:eastAsia="ar-SA"/>
    </w:rPr>
  </w:style>
  <w:style w:type="paragraph" w:customStyle="1" w:styleId="Contedodatabela">
    <w:name w:val="Conteúdo da tabela"/>
    <w:basedOn w:val="Normal"/>
    <w:rsid w:val="00081DCD"/>
    <w:pPr>
      <w:suppressLineNumbers/>
      <w:suppressAutoHyphens/>
      <w:autoSpaceDE/>
      <w:autoSpaceDN/>
    </w:pPr>
    <w:rPr>
      <w:sz w:val="24"/>
      <w:vertAlign w:val="baseline"/>
      <w:lang w:eastAsia="zh-CN"/>
    </w:rPr>
  </w:style>
  <w:style w:type="character" w:customStyle="1" w:styleId="CabealhoChar">
    <w:name w:val="Cabeçalho Char"/>
    <w:link w:val="Cabealho"/>
    <w:uiPriority w:val="99"/>
    <w:rsid w:val="00A46CD8"/>
  </w:style>
  <w:style w:type="paragraph" w:customStyle="1" w:styleId="FR-PARAGRAFOTITULOFOLHAROSTO">
    <w:name w:val="FR-PARAGRAFO TITULO FOLHA ROSTO"/>
    <w:rsid w:val="003A368C"/>
    <w:pPr>
      <w:spacing w:before="4600" w:line="480" w:lineRule="exact"/>
      <w:jc w:val="center"/>
    </w:pPr>
    <w:rPr>
      <w:b/>
      <w:caps/>
      <w:sz w:val="28"/>
    </w:rPr>
  </w:style>
  <w:style w:type="paragraph" w:customStyle="1" w:styleId="Default">
    <w:name w:val="Default"/>
    <w:rsid w:val="003A368C"/>
    <w:pPr>
      <w:autoSpaceDE w:val="0"/>
      <w:autoSpaceDN w:val="0"/>
      <w:adjustRightInd w:val="0"/>
    </w:pPr>
    <w:rPr>
      <w:color w:val="000000"/>
      <w:sz w:val="24"/>
      <w:szCs w:val="24"/>
    </w:rPr>
  </w:style>
  <w:style w:type="character" w:customStyle="1" w:styleId="CorpodetextoChar">
    <w:name w:val="Corpo de texto Char"/>
    <w:basedOn w:val="Fontepargpadro"/>
    <w:link w:val="Corpodetexto"/>
    <w:rsid w:val="00F23CA1"/>
    <w:rPr>
      <w:szCs w:val="24"/>
    </w:rPr>
  </w:style>
  <w:style w:type="paragraph" w:customStyle="1" w:styleId="Recuodecorpodetexto1">
    <w:name w:val="Recuo de corpo de texto1"/>
    <w:basedOn w:val="Normal"/>
    <w:rsid w:val="009F61D0"/>
    <w:pPr>
      <w:ind w:right="-1"/>
      <w:jc w:val="both"/>
    </w:pPr>
    <w:rPr>
      <w:szCs w:val="20"/>
      <w:vertAlign w:val="baseline"/>
    </w:rPr>
  </w:style>
  <w:style w:type="character" w:customStyle="1" w:styleId="Ttulo7Char">
    <w:name w:val="Título 7 Char"/>
    <w:basedOn w:val="Fontepargpadro"/>
    <w:link w:val="Ttulo7"/>
    <w:rsid w:val="00806B3C"/>
    <w:rPr>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09125">
      <w:bodyDiv w:val="1"/>
      <w:marLeft w:val="0"/>
      <w:marRight w:val="0"/>
      <w:marTop w:val="0"/>
      <w:marBottom w:val="0"/>
      <w:divBdr>
        <w:top w:val="none" w:sz="0" w:space="0" w:color="auto"/>
        <w:left w:val="none" w:sz="0" w:space="0" w:color="auto"/>
        <w:bottom w:val="none" w:sz="0" w:space="0" w:color="auto"/>
        <w:right w:val="none" w:sz="0" w:space="0" w:color="auto"/>
      </w:divBdr>
    </w:div>
    <w:div w:id="96025293">
      <w:bodyDiv w:val="1"/>
      <w:marLeft w:val="0"/>
      <w:marRight w:val="0"/>
      <w:marTop w:val="0"/>
      <w:marBottom w:val="0"/>
      <w:divBdr>
        <w:top w:val="none" w:sz="0" w:space="0" w:color="auto"/>
        <w:left w:val="none" w:sz="0" w:space="0" w:color="auto"/>
        <w:bottom w:val="none" w:sz="0" w:space="0" w:color="auto"/>
        <w:right w:val="none" w:sz="0" w:space="0" w:color="auto"/>
      </w:divBdr>
    </w:div>
    <w:div w:id="130370767">
      <w:bodyDiv w:val="1"/>
      <w:marLeft w:val="0"/>
      <w:marRight w:val="0"/>
      <w:marTop w:val="0"/>
      <w:marBottom w:val="0"/>
      <w:divBdr>
        <w:top w:val="none" w:sz="0" w:space="0" w:color="auto"/>
        <w:left w:val="none" w:sz="0" w:space="0" w:color="auto"/>
        <w:bottom w:val="none" w:sz="0" w:space="0" w:color="auto"/>
        <w:right w:val="none" w:sz="0" w:space="0" w:color="auto"/>
      </w:divBdr>
    </w:div>
    <w:div w:id="196546107">
      <w:bodyDiv w:val="1"/>
      <w:marLeft w:val="0"/>
      <w:marRight w:val="0"/>
      <w:marTop w:val="0"/>
      <w:marBottom w:val="0"/>
      <w:divBdr>
        <w:top w:val="none" w:sz="0" w:space="0" w:color="auto"/>
        <w:left w:val="none" w:sz="0" w:space="0" w:color="auto"/>
        <w:bottom w:val="none" w:sz="0" w:space="0" w:color="auto"/>
        <w:right w:val="none" w:sz="0" w:space="0" w:color="auto"/>
      </w:divBdr>
    </w:div>
    <w:div w:id="436876188">
      <w:bodyDiv w:val="1"/>
      <w:marLeft w:val="0"/>
      <w:marRight w:val="0"/>
      <w:marTop w:val="0"/>
      <w:marBottom w:val="0"/>
      <w:divBdr>
        <w:top w:val="none" w:sz="0" w:space="0" w:color="auto"/>
        <w:left w:val="none" w:sz="0" w:space="0" w:color="auto"/>
        <w:bottom w:val="none" w:sz="0" w:space="0" w:color="auto"/>
        <w:right w:val="none" w:sz="0" w:space="0" w:color="auto"/>
      </w:divBdr>
    </w:div>
    <w:div w:id="518353771">
      <w:bodyDiv w:val="1"/>
      <w:marLeft w:val="0"/>
      <w:marRight w:val="0"/>
      <w:marTop w:val="0"/>
      <w:marBottom w:val="0"/>
      <w:divBdr>
        <w:top w:val="none" w:sz="0" w:space="0" w:color="auto"/>
        <w:left w:val="none" w:sz="0" w:space="0" w:color="auto"/>
        <w:bottom w:val="none" w:sz="0" w:space="0" w:color="auto"/>
        <w:right w:val="none" w:sz="0" w:space="0" w:color="auto"/>
      </w:divBdr>
    </w:div>
    <w:div w:id="939265326">
      <w:bodyDiv w:val="1"/>
      <w:marLeft w:val="0"/>
      <w:marRight w:val="0"/>
      <w:marTop w:val="0"/>
      <w:marBottom w:val="0"/>
      <w:divBdr>
        <w:top w:val="none" w:sz="0" w:space="0" w:color="auto"/>
        <w:left w:val="none" w:sz="0" w:space="0" w:color="auto"/>
        <w:bottom w:val="none" w:sz="0" w:space="0" w:color="auto"/>
        <w:right w:val="none" w:sz="0" w:space="0" w:color="auto"/>
      </w:divBdr>
    </w:div>
    <w:div w:id="945306638">
      <w:bodyDiv w:val="1"/>
      <w:marLeft w:val="0"/>
      <w:marRight w:val="0"/>
      <w:marTop w:val="0"/>
      <w:marBottom w:val="0"/>
      <w:divBdr>
        <w:top w:val="none" w:sz="0" w:space="0" w:color="auto"/>
        <w:left w:val="none" w:sz="0" w:space="0" w:color="auto"/>
        <w:bottom w:val="none" w:sz="0" w:space="0" w:color="auto"/>
        <w:right w:val="none" w:sz="0" w:space="0" w:color="auto"/>
      </w:divBdr>
    </w:div>
    <w:div w:id="999426623">
      <w:bodyDiv w:val="1"/>
      <w:marLeft w:val="0"/>
      <w:marRight w:val="0"/>
      <w:marTop w:val="0"/>
      <w:marBottom w:val="0"/>
      <w:divBdr>
        <w:top w:val="none" w:sz="0" w:space="0" w:color="auto"/>
        <w:left w:val="none" w:sz="0" w:space="0" w:color="auto"/>
        <w:bottom w:val="none" w:sz="0" w:space="0" w:color="auto"/>
        <w:right w:val="none" w:sz="0" w:space="0" w:color="auto"/>
      </w:divBdr>
    </w:div>
    <w:div w:id="1115710034">
      <w:bodyDiv w:val="1"/>
      <w:marLeft w:val="0"/>
      <w:marRight w:val="0"/>
      <w:marTop w:val="0"/>
      <w:marBottom w:val="0"/>
      <w:divBdr>
        <w:top w:val="none" w:sz="0" w:space="0" w:color="auto"/>
        <w:left w:val="none" w:sz="0" w:space="0" w:color="auto"/>
        <w:bottom w:val="none" w:sz="0" w:space="0" w:color="auto"/>
        <w:right w:val="none" w:sz="0" w:space="0" w:color="auto"/>
      </w:divBdr>
    </w:div>
    <w:div w:id="1123690945">
      <w:bodyDiv w:val="1"/>
      <w:marLeft w:val="0"/>
      <w:marRight w:val="0"/>
      <w:marTop w:val="0"/>
      <w:marBottom w:val="0"/>
      <w:divBdr>
        <w:top w:val="none" w:sz="0" w:space="0" w:color="auto"/>
        <w:left w:val="none" w:sz="0" w:space="0" w:color="auto"/>
        <w:bottom w:val="none" w:sz="0" w:space="0" w:color="auto"/>
        <w:right w:val="none" w:sz="0" w:space="0" w:color="auto"/>
      </w:divBdr>
    </w:div>
    <w:div w:id="1193156182">
      <w:bodyDiv w:val="1"/>
      <w:marLeft w:val="0"/>
      <w:marRight w:val="0"/>
      <w:marTop w:val="0"/>
      <w:marBottom w:val="0"/>
      <w:divBdr>
        <w:top w:val="none" w:sz="0" w:space="0" w:color="auto"/>
        <w:left w:val="none" w:sz="0" w:space="0" w:color="auto"/>
        <w:bottom w:val="none" w:sz="0" w:space="0" w:color="auto"/>
        <w:right w:val="none" w:sz="0" w:space="0" w:color="auto"/>
      </w:divBdr>
    </w:div>
    <w:div w:id="1369179164">
      <w:bodyDiv w:val="1"/>
      <w:marLeft w:val="0"/>
      <w:marRight w:val="0"/>
      <w:marTop w:val="0"/>
      <w:marBottom w:val="0"/>
      <w:divBdr>
        <w:top w:val="none" w:sz="0" w:space="0" w:color="auto"/>
        <w:left w:val="none" w:sz="0" w:space="0" w:color="auto"/>
        <w:bottom w:val="none" w:sz="0" w:space="0" w:color="auto"/>
        <w:right w:val="none" w:sz="0" w:space="0" w:color="auto"/>
      </w:divBdr>
    </w:div>
    <w:div w:id="1666008417">
      <w:bodyDiv w:val="1"/>
      <w:marLeft w:val="0"/>
      <w:marRight w:val="0"/>
      <w:marTop w:val="0"/>
      <w:marBottom w:val="0"/>
      <w:divBdr>
        <w:top w:val="none" w:sz="0" w:space="0" w:color="auto"/>
        <w:left w:val="none" w:sz="0" w:space="0" w:color="auto"/>
        <w:bottom w:val="none" w:sz="0" w:space="0" w:color="auto"/>
        <w:right w:val="none" w:sz="0" w:space="0" w:color="auto"/>
      </w:divBdr>
    </w:div>
    <w:div w:id="1723863212">
      <w:bodyDiv w:val="1"/>
      <w:marLeft w:val="0"/>
      <w:marRight w:val="0"/>
      <w:marTop w:val="0"/>
      <w:marBottom w:val="0"/>
      <w:divBdr>
        <w:top w:val="none" w:sz="0" w:space="0" w:color="auto"/>
        <w:left w:val="none" w:sz="0" w:space="0" w:color="auto"/>
        <w:bottom w:val="none" w:sz="0" w:space="0" w:color="auto"/>
        <w:right w:val="none" w:sz="0" w:space="0" w:color="auto"/>
      </w:divBdr>
    </w:div>
    <w:div w:id="1830560674">
      <w:bodyDiv w:val="1"/>
      <w:marLeft w:val="0"/>
      <w:marRight w:val="0"/>
      <w:marTop w:val="0"/>
      <w:marBottom w:val="0"/>
      <w:divBdr>
        <w:top w:val="none" w:sz="0" w:space="0" w:color="auto"/>
        <w:left w:val="none" w:sz="0" w:space="0" w:color="auto"/>
        <w:bottom w:val="none" w:sz="0" w:space="0" w:color="auto"/>
        <w:right w:val="none" w:sz="0" w:space="0" w:color="auto"/>
      </w:divBdr>
    </w:div>
    <w:div w:id="19725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mprasgovernamentais.gov.b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devasf.gov.b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3a.sl@codevasf.gov.b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3a.sl@codevasf.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41D32-284A-4DC6-9D79-F0DF5EE22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3532</TotalTime>
  <Pages>41</Pages>
  <Words>14949</Words>
  <Characters>80725</Characters>
  <Application>Microsoft Office Word</Application>
  <DocSecurity>0</DocSecurity>
  <Lines>672</Lines>
  <Paragraphs>190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95484</CharactersWithSpaces>
  <SharedDoc>false</SharedDoc>
  <HLinks>
    <vt:vector size="84" baseType="variant">
      <vt:variant>
        <vt:i4>3407918</vt:i4>
      </vt:variant>
      <vt:variant>
        <vt:i4>36</vt:i4>
      </vt:variant>
      <vt:variant>
        <vt:i4>0</vt:i4>
      </vt:variant>
      <vt:variant>
        <vt:i4>5</vt:i4>
      </vt:variant>
      <vt:variant>
        <vt:lpwstr>http://www.codevasf.gov.br/</vt:lpwstr>
      </vt:variant>
      <vt:variant>
        <vt:lpwstr/>
      </vt:variant>
      <vt:variant>
        <vt:i4>16449571</vt:i4>
      </vt:variant>
      <vt:variant>
        <vt:i4>33</vt:i4>
      </vt:variant>
      <vt:variant>
        <vt:i4>0</vt:i4>
      </vt:variant>
      <vt:variant>
        <vt:i4>5</vt:i4>
      </vt:variant>
      <vt:variant>
        <vt:lpwstr>http://www.portaltransparência.gov.br/</vt:lpwstr>
      </vt:variant>
      <vt:variant>
        <vt:lpwstr/>
      </vt:variant>
      <vt:variant>
        <vt:i4>786534</vt:i4>
      </vt:variant>
      <vt:variant>
        <vt:i4>30</vt:i4>
      </vt:variant>
      <vt:variant>
        <vt:i4>0</vt:i4>
      </vt:variant>
      <vt:variant>
        <vt:i4>5</vt:i4>
      </vt:variant>
      <vt:variant>
        <vt:lpwstr>mailto:3a.sl@codevasf.gov.br</vt:lpwstr>
      </vt:variant>
      <vt:variant>
        <vt:lpwstr/>
      </vt:variant>
      <vt:variant>
        <vt:i4>852041</vt:i4>
      </vt:variant>
      <vt:variant>
        <vt:i4>27</vt:i4>
      </vt:variant>
      <vt:variant>
        <vt:i4>0</vt:i4>
      </vt:variant>
      <vt:variant>
        <vt:i4>5</vt:i4>
      </vt:variant>
      <vt:variant>
        <vt:lpwstr>http://www.comprasgovernamentais.gov.br/</vt:lpwstr>
      </vt:variant>
      <vt:variant>
        <vt:lpwstr/>
      </vt:variant>
      <vt:variant>
        <vt:i4>786534</vt:i4>
      </vt:variant>
      <vt:variant>
        <vt:i4>24</vt:i4>
      </vt:variant>
      <vt:variant>
        <vt:i4>0</vt:i4>
      </vt:variant>
      <vt:variant>
        <vt:i4>5</vt:i4>
      </vt:variant>
      <vt:variant>
        <vt:lpwstr>mailto:3a.sl@codevasf.gov.br</vt:lpwstr>
      </vt:variant>
      <vt:variant>
        <vt:lpwstr/>
      </vt:variant>
      <vt:variant>
        <vt:i4>852041</vt:i4>
      </vt:variant>
      <vt:variant>
        <vt:i4>21</vt:i4>
      </vt:variant>
      <vt:variant>
        <vt:i4>0</vt:i4>
      </vt:variant>
      <vt:variant>
        <vt:i4>5</vt:i4>
      </vt:variant>
      <vt:variant>
        <vt:lpwstr>http://www.comprasgovernamentais.gov.br/</vt:lpwstr>
      </vt:variant>
      <vt:variant>
        <vt:lpwstr/>
      </vt:variant>
      <vt:variant>
        <vt:i4>852041</vt:i4>
      </vt:variant>
      <vt:variant>
        <vt:i4>18</vt:i4>
      </vt:variant>
      <vt:variant>
        <vt:i4>0</vt:i4>
      </vt:variant>
      <vt:variant>
        <vt:i4>5</vt:i4>
      </vt:variant>
      <vt:variant>
        <vt:lpwstr>http://www.comprasgovernamentais.gov.br/</vt:lpwstr>
      </vt:variant>
      <vt:variant>
        <vt:lpwstr/>
      </vt:variant>
      <vt:variant>
        <vt:i4>6029383</vt:i4>
      </vt:variant>
      <vt:variant>
        <vt:i4>15</vt:i4>
      </vt:variant>
      <vt:variant>
        <vt:i4>0</vt:i4>
      </vt:variant>
      <vt:variant>
        <vt:i4>5</vt:i4>
      </vt:variant>
      <vt:variant>
        <vt:lpwstr>http://www.comprasnet.gov.br/</vt:lpwstr>
      </vt:variant>
      <vt:variant>
        <vt:lpwstr/>
      </vt:variant>
      <vt:variant>
        <vt:i4>3407918</vt:i4>
      </vt:variant>
      <vt:variant>
        <vt:i4>12</vt:i4>
      </vt:variant>
      <vt:variant>
        <vt:i4>0</vt:i4>
      </vt:variant>
      <vt:variant>
        <vt:i4>5</vt:i4>
      </vt:variant>
      <vt:variant>
        <vt:lpwstr>http://www.codevasf.gov.br/</vt:lpwstr>
      </vt:variant>
      <vt:variant>
        <vt:lpwstr/>
      </vt:variant>
      <vt:variant>
        <vt:i4>786534</vt:i4>
      </vt:variant>
      <vt:variant>
        <vt:i4>9</vt:i4>
      </vt:variant>
      <vt:variant>
        <vt:i4>0</vt:i4>
      </vt:variant>
      <vt:variant>
        <vt:i4>5</vt:i4>
      </vt:variant>
      <vt:variant>
        <vt:lpwstr>mailto:3a.sl@codevasf.gov.br</vt:lpwstr>
      </vt:variant>
      <vt:variant>
        <vt:lpwstr/>
      </vt:variant>
      <vt:variant>
        <vt:i4>786534</vt:i4>
      </vt:variant>
      <vt:variant>
        <vt:i4>6</vt:i4>
      </vt:variant>
      <vt:variant>
        <vt:i4>0</vt:i4>
      </vt:variant>
      <vt:variant>
        <vt:i4>5</vt:i4>
      </vt:variant>
      <vt:variant>
        <vt:lpwstr>mailto:3a.sl@codevasf.gov.br</vt:lpwstr>
      </vt:variant>
      <vt:variant>
        <vt:lpwstr/>
      </vt:variant>
      <vt:variant>
        <vt:i4>852041</vt:i4>
      </vt:variant>
      <vt:variant>
        <vt:i4>3</vt:i4>
      </vt:variant>
      <vt:variant>
        <vt:i4>0</vt:i4>
      </vt:variant>
      <vt:variant>
        <vt:i4>5</vt:i4>
      </vt:variant>
      <vt:variant>
        <vt:lpwstr>http://www.comprasgovernamentais.gov.br/</vt:lpwstr>
      </vt:variant>
      <vt:variant>
        <vt:lpwstr/>
      </vt:variant>
      <vt:variant>
        <vt:i4>3407918</vt:i4>
      </vt:variant>
      <vt:variant>
        <vt:i4>0</vt:i4>
      </vt:variant>
      <vt:variant>
        <vt:i4>0</vt:i4>
      </vt:variant>
      <vt:variant>
        <vt:i4>5</vt:i4>
      </vt:variant>
      <vt:variant>
        <vt:lpwstr>http://www.codevasf.gov.br/</vt:lpwstr>
      </vt:variant>
      <vt:variant>
        <vt:lpwstr/>
      </vt:variant>
      <vt:variant>
        <vt:i4>786534</vt:i4>
      </vt:variant>
      <vt:variant>
        <vt:i4>3</vt:i4>
      </vt:variant>
      <vt:variant>
        <vt:i4>0</vt:i4>
      </vt:variant>
      <vt:variant>
        <vt:i4>5</vt:i4>
      </vt:variant>
      <vt:variant>
        <vt:lpwstr>mailto:3a.sl@codevasf.gov.br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Codevasf</dc:creator>
  <cp:lastModifiedBy>Augusto Bezerra de Assis Junior</cp:lastModifiedBy>
  <cp:revision>511</cp:revision>
  <cp:lastPrinted>2019-12-17T15:02:00Z</cp:lastPrinted>
  <dcterms:created xsi:type="dcterms:W3CDTF">2018-05-22T17:20:00Z</dcterms:created>
  <dcterms:modified xsi:type="dcterms:W3CDTF">2019-12-18T19:37:00Z</dcterms:modified>
</cp:coreProperties>
</file>